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2AC" w:rsidRPr="003812B2" w:rsidRDefault="00B16563" w:rsidP="003812B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  <w:r w:rsidRPr="003812B2">
        <w:rPr>
          <w:b w:val="0"/>
          <w:i w:val="0"/>
          <w:iCs/>
          <w:sz w:val="24"/>
          <w:szCs w:val="24"/>
        </w:rPr>
        <w:t>RM</w:t>
      </w:r>
      <w:r w:rsidR="003B6C79" w:rsidRPr="003812B2">
        <w:rPr>
          <w:b w:val="0"/>
          <w:i w:val="0"/>
          <w:iCs/>
          <w:sz w:val="24"/>
          <w:szCs w:val="24"/>
        </w:rPr>
        <w:t>.00</w:t>
      </w:r>
      <w:r w:rsidR="00D4426D" w:rsidRPr="003812B2">
        <w:rPr>
          <w:b w:val="0"/>
          <w:i w:val="0"/>
          <w:iCs/>
          <w:sz w:val="24"/>
          <w:szCs w:val="24"/>
        </w:rPr>
        <w:t>33</w:t>
      </w:r>
      <w:r w:rsidR="003B6C79" w:rsidRPr="003812B2">
        <w:rPr>
          <w:b w:val="0"/>
          <w:i w:val="0"/>
          <w:iCs/>
          <w:sz w:val="24"/>
          <w:szCs w:val="24"/>
        </w:rPr>
        <w:t>.</w:t>
      </w:r>
      <w:r w:rsidR="001B4F0E" w:rsidRPr="003812B2">
        <w:rPr>
          <w:b w:val="0"/>
          <w:i w:val="0"/>
          <w:iCs/>
          <w:sz w:val="24"/>
          <w:szCs w:val="24"/>
        </w:rPr>
        <w:t>8</w:t>
      </w:r>
      <w:r w:rsidR="006D7713" w:rsidRPr="003812B2">
        <w:rPr>
          <w:b w:val="0"/>
          <w:i w:val="0"/>
          <w:iCs/>
          <w:sz w:val="24"/>
          <w:szCs w:val="24"/>
        </w:rPr>
        <w:t>.20</w:t>
      </w:r>
      <w:r w:rsidR="000C6DA2" w:rsidRPr="003812B2">
        <w:rPr>
          <w:b w:val="0"/>
          <w:i w:val="0"/>
          <w:iCs/>
          <w:sz w:val="24"/>
          <w:szCs w:val="24"/>
        </w:rPr>
        <w:t>2</w:t>
      </w:r>
      <w:r w:rsidR="0092298B" w:rsidRPr="003812B2">
        <w:rPr>
          <w:b w:val="0"/>
          <w:i w:val="0"/>
          <w:iCs/>
          <w:sz w:val="24"/>
          <w:szCs w:val="24"/>
        </w:rPr>
        <w:t>3</w:t>
      </w:r>
    </w:p>
    <w:p w:rsidR="00506492" w:rsidRPr="003812B2" w:rsidRDefault="00506492" w:rsidP="003812B2">
      <w:pPr>
        <w:pStyle w:val="Tytu"/>
        <w:spacing w:after="120" w:line="340" w:lineRule="atLeast"/>
        <w:jc w:val="both"/>
        <w:rPr>
          <w:b w:val="0"/>
          <w:i w:val="0"/>
          <w:iCs/>
          <w:sz w:val="24"/>
          <w:szCs w:val="24"/>
        </w:rPr>
      </w:pPr>
    </w:p>
    <w:p w:rsidR="00A64C9F" w:rsidRPr="003812B2" w:rsidRDefault="00A64C9F" w:rsidP="003812B2">
      <w:pPr>
        <w:pStyle w:val="Tytu"/>
        <w:spacing w:after="120" w:line="340" w:lineRule="atLeast"/>
        <w:rPr>
          <w:bCs/>
          <w:i w:val="0"/>
          <w:sz w:val="24"/>
          <w:szCs w:val="24"/>
        </w:rPr>
      </w:pPr>
      <w:r w:rsidRPr="003812B2">
        <w:rPr>
          <w:i w:val="0"/>
          <w:iCs/>
          <w:sz w:val="24"/>
          <w:szCs w:val="24"/>
        </w:rPr>
        <w:t xml:space="preserve">P R O T O K Ó Ł   </w:t>
      </w:r>
      <w:r w:rsidR="00D4426D" w:rsidRPr="003812B2">
        <w:rPr>
          <w:i w:val="0"/>
          <w:iCs/>
          <w:sz w:val="24"/>
          <w:szCs w:val="24"/>
        </w:rPr>
        <w:t xml:space="preserve">Nr </w:t>
      </w:r>
      <w:r w:rsidR="001B4F0E" w:rsidRPr="003812B2">
        <w:rPr>
          <w:i w:val="0"/>
          <w:iCs/>
          <w:sz w:val="24"/>
          <w:szCs w:val="24"/>
        </w:rPr>
        <w:t>5</w:t>
      </w:r>
      <w:r w:rsidR="00D4426D" w:rsidRPr="003812B2">
        <w:rPr>
          <w:i w:val="0"/>
          <w:iCs/>
          <w:sz w:val="24"/>
          <w:szCs w:val="24"/>
        </w:rPr>
        <w:t>/</w:t>
      </w:r>
      <w:r w:rsidR="000C6DA2" w:rsidRPr="003812B2">
        <w:rPr>
          <w:i w:val="0"/>
          <w:iCs/>
          <w:sz w:val="24"/>
          <w:szCs w:val="24"/>
        </w:rPr>
        <w:t>2</w:t>
      </w:r>
      <w:r w:rsidR="0092298B" w:rsidRPr="003812B2">
        <w:rPr>
          <w:i w:val="0"/>
          <w:iCs/>
          <w:sz w:val="24"/>
          <w:szCs w:val="24"/>
        </w:rPr>
        <w:t>3</w:t>
      </w:r>
      <w:r w:rsidR="005D510C" w:rsidRPr="003812B2">
        <w:rPr>
          <w:i w:val="0"/>
          <w:iCs/>
          <w:sz w:val="24"/>
          <w:szCs w:val="24"/>
        </w:rPr>
        <w:br/>
      </w:r>
      <w:r w:rsidRPr="003812B2">
        <w:rPr>
          <w:i w:val="0"/>
          <w:sz w:val="24"/>
          <w:szCs w:val="24"/>
        </w:rPr>
        <w:t xml:space="preserve">z posiedzenia </w:t>
      </w:r>
      <w:r w:rsidR="005D50BE" w:rsidRPr="003812B2">
        <w:rPr>
          <w:i w:val="0"/>
          <w:sz w:val="24"/>
          <w:szCs w:val="24"/>
        </w:rPr>
        <w:t xml:space="preserve">Rady </w:t>
      </w:r>
      <w:r w:rsidR="00D4426D" w:rsidRPr="003812B2">
        <w:rPr>
          <w:i w:val="0"/>
          <w:sz w:val="24"/>
          <w:szCs w:val="24"/>
        </w:rPr>
        <w:t xml:space="preserve">Seniorów Gminy </w:t>
      </w:r>
      <w:r w:rsidR="005D50BE" w:rsidRPr="003812B2">
        <w:rPr>
          <w:i w:val="0"/>
          <w:sz w:val="24"/>
          <w:szCs w:val="24"/>
        </w:rPr>
        <w:t>Czarn</w:t>
      </w:r>
      <w:r w:rsidR="00D4426D" w:rsidRPr="003812B2">
        <w:rPr>
          <w:i w:val="0"/>
          <w:sz w:val="24"/>
          <w:szCs w:val="24"/>
        </w:rPr>
        <w:t>a</w:t>
      </w:r>
      <w:r w:rsidR="005D50BE" w:rsidRPr="003812B2">
        <w:rPr>
          <w:i w:val="0"/>
          <w:sz w:val="24"/>
          <w:szCs w:val="24"/>
        </w:rPr>
        <w:t xml:space="preserve"> Białostock</w:t>
      </w:r>
      <w:r w:rsidR="00D4426D" w:rsidRPr="003812B2">
        <w:rPr>
          <w:i w:val="0"/>
          <w:sz w:val="24"/>
          <w:szCs w:val="24"/>
        </w:rPr>
        <w:t>a</w:t>
      </w:r>
      <w:r w:rsidR="006D7713" w:rsidRPr="003812B2">
        <w:rPr>
          <w:i w:val="0"/>
          <w:sz w:val="24"/>
          <w:szCs w:val="24"/>
        </w:rPr>
        <w:t xml:space="preserve"> </w:t>
      </w:r>
      <w:r w:rsidR="00892801" w:rsidRPr="003812B2">
        <w:rPr>
          <w:i w:val="0"/>
          <w:sz w:val="24"/>
          <w:szCs w:val="24"/>
        </w:rPr>
        <w:br/>
      </w:r>
      <w:r w:rsidRPr="003812B2">
        <w:rPr>
          <w:i w:val="0"/>
          <w:sz w:val="24"/>
          <w:szCs w:val="24"/>
        </w:rPr>
        <w:t>w dn</w:t>
      </w:r>
      <w:r w:rsidR="008142AF" w:rsidRPr="003812B2">
        <w:rPr>
          <w:i w:val="0"/>
          <w:sz w:val="24"/>
          <w:szCs w:val="24"/>
        </w:rPr>
        <w:t>i</w:t>
      </w:r>
      <w:r w:rsidRPr="003812B2">
        <w:rPr>
          <w:i w:val="0"/>
          <w:sz w:val="24"/>
          <w:szCs w:val="24"/>
        </w:rPr>
        <w:t xml:space="preserve">u </w:t>
      </w:r>
      <w:r w:rsidR="001B4F0E" w:rsidRPr="003812B2">
        <w:rPr>
          <w:i w:val="0"/>
          <w:sz w:val="24"/>
          <w:szCs w:val="24"/>
        </w:rPr>
        <w:t>6 czerwca</w:t>
      </w:r>
      <w:r w:rsidR="00D4426D" w:rsidRPr="003812B2">
        <w:rPr>
          <w:i w:val="0"/>
          <w:sz w:val="24"/>
          <w:szCs w:val="24"/>
        </w:rPr>
        <w:t xml:space="preserve"> </w:t>
      </w:r>
      <w:r w:rsidR="000C6DA2" w:rsidRPr="003812B2">
        <w:rPr>
          <w:bCs/>
          <w:i w:val="0"/>
          <w:sz w:val="24"/>
          <w:szCs w:val="24"/>
        </w:rPr>
        <w:t>202</w:t>
      </w:r>
      <w:r w:rsidR="0092298B" w:rsidRPr="003812B2">
        <w:rPr>
          <w:bCs/>
          <w:i w:val="0"/>
          <w:sz w:val="24"/>
          <w:szCs w:val="24"/>
        </w:rPr>
        <w:t>3</w:t>
      </w:r>
      <w:r w:rsidRPr="003812B2">
        <w:rPr>
          <w:bCs/>
          <w:i w:val="0"/>
          <w:sz w:val="24"/>
          <w:szCs w:val="24"/>
        </w:rPr>
        <w:t xml:space="preserve"> r.</w:t>
      </w:r>
    </w:p>
    <w:p w:rsidR="005E57C0" w:rsidRPr="003812B2" w:rsidRDefault="005E57C0" w:rsidP="003812B2">
      <w:pPr>
        <w:pStyle w:val="Tytu"/>
        <w:spacing w:after="120" w:line="340" w:lineRule="atLeast"/>
        <w:jc w:val="both"/>
        <w:rPr>
          <w:i w:val="0"/>
          <w:sz w:val="24"/>
          <w:szCs w:val="24"/>
        </w:rPr>
      </w:pPr>
    </w:p>
    <w:p w:rsidR="005D510C" w:rsidRPr="003812B2" w:rsidRDefault="005D510C" w:rsidP="003812B2">
      <w:pPr>
        <w:pStyle w:val="Tekstpodstawowy2"/>
        <w:spacing w:after="120" w:line="340" w:lineRule="atLeast"/>
        <w:ind w:right="-2"/>
        <w:jc w:val="both"/>
        <w:rPr>
          <w:b w:val="0"/>
          <w:sz w:val="24"/>
          <w:szCs w:val="24"/>
        </w:rPr>
      </w:pPr>
      <w:r w:rsidRPr="003812B2">
        <w:rPr>
          <w:b w:val="0"/>
          <w:sz w:val="24"/>
          <w:szCs w:val="24"/>
        </w:rPr>
        <w:t xml:space="preserve">Miejsce obrad: </w:t>
      </w:r>
      <w:r w:rsidRPr="003812B2">
        <w:rPr>
          <w:b w:val="0"/>
          <w:iCs/>
          <w:sz w:val="24"/>
          <w:szCs w:val="24"/>
        </w:rPr>
        <w:t xml:space="preserve">sala konferencyjna Urzędu Miejskiego w Czarnej Białostockiej przy </w:t>
      </w:r>
      <w:r w:rsidRPr="003812B2">
        <w:rPr>
          <w:b w:val="0"/>
          <w:iCs/>
          <w:sz w:val="24"/>
          <w:szCs w:val="24"/>
        </w:rPr>
        <w:br/>
        <w:t xml:space="preserve">ul. </w:t>
      </w:r>
      <w:r w:rsidR="00B16563" w:rsidRPr="003812B2">
        <w:rPr>
          <w:b w:val="0"/>
          <w:iCs/>
          <w:sz w:val="24"/>
          <w:szCs w:val="24"/>
        </w:rPr>
        <w:t>Torowej 14A</w:t>
      </w:r>
      <w:r w:rsidRPr="003812B2">
        <w:rPr>
          <w:b w:val="0"/>
          <w:iCs/>
          <w:sz w:val="24"/>
          <w:szCs w:val="24"/>
        </w:rPr>
        <w:t>.</w:t>
      </w:r>
    </w:p>
    <w:p w:rsidR="005D50BE" w:rsidRPr="003812B2" w:rsidRDefault="005D510C" w:rsidP="003812B2">
      <w:pPr>
        <w:spacing w:after="120" w:line="340" w:lineRule="atLeast"/>
        <w:ind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Obecni na posiedzeniu </w:t>
      </w:r>
      <w:r w:rsidR="00B651DB" w:rsidRPr="003812B2">
        <w:rPr>
          <w:sz w:val="24"/>
          <w:szCs w:val="24"/>
        </w:rPr>
        <w:t xml:space="preserve">członkowie </w:t>
      </w:r>
      <w:r w:rsidR="00D4426D" w:rsidRPr="003812B2">
        <w:rPr>
          <w:sz w:val="24"/>
          <w:szCs w:val="24"/>
        </w:rPr>
        <w:t>Rady Seniorów</w:t>
      </w:r>
      <w:r w:rsidR="00C13FDB" w:rsidRPr="003812B2">
        <w:rPr>
          <w:sz w:val="24"/>
          <w:szCs w:val="24"/>
        </w:rPr>
        <w:t xml:space="preserve"> Gminy Czarna Białostocka</w:t>
      </w:r>
      <w:r w:rsidR="005D50BE" w:rsidRPr="003812B2">
        <w:rPr>
          <w:sz w:val="24"/>
          <w:szCs w:val="24"/>
        </w:rPr>
        <w:t>:</w:t>
      </w:r>
    </w:p>
    <w:p w:rsidR="00D4426D" w:rsidRPr="003812B2" w:rsidRDefault="00D4426D" w:rsidP="003812B2">
      <w:pPr>
        <w:numPr>
          <w:ilvl w:val="0"/>
          <w:numId w:val="7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812B2">
        <w:rPr>
          <w:noProof/>
          <w:sz w:val="24"/>
          <w:szCs w:val="24"/>
        </w:rPr>
        <w:t>Alina</w:t>
      </w:r>
      <w:r w:rsidRPr="003812B2">
        <w:rPr>
          <w:sz w:val="24"/>
          <w:szCs w:val="24"/>
        </w:rPr>
        <w:t xml:space="preserve"> </w:t>
      </w:r>
      <w:r w:rsidRPr="003812B2">
        <w:rPr>
          <w:noProof/>
          <w:sz w:val="24"/>
          <w:szCs w:val="24"/>
        </w:rPr>
        <w:t>Kaliściak</w:t>
      </w:r>
      <w:r w:rsidR="0092298B" w:rsidRPr="003812B2">
        <w:rPr>
          <w:noProof/>
          <w:sz w:val="24"/>
          <w:szCs w:val="24"/>
        </w:rPr>
        <w:t xml:space="preserve"> - Przewodnicząca Rady,</w:t>
      </w:r>
    </w:p>
    <w:p w:rsidR="0092298B" w:rsidRPr="003812B2" w:rsidRDefault="0092298B" w:rsidP="003812B2">
      <w:pPr>
        <w:numPr>
          <w:ilvl w:val="0"/>
          <w:numId w:val="7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812B2">
        <w:rPr>
          <w:noProof/>
          <w:sz w:val="24"/>
          <w:szCs w:val="24"/>
        </w:rPr>
        <w:t>Jan Skarżyński – Wiceprzewodniczący Rady,</w:t>
      </w:r>
    </w:p>
    <w:p w:rsidR="0092298B" w:rsidRPr="003812B2" w:rsidRDefault="0092298B" w:rsidP="003812B2">
      <w:pPr>
        <w:numPr>
          <w:ilvl w:val="0"/>
          <w:numId w:val="7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812B2">
        <w:rPr>
          <w:noProof/>
          <w:sz w:val="24"/>
          <w:szCs w:val="24"/>
        </w:rPr>
        <w:t>Helena Irena Kosacka,</w:t>
      </w:r>
    </w:p>
    <w:p w:rsidR="00D4426D" w:rsidRPr="003812B2" w:rsidRDefault="00D4426D" w:rsidP="003812B2">
      <w:pPr>
        <w:numPr>
          <w:ilvl w:val="0"/>
          <w:numId w:val="7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812B2">
        <w:rPr>
          <w:noProof/>
          <w:sz w:val="24"/>
          <w:szCs w:val="24"/>
        </w:rPr>
        <w:t>Halina Murawska</w:t>
      </w:r>
      <w:r w:rsidR="0092298B" w:rsidRPr="003812B2">
        <w:rPr>
          <w:noProof/>
          <w:sz w:val="24"/>
          <w:szCs w:val="24"/>
        </w:rPr>
        <w:t>,</w:t>
      </w:r>
      <w:r w:rsidRPr="003812B2">
        <w:rPr>
          <w:noProof/>
          <w:sz w:val="24"/>
          <w:szCs w:val="24"/>
        </w:rPr>
        <w:t xml:space="preserve"> </w:t>
      </w:r>
    </w:p>
    <w:p w:rsidR="000C6DA2" w:rsidRPr="003812B2" w:rsidRDefault="000C6DA2" w:rsidP="003812B2">
      <w:pPr>
        <w:numPr>
          <w:ilvl w:val="0"/>
          <w:numId w:val="7"/>
        </w:numPr>
        <w:spacing w:after="120" w:line="340" w:lineRule="atLeast"/>
        <w:ind w:right="-2"/>
        <w:jc w:val="both"/>
        <w:rPr>
          <w:noProof/>
          <w:sz w:val="24"/>
          <w:szCs w:val="24"/>
        </w:rPr>
      </w:pPr>
      <w:r w:rsidRPr="003812B2">
        <w:rPr>
          <w:noProof/>
          <w:sz w:val="24"/>
          <w:szCs w:val="24"/>
        </w:rPr>
        <w:t>Tadeusz Tyszkiewicz</w:t>
      </w:r>
      <w:r w:rsidR="0092298B" w:rsidRPr="003812B2">
        <w:rPr>
          <w:noProof/>
          <w:sz w:val="24"/>
          <w:szCs w:val="24"/>
        </w:rPr>
        <w:t>,</w:t>
      </w:r>
    </w:p>
    <w:p w:rsidR="000C6DA2" w:rsidRPr="003812B2" w:rsidRDefault="0092298B" w:rsidP="003812B2">
      <w:pPr>
        <w:spacing w:after="120" w:line="340" w:lineRule="atLeast"/>
        <w:ind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oraz </w:t>
      </w:r>
    </w:p>
    <w:p w:rsidR="0092298B" w:rsidRPr="003812B2" w:rsidRDefault="00CD1839" w:rsidP="003812B2">
      <w:pPr>
        <w:numPr>
          <w:ilvl w:val="0"/>
          <w:numId w:val="9"/>
        </w:numPr>
        <w:spacing w:after="120" w:line="340" w:lineRule="atLeast"/>
        <w:ind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Agnieszka Dyda – Zastępca Burmistrza</w:t>
      </w:r>
      <w:r w:rsidR="0027246D">
        <w:rPr>
          <w:sz w:val="24"/>
          <w:szCs w:val="24"/>
        </w:rPr>
        <w:t xml:space="preserve"> Czarnej Białostockiej</w:t>
      </w:r>
      <w:r w:rsidR="0092298B" w:rsidRPr="003812B2">
        <w:rPr>
          <w:sz w:val="24"/>
          <w:szCs w:val="24"/>
        </w:rPr>
        <w:t>,</w:t>
      </w:r>
    </w:p>
    <w:p w:rsidR="001B4F0E" w:rsidRPr="003812B2" w:rsidRDefault="001B4F0E" w:rsidP="003812B2">
      <w:pPr>
        <w:numPr>
          <w:ilvl w:val="0"/>
          <w:numId w:val="9"/>
        </w:numPr>
        <w:spacing w:after="120" w:line="340" w:lineRule="atLeast"/>
        <w:ind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Anna Kułak – Dyrektor Miejsko – Gminnego Ośrodka Pomocy Społecznej w Czarnej Białostockiej,</w:t>
      </w:r>
    </w:p>
    <w:p w:rsidR="001B4F0E" w:rsidRPr="003812B2" w:rsidRDefault="001B4F0E" w:rsidP="003812B2">
      <w:pPr>
        <w:numPr>
          <w:ilvl w:val="0"/>
          <w:numId w:val="9"/>
        </w:numPr>
        <w:spacing w:after="120" w:line="340" w:lineRule="atLeast"/>
        <w:ind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Justyna Matuszewska – Pracownica Miejsko – Gminnego Ośrodka Pomocy Społecznej w Czarnej Białostockiej i opiekun Klubu "Senior+".</w:t>
      </w:r>
    </w:p>
    <w:p w:rsidR="00B7666A" w:rsidRPr="003812B2" w:rsidRDefault="00B7666A" w:rsidP="003812B2">
      <w:pPr>
        <w:spacing w:after="120" w:line="340" w:lineRule="atLeast"/>
        <w:ind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Lista obecności w załączeniu.</w:t>
      </w:r>
    </w:p>
    <w:p w:rsidR="00B7666A" w:rsidRPr="003812B2" w:rsidRDefault="00B7666A" w:rsidP="003812B2">
      <w:pPr>
        <w:pStyle w:val="Tekstpodstawowywcity"/>
        <w:spacing w:line="340" w:lineRule="atLeast"/>
        <w:ind w:left="720" w:right="-2"/>
        <w:jc w:val="both"/>
        <w:rPr>
          <w:sz w:val="24"/>
          <w:szCs w:val="24"/>
        </w:rPr>
      </w:pPr>
    </w:p>
    <w:p w:rsidR="00B7666A" w:rsidRPr="003812B2" w:rsidRDefault="00B7666A" w:rsidP="003812B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Proponowany porządek posiedzenia:</w:t>
      </w:r>
    </w:p>
    <w:p w:rsidR="001B4F0E" w:rsidRPr="003812B2" w:rsidRDefault="001B4F0E" w:rsidP="003812B2">
      <w:p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1. Otwarcie posiedzenia, zmiany w porządku obrad.</w:t>
      </w:r>
    </w:p>
    <w:p w:rsidR="001B4F0E" w:rsidRPr="003812B2" w:rsidRDefault="001B4F0E" w:rsidP="003812B2">
      <w:pPr>
        <w:spacing w:after="120" w:line="340" w:lineRule="atLeast"/>
        <w:ind w:left="317" w:hanging="317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2. </w:t>
      </w:r>
      <w:r w:rsidR="003812B2" w:rsidRPr="003812B2">
        <w:rPr>
          <w:sz w:val="24"/>
          <w:szCs w:val="24"/>
        </w:rPr>
        <w:t>„</w:t>
      </w:r>
      <w:r w:rsidRPr="003812B2">
        <w:rPr>
          <w:sz w:val="24"/>
          <w:szCs w:val="24"/>
        </w:rPr>
        <w:t>Szkoła otwarta dla seniorów” - rola placówek oświaty w integracji międzypokoleniowej.</w:t>
      </w:r>
    </w:p>
    <w:p w:rsidR="001B4F0E" w:rsidRPr="003812B2" w:rsidRDefault="001B4F0E" w:rsidP="003812B2">
      <w:pPr>
        <w:spacing w:after="120" w:line="340" w:lineRule="atLeast"/>
        <w:ind w:left="317" w:hanging="317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3. Działalność Klubu </w:t>
      </w:r>
      <w:r w:rsidR="003812B2" w:rsidRPr="003812B2">
        <w:rPr>
          <w:sz w:val="24"/>
          <w:szCs w:val="24"/>
        </w:rPr>
        <w:t>„</w:t>
      </w:r>
      <w:r w:rsidRPr="003812B2">
        <w:rPr>
          <w:sz w:val="24"/>
          <w:szCs w:val="24"/>
        </w:rPr>
        <w:t>Senior +”.</w:t>
      </w:r>
    </w:p>
    <w:p w:rsidR="001B4F0E" w:rsidRPr="003812B2" w:rsidRDefault="001B4F0E" w:rsidP="003812B2">
      <w:pPr>
        <w:spacing w:after="120" w:line="340" w:lineRule="atLeast"/>
        <w:ind w:left="317" w:hanging="317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4. Informacja na temat badań problemów senioralnych.</w:t>
      </w:r>
    </w:p>
    <w:p w:rsidR="001B4F0E" w:rsidRPr="003812B2" w:rsidRDefault="001B4F0E" w:rsidP="003812B2">
      <w:pPr>
        <w:spacing w:after="120" w:line="340" w:lineRule="atLeast"/>
        <w:ind w:left="209" w:hanging="209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5. Informacja z odbytych spotkań radnych z mieszkańcami.</w:t>
      </w:r>
    </w:p>
    <w:p w:rsidR="001B4F0E" w:rsidRPr="003812B2" w:rsidRDefault="001B4F0E" w:rsidP="003812B2">
      <w:pPr>
        <w:spacing w:after="120" w:line="340" w:lineRule="atLeast"/>
        <w:ind w:left="175" w:hanging="175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6. Sprawy bieżące.</w:t>
      </w:r>
    </w:p>
    <w:p w:rsidR="001B4F0E" w:rsidRPr="003812B2" w:rsidRDefault="001B4F0E" w:rsidP="003812B2">
      <w:pPr>
        <w:spacing w:after="120" w:line="340" w:lineRule="atLeast"/>
        <w:ind w:left="175" w:hanging="175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7. Zamknięcie posiedzenia.</w:t>
      </w:r>
    </w:p>
    <w:p w:rsidR="001B4F0E" w:rsidRDefault="001B4F0E" w:rsidP="003812B2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</w:p>
    <w:p w:rsidR="0027246D" w:rsidRPr="003812B2" w:rsidRDefault="0027246D" w:rsidP="003812B2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</w:p>
    <w:p w:rsidR="00B7666A" w:rsidRPr="003812B2" w:rsidRDefault="00D4426D" w:rsidP="003812B2">
      <w:pPr>
        <w:spacing w:after="120" w:line="340" w:lineRule="atLeast"/>
        <w:ind w:right="-2"/>
        <w:jc w:val="both"/>
        <w:rPr>
          <w:b/>
          <w:sz w:val="24"/>
          <w:szCs w:val="24"/>
        </w:rPr>
      </w:pPr>
      <w:r w:rsidRPr="003812B2">
        <w:rPr>
          <w:b/>
          <w:sz w:val="24"/>
          <w:szCs w:val="24"/>
        </w:rPr>
        <w:lastRenderedPageBreak/>
        <w:t>Ad. 1)</w:t>
      </w:r>
    </w:p>
    <w:p w:rsidR="00B7666A" w:rsidRPr="003812B2" w:rsidRDefault="00B7666A" w:rsidP="003812B2">
      <w:pPr>
        <w:spacing w:after="120" w:line="340" w:lineRule="atLeast"/>
        <w:ind w:right="-2"/>
        <w:jc w:val="both"/>
        <w:rPr>
          <w:b/>
          <w:i/>
          <w:sz w:val="24"/>
          <w:szCs w:val="24"/>
        </w:rPr>
      </w:pPr>
      <w:r w:rsidRPr="003812B2">
        <w:rPr>
          <w:b/>
          <w:i/>
          <w:sz w:val="24"/>
          <w:szCs w:val="24"/>
        </w:rPr>
        <w:t>Otwarcie posiedzenia, zmiany w porządku obrad.</w:t>
      </w:r>
    </w:p>
    <w:p w:rsidR="00B7666A" w:rsidRPr="003812B2" w:rsidRDefault="00B7666A" w:rsidP="003812B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Obrady Rady Seniorów otworzyła Przewodnicząca Rady Seniorów Gminy Czarna Białostocka Alina </w:t>
      </w:r>
      <w:proofErr w:type="spellStart"/>
      <w:r w:rsidRPr="003812B2">
        <w:rPr>
          <w:sz w:val="24"/>
          <w:szCs w:val="24"/>
        </w:rPr>
        <w:t>Kaliściak</w:t>
      </w:r>
      <w:proofErr w:type="spellEnd"/>
      <w:r w:rsidRPr="003812B2">
        <w:rPr>
          <w:sz w:val="24"/>
          <w:szCs w:val="24"/>
        </w:rPr>
        <w:t>. Powitała zebranych i stwierdziła, że liczba obecnych członków Rady, zabezpiecza regulaminowe kworum do podejmowania prawomocnych uchwał i decyzji Rady.</w:t>
      </w:r>
    </w:p>
    <w:p w:rsidR="00B7666A" w:rsidRPr="003812B2" w:rsidRDefault="00B7666A" w:rsidP="003812B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Przewodnicząca Rady przedstawiła zebranym zaproponowany dzienny porządek posiedzenia. Do porządku obrad uwag nie zgłoszono. </w:t>
      </w:r>
    </w:p>
    <w:p w:rsidR="00B7666A" w:rsidRPr="003812B2" w:rsidRDefault="00B7666A" w:rsidP="003812B2">
      <w:pPr>
        <w:tabs>
          <w:tab w:val="left" w:pos="426"/>
        </w:tabs>
        <w:spacing w:after="120" w:line="340" w:lineRule="atLeast"/>
        <w:ind w:right="-2"/>
        <w:jc w:val="both"/>
        <w:rPr>
          <w:b/>
          <w:i/>
          <w:sz w:val="24"/>
          <w:szCs w:val="24"/>
        </w:rPr>
      </w:pPr>
    </w:p>
    <w:p w:rsidR="00CD1839" w:rsidRPr="003812B2" w:rsidRDefault="00400F6C" w:rsidP="003812B2">
      <w:pPr>
        <w:tabs>
          <w:tab w:val="left" w:pos="0"/>
        </w:tabs>
        <w:spacing w:after="120" w:line="340" w:lineRule="atLeast"/>
        <w:ind w:right="-2"/>
        <w:jc w:val="both"/>
        <w:rPr>
          <w:b/>
          <w:sz w:val="24"/>
          <w:szCs w:val="24"/>
        </w:rPr>
      </w:pPr>
      <w:r w:rsidRPr="003812B2">
        <w:rPr>
          <w:b/>
          <w:sz w:val="24"/>
          <w:szCs w:val="24"/>
        </w:rPr>
        <w:t>Ad. 2</w:t>
      </w:r>
      <w:r w:rsidR="00B22460" w:rsidRPr="003812B2">
        <w:rPr>
          <w:b/>
          <w:sz w:val="24"/>
          <w:szCs w:val="24"/>
        </w:rPr>
        <w:t xml:space="preserve"> i 3</w:t>
      </w:r>
      <w:r w:rsidR="008142AF" w:rsidRPr="003812B2">
        <w:rPr>
          <w:b/>
          <w:sz w:val="24"/>
          <w:szCs w:val="24"/>
        </w:rPr>
        <w:t xml:space="preserve">) </w:t>
      </w:r>
    </w:p>
    <w:p w:rsidR="001B4F0E" w:rsidRPr="003812B2" w:rsidRDefault="001B4F0E" w:rsidP="003812B2">
      <w:pPr>
        <w:tabs>
          <w:tab w:val="left" w:pos="0"/>
        </w:tabs>
        <w:spacing w:after="120" w:line="340" w:lineRule="atLeast"/>
        <w:jc w:val="both"/>
        <w:rPr>
          <w:b/>
          <w:i/>
          <w:sz w:val="24"/>
          <w:szCs w:val="24"/>
        </w:rPr>
      </w:pPr>
      <w:r w:rsidRPr="003812B2">
        <w:rPr>
          <w:b/>
          <w:i/>
          <w:sz w:val="24"/>
          <w:szCs w:val="24"/>
        </w:rPr>
        <w:t>„Szkoła otwarta dla seniorów” - rola placówek oświaty w integracji międzypokoleniowej.</w:t>
      </w:r>
      <w:r w:rsidR="00B22460" w:rsidRPr="003812B2">
        <w:rPr>
          <w:b/>
          <w:i/>
          <w:sz w:val="24"/>
          <w:szCs w:val="24"/>
        </w:rPr>
        <w:t xml:space="preserve"> </w:t>
      </w:r>
      <w:r w:rsidRPr="003812B2">
        <w:rPr>
          <w:b/>
          <w:i/>
          <w:sz w:val="24"/>
          <w:szCs w:val="24"/>
        </w:rPr>
        <w:t>Działalność Klubu ,,Senior +”.</w:t>
      </w:r>
    </w:p>
    <w:p w:rsidR="00B22460" w:rsidRPr="003812B2" w:rsidRDefault="00B22460" w:rsidP="003812B2">
      <w:p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Radni Seniorzy, omówili podejmowane działania na rzecz osób starszych, które są ważnym czynnikiem zaktywizowania ich i spowodowania większego zaangażowania w życie społeczności lokalnej. Wspólnie z zaproszonymi gośćmi: przedstawicielkami MGOPS </w:t>
      </w:r>
      <w:r w:rsidR="003812B2">
        <w:rPr>
          <w:sz w:val="24"/>
          <w:szCs w:val="24"/>
        </w:rPr>
        <w:br/>
      </w:r>
      <w:r w:rsidRPr="003812B2">
        <w:rPr>
          <w:sz w:val="24"/>
          <w:szCs w:val="24"/>
        </w:rPr>
        <w:t xml:space="preserve">i Zastępcą Burmistrza, Radni omówili realizowane na terenie naszej Gminy zadania </w:t>
      </w:r>
      <w:r w:rsidR="003812B2">
        <w:rPr>
          <w:sz w:val="24"/>
          <w:szCs w:val="24"/>
        </w:rPr>
        <w:br/>
      </w:r>
      <w:r w:rsidRPr="003812B2">
        <w:rPr>
          <w:sz w:val="24"/>
          <w:szCs w:val="24"/>
        </w:rPr>
        <w:t>i programy dla Seniorów. W ramach tej działalności odbyły się: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spotkanie z lekarzem geriatrą, pielęgniarkami środowiskowymi, ratownikiem medycznym, z psychologiem, psychoterapeutą, z prawnikiem, przedstawicielami OSP, trenerką olimpijską, radną;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warsztaty plastyczne, wzmacniające pamięć i koncentrację, kulinarne, wokalne, teatralne;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wyjazdy na basen połączone z ćwiczeniami „</w:t>
      </w:r>
      <w:proofErr w:type="spellStart"/>
      <w:r w:rsidRPr="003812B2">
        <w:rPr>
          <w:sz w:val="24"/>
          <w:szCs w:val="24"/>
        </w:rPr>
        <w:t>aqua</w:t>
      </w:r>
      <w:proofErr w:type="spellEnd"/>
      <w:r w:rsidRPr="003812B2">
        <w:rPr>
          <w:sz w:val="24"/>
          <w:szCs w:val="24"/>
        </w:rPr>
        <w:t xml:space="preserve"> fitness”;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zajęcia taneczno - ruchowe oraz zajęcia rehabilitacyjno - ruchowe prowadzonych przez specjalistę fizjoterapii;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wycieczki piesze i rowerowe;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spotkania z okazji Walentynek, Dnia Babci i Dziadka, Dnia Kobiet i Mężczyzn, Andrzejek, Mikołajek;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Seniorzy wzięli udział w dwudniowej wycieczce do Trójmiasta oraz w jednodniowej do Tykocina;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wyjazdy do kina i teatru;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turniej sportowy "</w:t>
      </w:r>
      <w:proofErr w:type="spellStart"/>
      <w:r w:rsidRPr="003812B2">
        <w:rPr>
          <w:sz w:val="24"/>
          <w:szCs w:val="24"/>
        </w:rPr>
        <w:t>Seniorada</w:t>
      </w:r>
      <w:proofErr w:type="spellEnd"/>
      <w:r w:rsidRPr="003812B2">
        <w:rPr>
          <w:sz w:val="24"/>
          <w:szCs w:val="24"/>
        </w:rPr>
        <w:t xml:space="preserve">", wspólne kolędowanie Seniorów, wspólne pożegnanie lata nad zalewem </w:t>
      </w:r>
      <w:proofErr w:type="spellStart"/>
      <w:r w:rsidRPr="003812B2">
        <w:rPr>
          <w:sz w:val="24"/>
          <w:szCs w:val="24"/>
        </w:rPr>
        <w:t>Czapielówka</w:t>
      </w:r>
      <w:proofErr w:type="spellEnd"/>
      <w:r w:rsidRPr="003812B2">
        <w:rPr>
          <w:sz w:val="24"/>
          <w:szCs w:val="24"/>
        </w:rPr>
        <w:t>, bal z okazji Dnia Seniora oraz spotkanie opłatkowe;</w:t>
      </w:r>
    </w:p>
    <w:p w:rsidR="00B22460" w:rsidRPr="003812B2" w:rsidRDefault="00B22460" w:rsidP="003812B2">
      <w:pPr>
        <w:numPr>
          <w:ilvl w:val="0"/>
          <w:numId w:val="20"/>
        </w:num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lastRenderedPageBreak/>
        <w:t>w ramach integracji międzypokoleniowej Seniorzy uczestniczyli przez dwa tygodnie we wspólnych zajęciach z dziećmi ze Świetlicy Socjoterapeutycznej „Dziecięce Polis”.</w:t>
      </w:r>
    </w:p>
    <w:p w:rsidR="001B4F0E" w:rsidRPr="009066E9" w:rsidRDefault="001B4F0E" w:rsidP="003812B2">
      <w:pPr>
        <w:tabs>
          <w:tab w:val="left" w:pos="0"/>
        </w:tabs>
        <w:spacing w:after="120" w:line="340" w:lineRule="atLeast"/>
        <w:ind w:left="317" w:hanging="317"/>
        <w:jc w:val="both"/>
        <w:rPr>
          <w:sz w:val="24"/>
          <w:szCs w:val="24"/>
        </w:rPr>
      </w:pPr>
    </w:p>
    <w:p w:rsidR="001B4F0E" w:rsidRPr="009066E9" w:rsidRDefault="001B4F0E" w:rsidP="003812B2">
      <w:pPr>
        <w:tabs>
          <w:tab w:val="left" w:pos="0"/>
          <w:tab w:val="left" w:pos="426"/>
        </w:tabs>
        <w:spacing w:after="120" w:line="340" w:lineRule="atLeast"/>
        <w:ind w:right="-2"/>
        <w:jc w:val="both"/>
        <w:rPr>
          <w:b/>
          <w:sz w:val="24"/>
          <w:szCs w:val="24"/>
        </w:rPr>
      </w:pPr>
      <w:r w:rsidRPr="009066E9">
        <w:rPr>
          <w:b/>
          <w:sz w:val="24"/>
          <w:szCs w:val="24"/>
        </w:rPr>
        <w:t xml:space="preserve">Ad. 4) </w:t>
      </w:r>
    </w:p>
    <w:p w:rsidR="001B4F0E" w:rsidRPr="009066E9" w:rsidRDefault="001B4F0E" w:rsidP="003812B2">
      <w:pPr>
        <w:spacing w:after="120" w:line="340" w:lineRule="atLeast"/>
        <w:ind w:left="317" w:hanging="317"/>
        <w:jc w:val="both"/>
        <w:rPr>
          <w:b/>
          <w:i/>
          <w:sz w:val="24"/>
          <w:szCs w:val="24"/>
        </w:rPr>
      </w:pPr>
      <w:r w:rsidRPr="009066E9">
        <w:rPr>
          <w:b/>
          <w:i/>
          <w:sz w:val="24"/>
          <w:szCs w:val="24"/>
        </w:rPr>
        <w:t>Informacja na temat badań problemów senioralnych.</w:t>
      </w:r>
    </w:p>
    <w:p w:rsidR="00B22460" w:rsidRPr="003812B2" w:rsidRDefault="00B22460" w:rsidP="003812B2">
      <w:pPr>
        <w:spacing w:after="120" w:line="340" w:lineRule="atLeast"/>
        <w:jc w:val="both"/>
        <w:rPr>
          <w:sz w:val="24"/>
          <w:szCs w:val="24"/>
        </w:rPr>
      </w:pPr>
      <w:r w:rsidRPr="009066E9">
        <w:rPr>
          <w:sz w:val="24"/>
          <w:szCs w:val="24"/>
        </w:rPr>
        <w:t xml:space="preserve">Przewodnicząca Rady odczytała informację na temat </w:t>
      </w:r>
      <w:r w:rsidR="009066E9">
        <w:rPr>
          <w:sz w:val="24"/>
          <w:szCs w:val="24"/>
        </w:rPr>
        <w:t xml:space="preserve">raportu z </w:t>
      </w:r>
      <w:r w:rsidRPr="009066E9">
        <w:rPr>
          <w:sz w:val="24"/>
          <w:szCs w:val="24"/>
        </w:rPr>
        <w:t xml:space="preserve">badań </w:t>
      </w:r>
      <w:r w:rsidR="009066E9">
        <w:rPr>
          <w:sz w:val="24"/>
          <w:szCs w:val="24"/>
        </w:rPr>
        <w:t xml:space="preserve">opinii społecznej </w:t>
      </w:r>
      <w:r w:rsidR="0027246D">
        <w:rPr>
          <w:sz w:val="24"/>
          <w:szCs w:val="24"/>
        </w:rPr>
        <w:br/>
      </w:r>
      <w:r w:rsidR="009066E9">
        <w:rPr>
          <w:sz w:val="24"/>
          <w:szCs w:val="24"/>
        </w:rPr>
        <w:t>pt.</w:t>
      </w:r>
      <w:r w:rsidR="0027246D">
        <w:rPr>
          <w:sz w:val="24"/>
          <w:szCs w:val="24"/>
        </w:rPr>
        <w:t xml:space="preserve"> „</w:t>
      </w:r>
      <w:r w:rsidR="009066E9">
        <w:rPr>
          <w:sz w:val="24"/>
          <w:szCs w:val="24"/>
        </w:rPr>
        <w:t xml:space="preserve">Ocena potrzeb w zakresie wsparcia dla Seniorów w Polsce”, </w:t>
      </w:r>
      <w:r w:rsidR="009066E9" w:rsidRPr="009066E9">
        <w:rPr>
          <w:sz w:val="24"/>
          <w:szCs w:val="24"/>
        </w:rPr>
        <w:t xml:space="preserve">przeprowadzonych </w:t>
      </w:r>
      <w:r w:rsidR="009066E9">
        <w:rPr>
          <w:sz w:val="24"/>
          <w:szCs w:val="24"/>
        </w:rPr>
        <w:t xml:space="preserve">przez Fundację Senior </w:t>
      </w:r>
      <w:proofErr w:type="spellStart"/>
      <w:r w:rsidR="009066E9">
        <w:rPr>
          <w:sz w:val="24"/>
          <w:szCs w:val="24"/>
        </w:rPr>
        <w:t>App</w:t>
      </w:r>
      <w:proofErr w:type="spellEnd"/>
      <w:r w:rsidR="009066E9">
        <w:rPr>
          <w:sz w:val="24"/>
          <w:szCs w:val="24"/>
        </w:rPr>
        <w:t>. Wyniki badań wskazują, że aktualnie co czwarty Polak jest Seniorem. Odsetek osób starszych w populacji Polski będzie się stale zwiększać - w 2050 roku może osiągnąć nawet 40%. Ponieważ proces starzenia się postępuje, warto skierować uwagę opinii publicznej na problemy osób starszych</w:t>
      </w:r>
      <w:r w:rsidR="008F33ED">
        <w:rPr>
          <w:sz w:val="24"/>
          <w:szCs w:val="24"/>
        </w:rPr>
        <w:t xml:space="preserve">, które z każdym rokiem stają się coraz liczniejszą grupą społeczną. Polityka senioralna powinna stać się istotnym punktem publicznej dyskusji, a w dalszym kroku wpłynąć na realne działania w kierunku polepszenia jakości życia osób starszych. Kolejnym wskaźnikiem, o którym można przeczytać w raporcie GUS na temat sytuacji osób starszych w 2020 r., jest miejsce ich zamieszkania. Zdecydowana większość osób z tej grupy to mieszkańcy miast (65%). </w:t>
      </w:r>
      <w:r w:rsidRPr="003812B2">
        <w:rPr>
          <w:sz w:val="24"/>
          <w:szCs w:val="24"/>
        </w:rPr>
        <w:t>W naszej Gminie już dzisiaj Seniorzy stanowią 22 % ogółu społeczeństwa.</w:t>
      </w:r>
    </w:p>
    <w:p w:rsidR="001B4F0E" w:rsidRPr="003812B2" w:rsidRDefault="001B4F0E" w:rsidP="003812B2">
      <w:pPr>
        <w:spacing w:after="120" w:line="340" w:lineRule="atLeast"/>
        <w:ind w:left="317" w:hanging="317"/>
        <w:jc w:val="both"/>
        <w:rPr>
          <w:sz w:val="24"/>
          <w:szCs w:val="24"/>
        </w:rPr>
      </w:pPr>
    </w:p>
    <w:p w:rsidR="001B4F0E" w:rsidRPr="003812B2" w:rsidRDefault="001B4F0E" w:rsidP="003812B2">
      <w:pPr>
        <w:tabs>
          <w:tab w:val="left" w:pos="426"/>
        </w:tabs>
        <w:spacing w:after="120" w:line="340" w:lineRule="atLeast"/>
        <w:ind w:right="-2"/>
        <w:jc w:val="both"/>
        <w:rPr>
          <w:b/>
          <w:sz w:val="24"/>
          <w:szCs w:val="24"/>
        </w:rPr>
      </w:pPr>
      <w:r w:rsidRPr="003812B2">
        <w:rPr>
          <w:b/>
          <w:sz w:val="24"/>
          <w:szCs w:val="24"/>
        </w:rPr>
        <w:t xml:space="preserve">Ad. 5) </w:t>
      </w:r>
    </w:p>
    <w:p w:rsidR="001B4F0E" w:rsidRPr="003812B2" w:rsidRDefault="001B4F0E" w:rsidP="003812B2">
      <w:pPr>
        <w:spacing w:after="120" w:line="340" w:lineRule="atLeast"/>
        <w:ind w:left="209" w:hanging="209"/>
        <w:jc w:val="both"/>
        <w:rPr>
          <w:b/>
          <w:i/>
          <w:sz w:val="24"/>
          <w:szCs w:val="24"/>
        </w:rPr>
      </w:pPr>
      <w:r w:rsidRPr="003812B2">
        <w:rPr>
          <w:b/>
          <w:i/>
          <w:sz w:val="24"/>
          <w:szCs w:val="24"/>
        </w:rPr>
        <w:t>Informacja z odbytych spotkań radnych z mieszkańcami.</w:t>
      </w:r>
    </w:p>
    <w:p w:rsidR="003812B2" w:rsidRPr="003812B2" w:rsidRDefault="00B22460" w:rsidP="003812B2">
      <w:pPr>
        <w:tabs>
          <w:tab w:val="left" w:pos="426"/>
        </w:tabs>
        <w:spacing w:after="120" w:line="340" w:lineRule="atLeast"/>
        <w:ind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Rada Seniorów w głosowaniu jawnym, jednogłośnie zadecydowała o zawieszeniu comiesięcznych dyżurów pełnionych przez członków Rady Seniorów. Ustalono, iż takie konsultacje społeczne </w:t>
      </w:r>
      <w:r w:rsidR="003812B2" w:rsidRPr="003812B2">
        <w:rPr>
          <w:sz w:val="24"/>
          <w:szCs w:val="24"/>
        </w:rPr>
        <w:t xml:space="preserve">nie cieszą się zainteresowaniem mieszkańców i </w:t>
      </w:r>
      <w:r w:rsidRPr="003812B2">
        <w:rPr>
          <w:sz w:val="24"/>
          <w:szCs w:val="24"/>
        </w:rPr>
        <w:t>są nieefektywne</w:t>
      </w:r>
      <w:r w:rsidR="003812B2" w:rsidRPr="003812B2">
        <w:rPr>
          <w:sz w:val="24"/>
          <w:szCs w:val="24"/>
        </w:rPr>
        <w:t>.</w:t>
      </w:r>
    </w:p>
    <w:p w:rsidR="003812B2" w:rsidRPr="003812B2" w:rsidRDefault="003812B2" w:rsidP="003812B2">
      <w:pPr>
        <w:tabs>
          <w:tab w:val="left" w:pos="426"/>
        </w:tabs>
        <w:spacing w:after="120" w:line="340" w:lineRule="atLeast"/>
        <w:ind w:right="-2"/>
        <w:jc w:val="both"/>
        <w:rPr>
          <w:sz w:val="24"/>
          <w:szCs w:val="24"/>
        </w:rPr>
      </w:pPr>
    </w:p>
    <w:p w:rsidR="00CD1839" w:rsidRPr="003812B2" w:rsidRDefault="00CD1839" w:rsidP="003812B2">
      <w:pPr>
        <w:tabs>
          <w:tab w:val="left" w:pos="0"/>
        </w:tabs>
        <w:spacing w:after="120" w:line="340" w:lineRule="atLeast"/>
        <w:jc w:val="both"/>
        <w:rPr>
          <w:b/>
          <w:sz w:val="24"/>
          <w:szCs w:val="24"/>
        </w:rPr>
      </w:pPr>
      <w:r w:rsidRPr="003812B2">
        <w:rPr>
          <w:b/>
          <w:sz w:val="24"/>
          <w:szCs w:val="24"/>
        </w:rPr>
        <w:t xml:space="preserve">Ad. 6) </w:t>
      </w:r>
    </w:p>
    <w:p w:rsidR="00375418" w:rsidRPr="003812B2" w:rsidRDefault="0000482B" w:rsidP="003812B2">
      <w:pPr>
        <w:tabs>
          <w:tab w:val="left" w:pos="0"/>
        </w:tabs>
        <w:spacing w:after="120" w:line="340" w:lineRule="atLeast"/>
        <w:jc w:val="both"/>
        <w:rPr>
          <w:b/>
          <w:i/>
          <w:sz w:val="24"/>
          <w:szCs w:val="24"/>
        </w:rPr>
      </w:pPr>
      <w:r w:rsidRPr="003812B2">
        <w:rPr>
          <w:b/>
          <w:i/>
          <w:sz w:val="24"/>
          <w:szCs w:val="24"/>
        </w:rPr>
        <w:t>Sprawy różne.</w:t>
      </w:r>
    </w:p>
    <w:p w:rsidR="00862476" w:rsidRPr="003812B2" w:rsidRDefault="00862476" w:rsidP="003812B2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W punkcie spraw różnych:</w:t>
      </w:r>
    </w:p>
    <w:p w:rsidR="00B22460" w:rsidRPr="003812B2" w:rsidRDefault="00B22460" w:rsidP="003812B2">
      <w:p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Radni Seniorzy dyskutowali na temat „Orszaku Trzech Króli”, jego formuły i niezbędnych działań, by mógł się odbyć już w przyszłym roku</w:t>
      </w:r>
      <w:r w:rsidR="003812B2">
        <w:rPr>
          <w:sz w:val="24"/>
          <w:szCs w:val="24"/>
        </w:rPr>
        <w:t>. S</w:t>
      </w:r>
      <w:r w:rsidRPr="003812B2">
        <w:rPr>
          <w:sz w:val="24"/>
          <w:szCs w:val="24"/>
        </w:rPr>
        <w:t xml:space="preserve">potkanie organizacyjne w tej sprawie </w:t>
      </w:r>
      <w:r w:rsidR="003812B2">
        <w:rPr>
          <w:sz w:val="24"/>
          <w:szCs w:val="24"/>
        </w:rPr>
        <w:t xml:space="preserve">odbędzie się 14 czerwca br. w Domu Kultury w Czarnej Białostockiej. Na spotkanie wytypowano przedstawicieli: Alina </w:t>
      </w:r>
      <w:proofErr w:type="spellStart"/>
      <w:r w:rsidR="003812B2">
        <w:rPr>
          <w:sz w:val="24"/>
          <w:szCs w:val="24"/>
        </w:rPr>
        <w:t>Kaliściak</w:t>
      </w:r>
      <w:proofErr w:type="spellEnd"/>
      <w:r w:rsidR="003812B2">
        <w:rPr>
          <w:sz w:val="24"/>
          <w:szCs w:val="24"/>
        </w:rPr>
        <w:t xml:space="preserve">, Jan Skarżyński i Tadeusz Tyszkiewicz. </w:t>
      </w:r>
    </w:p>
    <w:p w:rsidR="00B22460" w:rsidRPr="003812B2" w:rsidRDefault="00B22460" w:rsidP="003812B2">
      <w:p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 xml:space="preserve">Radni zadecydowali o uzupełnieniu składu Rady Seniorów o dwie osoby (procedura rozpocznie się zaraz po wakacjach). </w:t>
      </w:r>
    </w:p>
    <w:p w:rsidR="00B22460" w:rsidRPr="003812B2" w:rsidRDefault="003812B2" w:rsidP="003812B2">
      <w:pPr>
        <w:spacing w:after="120" w:line="340" w:lineRule="atLeast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Zastępca Burmistrza poinformowała, iż w</w:t>
      </w:r>
      <w:r w:rsidR="00B22460" w:rsidRPr="003812B2">
        <w:rPr>
          <w:sz w:val="24"/>
          <w:szCs w:val="24"/>
        </w:rPr>
        <w:t xml:space="preserve"> </w:t>
      </w:r>
      <w:r w:rsidRPr="003812B2">
        <w:rPr>
          <w:sz w:val="24"/>
          <w:szCs w:val="24"/>
        </w:rPr>
        <w:t xml:space="preserve">Biuletynie Informacji Publicznej </w:t>
      </w:r>
      <w:r>
        <w:rPr>
          <w:sz w:val="24"/>
          <w:szCs w:val="24"/>
        </w:rPr>
        <w:t>naszej G</w:t>
      </w:r>
      <w:r w:rsidRPr="003812B2">
        <w:rPr>
          <w:sz w:val="24"/>
          <w:szCs w:val="24"/>
        </w:rPr>
        <w:t xml:space="preserve">miny </w:t>
      </w:r>
      <w:r w:rsidR="00B22460" w:rsidRPr="003812B2">
        <w:rPr>
          <w:sz w:val="24"/>
          <w:szCs w:val="24"/>
        </w:rPr>
        <w:t>zamieszczono do konsultacji projekt uchwały w sprawie przyjęcia Strategii Rozwiązywania Problemów Społecznych Gminy Czarna Białostocka na lata 2023 – 2029.</w:t>
      </w:r>
      <w:r>
        <w:rPr>
          <w:sz w:val="24"/>
          <w:szCs w:val="24"/>
        </w:rPr>
        <w:t xml:space="preserve"> Prosiła też </w:t>
      </w:r>
      <w:r w:rsidR="00301E43">
        <w:rPr>
          <w:sz w:val="24"/>
          <w:szCs w:val="24"/>
        </w:rPr>
        <w:br/>
      </w:r>
      <w:r>
        <w:rPr>
          <w:sz w:val="24"/>
          <w:szCs w:val="24"/>
        </w:rPr>
        <w:t>o przekazanie w środowisku informacji</w:t>
      </w:r>
      <w:r w:rsidR="00301E43">
        <w:rPr>
          <w:sz w:val="24"/>
          <w:szCs w:val="24"/>
        </w:rPr>
        <w:t xml:space="preserve">, prośby </w:t>
      </w:r>
      <w:r>
        <w:rPr>
          <w:sz w:val="24"/>
          <w:szCs w:val="24"/>
        </w:rPr>
        <w:t xml:space="preserve">o </w:t>
      </w:r>
      <w:r w:rsidR="000E7FEB">
        <w:rPr>
          <w:sz w:val="24"/>
          <w:szCs w:val="24"/>
        </w:rPr>
        <w:t>zwiększeni</w:t>
      </w:r>
      <w:r w:rsidR="00301E43">
        <w:rPr>
          <w:sz w:val="24"/>
          <w:szCs w:val="24"/>
        </w:rPr>
        <w:t>e</w:t>
      </w:r>
      <w:r w:rsidR="000E7FEB">
        <w:rPr>
          <w:sz w:val="24"/>
          <w:szCs w:val="24"/>
        </w:rPr>
        <w:t xml:space="preserve"> czujności naszych Seniorów </w:t>
      </w:r>
      <w:r w:rsidR="00301E43">
        <w:rPr>
          <w:sz w:val="24"/>
          <w:szCs w:val="24"/>
        </w:rPr>
        <w:br/>
      </w:r>
      <w:r w:rsidR="000E7FEB">
        <w:rPr>
          <w:sz w:val="24"/>
          <w:szCs w:val="24"/>
        </w:rPr>
        <w:t xml:space="preserve">i ich opiekunów, bowiem miały miejsce kradzieże w których przestępcy </w:t>
      </w:r>
      <w:r>
        <w:rPr>
          <w:sz w:val="24"/>
          <w:szCs w:val="24"/>
        </w:rPr>
        <w:t>podszywa</w:t>
      </w:r>
      <w:r w:rsidR="000E7FEB">
        <w:rPr>
          <w:sz w:val="24"/>
          <w:szCs w:val="24"/>
        </w:rPr>
        <w:t xml:space="preserve">li </w:t>
      </w:r>
      <w:r>
        <w:rPr>
          <w:sz w:val="24"/>
          <w:szCs w:val="24"/>
        </w:rPr>
        <w:t xml:space="preserve">się pod </w:t>
      </w:r>
      <w:r w:rsidR="000E7FEB">
        <w:rPr>
          <w:sz w:val="24"/>
          <w:szCs w:val="24"/>
        </w:rPr>
        <w:t xml:space="preserve">pracowników opieki społecznej. </w:t>
      </w:r>
      <w:r w:rsidR="00301E43">
        <w:rPr>
          <w:sz w:val="24"/>
          <w:szCs w:val="24"/>
        </w:rPr>
        <w:t>W przypadku wizyt urzędników lub pracowników socjalnych, najlepiej ich</w:t>
      </w:r>
      <w:r w:rsidR="000E7FEB">
        <w:rPr>
          <w:sz w:val="24"/>
          <w:szCs w:val="24"/>
        </w:rPr>
        <w:t xml:space="preserve"> wylegitymować i </w:t>
      </w:r>
      <w:r w:rsidR="00301E43">
        <w:rPr>
          <w:sz w:val="24"/>
          <w:szCs w:val="24"/>
        </w:rPr>
        <w:t>potwierdzić tożsamość dzwoniąc do miejscowego MGOPS.</w:t>
      </w:r>
    </w:p>
    <w:p w:rsidR="00B22460" w:rsidRPr="003812B2" w:rsidRDefault="00B22460" w:rsidP="003812B2">
      <w:pPr>
        <w:spacing w:after="120" w:line="340" w:lineRule="atLeast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W maju br. nasza Gmina złożyła w Urzędzie Marszałkowskim wniosek o przyznanie pomocy finansowej na zadanie „</w:t>
      </w:r>
      <w:proofErr w:type="spellStart"/>
      <w:r w:rsidRPr="003812B2">
        <w:rPr>
          <w:sz w:val="24"/>
          <w:szCs w:val="24"/>
        </w:rPr>
        <w:t>Seniorada</w:t>
      </w:r>
      <w:proofErr w:type="spellEnd"/>
      <w:r w:rsidRPr="003812B2">
        <w:rPr>
          <w:sz w:val="24"/>
          <w:szCs w:val="24"/>
        </w:rPr>
        <w:t xml:space="preserve"> sportowa - aktywnie i zdrowo”, w ramach zadania </w:t>
      </w:r>
      <w:r w:rsidR="00301E43">
        <w:rPr>
          <w:sz w:val="24"/>
          <w:szCs w:val="24"/>
        </w:rPr>
        <w:br/>
      </w:r>
      <w:r w:rsidRPr="003812B2">
        <w:rPr>
          <w:sz w:val="24"/>
          <w:szCs w:val="24"/>
        </w:rPr>
        <w:t xml:space="preserve">pn. "Współpraca z Podlaskimi Radami Seniorów". </w:t>
      </w:r>
      <w:r w:rsidR="003812B2">
        <w:rPr>
          <w:sz w:val="24"/>
          <w:szCs w:val="24"/>
        </w:rPr>
        <w:t>Wnioskowana kwota to 17.900 zł.</w:t>
      </w:r>
    </w:p>
    <w:p w:rsidR="00EB3646" w:rsidRPr="003812B2" w:rsidRDefault="00EB3646" w:rsidP="003812B2">
      <w:pPr>
        <w:tabs>
          <w:tab w:val="left" w:pos="0"/>
        </w:tabs>
        <w:spacing w:after="120" w:line="340" w:lineRule="atLeast"/>
        <w:jc w:val="both"/>
        <w:rPr>
          <w:sz w:val="24"/>
          <w:szCs w:val="24"/>
        </w:rPr>
      </w:pPr>
    </w:p>
    <w:p w:rsidR="00811B5E" w:rsidRPr="003812B2" w:rsidRDefault="00FC52C3" w:rsidP="003812B2">
      <w:pPr>
        <w:pStyle w:val="Tekstpodstawowywcity"/>
        <w:spacing w:line="340" w:lineRule="atLeast"/>
        <w:ind w:left="0" w:right="-2"/>
        <w:jc w:val="both"/>
        <w:rPr>
          <w:b/>
          <w:sz w:val="24"/>
          <w:szCs w:val="24"/>
        </w:rPr>
      </w:pPr>
      <w:r w:rsidRPr="003812B2">
        <w:rPr>
          <w:b/>
          <w:sz w:val="24"/>
          <w:szCs w:val="24"/>
        </w:rPr>
        <w:t xml:space="preserve">Ad. </w:t>
      </w:r>
      <w:r w:rsidR="0027246D">
        <w:rPr>
          <w:b/>
          <w:sz w:val="24"/>
          <w:szCs w:val="24"/>
        </w:rPr>
        <w:t>7</w:t>
      </w:r>
      <w:r w:rsidRPr="003812B2">
        <w:rPr>
          <w:b/>
          <w:sz w:val="24"/>
          <w:szCs w:val="24"/>
        </w:rPr>
        <w:t>)</w:t>
      </w:r>
    </w:p>
    <w:p w:rsidR="00CA705A" w:rsidRPr="003812B2" w:rsidRDefault="00FC52C3" w:rsidP="003812B2">
      <w:pPr>
        <w:pStyle w:val="Tekstpodstawowywcity"/>
        <w:spacing w:line="340" w:lineRule="atLeast"/>
        <w:ind w:left="0" w:right="-2"/>
        <w:jc w:val="both"/>
        <w:rPr>
          <w:b/>
          <w:i/>
          <w:sz w:val="24"/>
          <w:szCs w:val="24"/>
        </w:rPr>
      </w:pPr>
      <w:r w:rsidRPr="003812B2">
        <w:rPr>
          <w:b/>
          <w:i/>
          <w:sz w:val="24"/>
          <w:szCs w:val="24"/>
        </w:rPr>
        <w:t xml:space="preserve">Zamknięcie </w:t>
      </w:r>
      <w:r w:rsidR="0000482B" w:rsidRPr="003812B2">
        <w:rPr>
          <w:b/>
          <w:i/>
          <w:sz w:val="24"/>
          <w:szCs w:val="24"/>
        </w:rPr>
        <w:t>sesji</w:t>
      </w:r>
      <w:r w:rsidRPr="003812B2">
        <w:rPr>
          <w:b/>
          <w:i/>
          <w:sz w:val="24"/>
          <w:szCs w:val="24"/>
        </w:rPr>
        <w:t>.</w:t>
      </w:r>
    </w:p>
    <w:p w:rsidR="00DB1E44" w:rsidRPr="003812B2" w:rsidRDefault="00DB1E44" w:rsidP="003812B2">
      <w:pPr>
        <w:pStyle w:val="Tekstpodstawowywcity"/>
        <w:spacing w:line="340" w:lineRule="atLeast"/>
        <w:ind w:left="0"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Wobec wyczerpania porzą</w:t>
      </w:r>
      <w:smartTag w:uri="urn:schemas-microsoft-com:office:smarttags" w:element="PersonName">
        <w:r w:rsidRPr="003812B2">
          <w:rPr>
            <w:sz w:val="24"/>
            <w:szCs w:val="24"/>
          </w:rPr>
          <w:t>dk</w:t>
        </w:r>
      </w:smartTag>
      <w:r w:rsidRPr="003812B2">
        <w:rPr>
          <w:sz w:val="24"/>
          <w:szCs w:val="24"/>
        </w:rPr>
        <w:t xml:space="preserve">u dziennego </w:t>
      </w:r>
      <w:r w:rsidR="00D352EA" w:rsidRPr="003812B2">
        <w:rPr>
          <w:sz w:val="24"/>
          <w:szCs w:val="24"/>
        </w:rPr>
        <w:t>P</w:t>
      </w:r>
      <w:r w:rsidRPr="003812B2">
        <w:rPr>
          <w:sz w:val="24"/>
          <w:szCs w:val="24"/>
        </w:rPr>
        <w:t>rzewodnicząc</w:t>
      </w:r>
      <w:r w:rsidR="000C23F4" w:rsidRPr="003812B2">
        <w:rPr>
          <w:sz w:val="24"/>
          <w:szCs w:val="24"/>
        </w:rPr>
        <w:t>a</w:t>
      </w:r>
      <w:r w:rsidRPr="003812B2">
        <w:rPr>
          <w:sz w:val="24"/>
          <w:szCs w:val="24"/>
        </w:rPr>
        <w:t xml:space="preserve"> </w:t>
      </w:r>
      <w:r w:rsidR="000C23F4" w:rsidRPr="003812B2">
        <w:rPr>
          <w:sz w:val="24"/>
          <w:szCs w:val="24"/>
        </w:rPr>
        <w:t>Rady</w:t>
      </w:r>
      <w:r w:rsidR="00692021" w:rsidRPr="003812B2">
        <w:rPr>
          <w:sz w:val="24"/>
          <w:szCs w:val="24"/>
        </w:rPr>
        <w:t xml:space="preserve"> </w:t>
      </w:r>
      <w:r w:rsidRPr="003812B2">
        <w:rPr>
          <w:sz w:val="24"/>
          <w:szCs w:val="24"/>
        </w:rPr>
        <w:t>zamkn</w:t>
      </w:r>
      <w:r w:rsidR="000C23F4" w:rsidRPr="003812B2">
        <w:rPr>
          <w:sz w:val="24"/>
          <w:szCs w:val="24"/>
        </w:rPr>
        <w:t>ęła</w:t>
      </w:r>
      <w:r w:rsidRPr="003812B2">
        <w:rPr>
          <w:sz w:val="24"/>
          <w:szCs w:val="24"/>
        </w:rPr>
        <w:t xml:space="preserve"> posiedzenie </w:t>
      </w:r>
      <w:r w:rsidR="000C23F4" w:rsidRPr="003812B2">
        <w:rPr>
          <w:sz w:val="24"/>
          <w:szCs w:val="24"/>
        </w:rPr>
        <w:t>Rady</w:t>
      </w:r>
      <w:r w:rsidRPr="003812B2">
        <w:rPr>
          <w:sz w:val="24"/>
          <w:szCs w:val="24"/>
        </w:rPr>
        <w:t>, dziękując uczestnikom za udział w obradach.</w:t>
      </w:r>
    </w:p>
    <w:p w:rsidR="00A64C9F" w:rsidRPr="003812B2" w:rsidRDefault="00A64C9F" w:rsidP="003812B2">
      <w:pPr>
        <w:spacing w:after="120" w:line="340" w:lineRule="atLeast"/>
        <w:ind w:right="-2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Na tym protokół zakończono</w:t>
      </w:r>
      <w:r w:rsidR="00B556F0" w:rsidRPr="003812B2">
        <w:rPr>
          <w:sz w:val="24"/>
          <w:szCs w:val="24"/>
        </w:rPr>
        <w:t xml:space="preserve"> i podpisano</w:t>
      </w:r>
      <w:r w:rsidRPr="003812B2">
        <w:rPr>
          <w:sz w:val="24"/>
          <w:szCs w:val="24"/>
        </w:rPr>
        <w:t>.</w:t>
      </w:r>
    </w:p>
    <w:p w:rsidR="005E57C0" w:rsidRPr="003812B2" w:rsidRDefault="00A64C9F" w:rsidP="003812B2">
      <w:pPr>
        <w:spacing w:after="120" w:line="340" w:lineRule="atLeast"/>
        <w:ind w:right="-1"/>
        <w:jc w:val="both"/>
        <w:rPr>
          <w:sz w:val="24"/>
          <w:szCs w:val="24"/>
        </w:rPr>
      </w:pPr>
      <w:r w:rsidRPr="003812B2">
        <w:rPr>
          <w:sz w:val="24"/>
          <w:szCs w:val="24"/>
        </w:rPr>
        <w:t>Protok</w:t>
      </w:r>
      <w:r w:rsidR="003C0D4D" w:rsidRPr="003812B2">
        <w:rPr>
          <w:sz w:val="24"/>
          <w:szCs w:val="24"/>
        </w:rPr>
        <w:t>o</w:t>
      </w:r>
      <w:r w:rsidR="00CA705A" w:rsidRPr="003812B2">
        <w:rPr>
          <w:sz w:val="24"/>
          <w:szCs w:val="24"/>
        </w:rPr>
        <w:t>łowała Bożena Kucharewicz</w:t>
      </w:r>
      <w:r w:rsidR="00B556F0" w:rsidRPr="003812B2">
        <w:rPr>
          <w:sz w:val="24"/>
          <w:szCs w:val="24"/>
        </w:rPr>
        <w:t xml:space="preserve"> –</w:t>
      </w:r>
      <w:r w:rsidR="005E57C0" w:rsidRPr="003812B2">
        <w:rPr>
          <w:sz w:val="24"/>
          <w:szCs w:val="24"/>
        </w:rPr>
        <w:t xml:space="preserve"> Starszy inspektor ds. obsługi Rady Miejskiej </w:t>
      </w:r>
      <w:r w:rsidR="00A76B1F" w:rsidRPr="003812B2">
        <w:rPr>
          <w:sz w:val="24"/>
          <w:szCs w:val="24"/>
        </w:rPr>
        <w:br/>
      </w:r>
      <w:r w:rsidR="005E57C0" w:rsidRPr="003812B2">
        <w:rPr>
          <w:sz w:val="24"/>
          <w:szCs w:val="24"/>
        </w:rPr>
        <w:t>i informacji publicznej</w:t>
      </w:r>
    </w:p>
    <w:p w:rsidR="00CA705A" w:rsidRPr="003812B2" w:rsidRDefault="00CA705A" w:rsidP="003812B2">
      <w:pPr>
        <w:spacing w:after="120" w:line="340" w:lineRule="atLeast"/>
        <w:jc w:val="both"/>
        <w:rPr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4786"/>
        <w:gridCol w:w="4500"/>
      </w:tblGrid>
      <w:tr w:rsidR="00CA705A" w:rsidRPr="003812B2" w:rsidTr="00B651DB">
        <w:trPr>
          <w:jc w:val="center"/>
        </w:trPr>
        <w:tc>
          <w:tcPr>
            <w:tcW w:w="4786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4500" w:type="dxa"/>
            <w:vAlign w:val="center"/>
          </w:tcPr>
          <w:p w:rsidR="00CA705A" w:rsidRPr="003812B2" w:rsidRDefault="00CA705A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  <w:r w:rsidRPr="003812B2">
              <w:rPr>
                <w:sz w:val="24"/>
                <w:szCs w:val="24"/>
              </w:rPr>
              <w:t>Przewodnicząc</w:t>
            </w:r>
            <w:r w:rsidR="000C23F4" w:rsidRPr="003812B2">
              <w:rPr>
                <w:sz w:val="24"/>
                <w:szCs w:val="24"/>
              </w:rPr>
              <w:t xml:space="preserve">y </w:t>
            </w:r>
            <w:r w:rsidR="00B651DB" w:rsidRPr="003812B2">
              <w:rPr>
                <w:sz w:val="24"/>
                <w:szCs w:val="24"/>
              </w:rPr>
              <w:t xml:space="preserve">Rady </w:t>
            </w:r>
            <w:r w:rsidR="000C23F4" w:rsidRPr="003812B2">
              <w:rPr>
                <w:sz w:val="24"/>
                <w:szCs w:val="24"/>
              </w:rPr>
              <w:t>Seniorów</w:t>
            </w:r>
          </w:p>
          <w:p w:rsidR="00E45707" w:rsidRPr="003812B2" w:rsidRDefault="00E45707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770605" w:rsidRPr="003812B2" w:rsidRDefault="00770605" w:rsidP="003812B2">
            <w:pPr>
              <w:spacing w:after="120" w:line="340" w:lineRule="atLeast"/>
              <w:jc w:val="center"/>
              <w:rPr>
                <w:sz w:val="24"/>
                <w:szCs w:val="24"/>
              </w:rPr>
            </w:pPr>
          </w:p>
          <w:p w:rsidR="00CA705A" w:rsidRPr="003812B2" w:rsidRDefault="000C23F4" w:rsidP="003812B2">
            <w:pPr>
              <w:spacing w:after="120" w:line="340" w:lineRule="atLeast"/>
              <w:jc w:val="center"/>
              <w:rPr>
                <w:i/>
                <w:sz w:val="24"/>
                <w:szCs w:val="24"/>
              </w:rPr>
            </w:pPr>
            <w:r w:rsidRPr="003812B2">
              <w:rPr>
                <w:i/>
                <w:sz w:val="24"/>
                <w:szCs w:val="24"/>
              </w:rPr>
              <w:t xml:space="preserve">Alina </w:t>
            </w:r>
            <w:proofErr w:type="spellStart"/>
            <w:r w:rsidRPr="003812B2">
              <w:rPr>
                <w:i/>
                <w:sz w:val="24"/>
                <w:szCs w:val="24"/>
              </w:rPr>
              <w:t>Kaliściak</w:t>
            </w:r>
            <w:proofErr w:type="spellEnd"/>
          </w:p>
        </w:tc>
      </w:tr>
    </w:tbl>
    <w:p w:rsidR="00CA705A" w:rsidRPr="003812B2" w:rsidRDefault="00CA705A" w:rsidP="003812B2">
      <w:pPr>
        <w:spacing w:after="120" w:line="340" w:lineRule="atLeast"/>
        <w:ind w:firstLine="6"/>
        <w:jc w:val="both"/>
        <w:rPr>
          <w:sz w:val="24"/>
          <w:szCs w:val="24"/>
        </w:rPr>
      </w:pPr>
    </w:p>
    <w:sectPr w:rsidR="00CA705A" w:rsidRPr="003812B2" w:rsidSect="00301E43">
      <w:footerReference w:type="even" r:id="rId8"/>
      <w:footerReference w:type="defaul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59F" w:rsidRDefault="0043159F">
      <w:r>
        <w:separator/>
      </w:r>
    </w:p>
  </w:endnote>
  <w:endnote w:type="continuationSeparator" w:id="0">
    <w:p w:rsidR="0043159F" w:rsidRDefault="004315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B162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C9F" w:rsidRDefault="00B162C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64C9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27246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A64C9F" w:rsidRDefault="00A64C9F">
    <w:pPr>
      <w:pStyle w:val="Stopk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7930" w:rsidRDefault="00B162CF">
    <w:pPr>
      <w:pStyle w:val="Stopka"/>
      <w:jc w:val="right"/>
    </w:pPr>
    <w:fldSimple w:instr=" PAGE   \* MERGEFORMAT ">
      <w:r w:rsidR="0027246D">
        <w:rPr>
          <w:noProof/>
        </w:rPr>
        <w:t>1</w:t>
      </w:r>
    </w:fldSimple>
  </w:p>
  <w:p w:rsidR="002E7930" w:rsidRDefault="002E79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59F" w:rsidRDefault="0043159F">
      <w:r>
        <w:separator/>
      </w:r>
    </w:p>
  </w:footnote>
  <w:footnote w:type="continuationSeparator" w:id="0">
    <w:p w:rsidR="0043159F" w:rsidRDefault="004315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E482123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 w:cs="Times New Roman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6">
    <w:nsid w:val="00000006"/>
    <w:multiLevelType w:val="singleLevel"/>
    <w:tmpl w:val="00000006"/>
    <w:name w:val="WW8Num6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7">
    <w:nsid w:val="00000007"/>
    <w:multiLevelType w:val="singleLevel"/>
    <w:tmpl w:val="00000007"/>
    <w:name w:val="WW8Num7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8">
    <w:nsid w:val="00000008"/>
    <w:multiLevelType w:val="singleLevel"/>
    <w:tmpl w:val="00000008"/>
    <w:name w:val="WW8Num8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9">
    <w:nsid w:val="00000009"/>
    <w:multiLevelType w:val="singleLevel"/>
    <w:tmpl w:val="00000009"/>
    <w:name w:val="WW8Num9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0">
    <w:nsid w:val="0000000A"/>
    <w:multiLevelType w:val="singleLevel"/>
    <w:tmpl w:val="0000000A"/>
    <w:name w:val="WW8Num1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hAnsi="StarSymbol"/>
      </w:rPr>
    </w:lvl>
  </w:abstractNum>
  <w:abstractNum w:abstractNumId="11">
    <w:nsid w:val="0000000B"/>
    <w:multiLevelType w:val="singleLevel"/>
    <w:tmpl w:val="0000000B"/>
    <w:name w:val="WW8Num11"/>
    <w:lvl w:ilvl="0">
      <w:start w:val="1"/>
      <w:numFmt w:val="bullet"/>
      <w:lvlText w:val=""/>
      <w:lvlJc w:val="left"/>
      <w:pPr>
        <w:tabs>
          <w:tab w:val="num" w:pos="360"/>
        </w:tabs>
      </w:pPr>
      <w:rPr>
        <w:rFonts w:ascii="Wingdings" w:hAnsi="Wingdings"/>
      </w:rPr>
    </w:lvl>
  </w:abstractNum>
  <w:abstractNum w:abstractNumId="12">
    <w:nsid w:val="0000000C"/>
    <w:multiLevelType w:val="multilevel"/>
    <w:tmpl w:val="0000000C"/>
    <w:name w:val="WW8Num12"/>
    <w:lvl w:ilvl="0">
      <w:start w:val="2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3">
    <w:nsid w:val="03B55C5D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4600D2F"/>
    <w:multiLevelType w:val="hybridMultilevel"/>
    <w:tmpl w:val="C6507C2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4D72467"/>
    <w:multiLevelType w:val="multilevel"/>
    <w:tmpl w:val="CF1045B2"/>
    <w:lvl w:ilvl="0">
      <w:start w:val="1"/>
      <w:numFmt w:val="none"/>
      <w:pStyle w:val="Tytuaktu"/>
      <w:suff w:val="nothing"/>
      <w:lvlText w:val="%1"/>
      <w:lvlJc w:val="left"/>
      <w:pPr>
        <w:ind w:left="0" w:firstLine="288"/>
      </w:pPr>
      <w:rPr>
        <w:rFonts w:hint="default"/>
      </w:rPr>
    </w:lvl>
    <w:lvl w:ilvl="1">
      <w:start w:val="1"/>
      <w:numFmt w:val="none"/>
      <w:pStyle w:val="za"/>
      <w:suff w:val="nothing"/>
      <w:lvlText w:val="Załącznik%1"/>
      <w:lvlJc w:val="right"/>
      <w:pPr>
        <w:ind w:left="5954" w:firstLine="0"/>
      </w:pPr>
      <w:rPr>
        <w:rFonts w:hint="default"/>
      </w:rPr>
    </w:lvl>
    <w:lvl w:ilvl="2">
      <w:start w:val="1"/>
      <w:numFmt w:val="none"/>
      <w:pStyle w:val="za1"/>
      <w:suff w:val="nothing"/>
      <w:lvlText w:val="%1%3"/>
      <w:lvlJc w:val="right"/>
      <w:pPr>
        <w:ind w:left="5954" w:firstLine="0"/>
      </w:pPr>
      <w:rPr>
        <w:rFonts w:hint="default"/>
      </w:rPr>
    </w:lvl>
    <w:lvl w:ilvl="3">
      <w:start w:val="1"/>
      <w:numFmt w:val="decimal"/>
      <w:pStyle w:val="paragraf"/>
      <w:suff w:val="space"/>
      <w:lvlText w:val="§ %1%4."/>
      <w:lvlJc w:val="left"/>
      <w:pPr>
        <w:ind w:left="-255" w:firstLine="397"/>
      </w:pPr>
      <w:rPr>
        <w:rFonts w:hint="default"/>
        <w:b w:val="0"/>
        <w:i w:val="0"/>
      </w:rPr>
    </w:lvl>
    <w:lvl w:ilvl="4">
      <w:start w:val="1"/>
      <w:numFmt w:val="decimal"/>
      <w:pStyle w:val="ust"/>
      <w:suff w:val="space"/>
      <w:lvlText w:val="%1%5."/>
      <w:lvlJc w:val="left"/>
      <w:pPr>
        <w:ind w:left="0" w:firstLine="624"/>
      </w:pPr>
      <w:rPr>
        <w:rFonts w:hint="default"/>
      </w:rPr>
    </w:lvl>
    <w:lvl w:ilvl="5">
      <w:start w:val="1"/>
      <w:numFmt w:val="decimal"/>
      <w:suff w:val="space"/>
      <w:lvlText w:val="%1%6)"/>
      <w:lvlJc w:val="left"/>
      <w:pPr>
        <w:ind w:left="340" w:hanging="340"/>
      </w:pPr>
      <w:rPr>
        <w:rFonts w:hint="default"/>
      </w:rPr>
    </w:lvl>
    <w:lvl w:ilvl="6">
      <w:start w:val="1"/>
      <w:numFmt w:val="lowerLetter"/>
      <w:suff w:val="space"/>
      <w:lvlText w:val="%7)"/>
      <w:lvlJc w:val="left"/>
      <w:pPr>
        <w:ind w:left="680" w:hanging="226"/>
      </w:pPr>
      <w:rPr>
        <w:rFonts w:hint="default"/>
      </w:rPr>
    </w:lvl>
    <w:lvl w:ilvl="7">
      <w:start w:val="1"/>
      <w:numFmt w:val="bullet"/>
      <w:pStyle w:val="tiret"/>
      <w:suff w:val="space"/>
      <w:lvlText w:val="-"/>
      <w:lvlJc w:val="left"/>
      <w:pPr>
        <w:ind w:left="851" w:hanging="171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none"/>
      <w:lvlRestart w:val="0"/>
      <w:suff w:val="space"/>
      <w:lvlText w:val="2.%1"/>
      <w:lvlJc w:val="left"/>
      <w:pPr>
        <w:ind w:left="0" w:firstLine="624"/>
      </w:pPr>
      <w:rPr>
        <w:rFonts w:hint="default"/>
      </w:rPr>
    </w:lvl>
  </w:abstractNum>
  <w:abstractNum w:abstractNumId="16">
    <w:nsid w:val="16B55CFB"/>
    <w:multiLevelType w:val="hybridMultilevel"/>
    <w:tmpl w:val="0390E446"/>
    <w:lvl w:ilvl="0" w:tplc="44AC07A4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54819B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1AFD1D7C"/>
    <w:multiLevelType w:val="hybridMultilevel"/>
    <w:tmpl w:val="B0CC13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01C53B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9700AC"/>
    <w:multiLevelType w:val="hybridMultilevel"/>
    <w:tmpl w:val="8A5A0C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A51D2"/>
    <w:multiLevelType w:val="hybridMultilevel"/>
    <w:tmpl w:val="5E5EAB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8F446F"/>
    <w:multiLevelType w:val="multilevel"/>
    <w:tmpl w:val="51D0065C"/>
    <w:lvl w:ilvl="0">
      <w:start w:val="1"/>
      <w:numFmt w:val="none"/>
      <w:suff w:val="space"/>
      <w:lvlText w:val="z dnia"/>
      <w:lvlJc w:val="left"/>
      <w:pPr>
        <w:ind w:left="0" w:firstLine="0"/>
      </w:pPr>
    </w:lvl>
    <w:lvl w:ilvl="1">
      <w:start w:val="1"/>
      <w:numFmt w:val="none"/>
      <w:isLgl/>
      <w:suff w:val="nothing"/>
      <w:lvlText w:val=""/>
      <w:lvlJc w:val="left"/>
      <w:pPr>
        <w:ind w:left="0" w:firstLine="0"/>
      </w:pPr>
    </w:lvl>
    <w:lvl w:ilvl="2">
      <w:start w:val="1"/>
      <w:numFmt w:val="decimal"/>
      <w:suff w:val="space"/>
      <w:lvlText w:val="§ %3."/>
      <w:lvlJc w:val="left"/>
      <w:pPr>
        <w:ind w:left="0" w:firstLine="397"/>
      </w:pPr>
    </w:lvl>
    <w:lvl w:ilvl="3">
      <w:start w:val="2"/>
      <w:numFmt w:val="decimal"/>
      <w:suff w:val="space"/>
      <w:lvlText w:val="%4."/>
      <w:lvlJc w:val="right"/>
      <w:pPr>
        <w:ind w:left="0" w:firstLine="624"/>
      </w:pPr>
    </w:lvl>
    <w:lvl w:ilvl="4">
      <w:start w:val="1"/>
      <w:numFmt w:val="decimal"/>
      <w:lvlText w:val="%5)"/>
      <w:lvlJc w:val="left"/>
      <w:pPr>
        <w:tabs>
          <w:tab w:val="num" w:pos="1077"/>
        </w:tabs>
        <w:ind w:left="1077" w:hanging="397"/>
      </w:pPr>
    </w:lvl>
    <w:lvl w:ilvl="5">
      <w:start w:val="1"/>
      <w:numFmt w:val="lowerLetter"/>
      <w:suff w:val="space"/>
      <w:lvlText w:val="%6)"/>
      <w:lvlJc w:val="left"/>
      <w:pPr>
        <w:ind w:left="1304" w:hanging="227"/>
      </w:pPr>
    </w:lvl>
    <w:lvl w:ilvl="6">
      <w:start w:val="1"/>
      <w:numFmt w:val="bullet"/>
      <w:suff w:val="space"/>
      <w:lvlText w:val="-"/>
      <w:lvlJc w:val="left"/>
      <w:pPr>
        <w:ind w:left="1446" w:hanging="142"/>
      </w:pPr>
      <w:rPr>
        <w:rFonts w:ascii="Times New Roman" w:hAnsi="Times New Roman" w:hint="default"/>
        <w:sz w:val="24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2">
    <w:nsid w:val="4A667E01"/>
    <w:multiLevelType w:val="hybridMultilevel"/>
    <w:tmpl w:val="6882BAB8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68447E"/>
    <w:multiLevelType w:val="hybridMultilevel"/>
    <w:tmpl w:val="D05CE250"/>
    <w:lvl w:ilvl="0" w:tplc="60E0F7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0B47A8"/>
    <w:multiLevelType w:val="hybridMultilevel"/>
    <w:tmpl w:val="8EC819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996989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F97F43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977452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753484"/>
    <w:multiLevelType w:val="hybridMultilevel"/>
    <w:tmpl w:val="D4C88A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E80E1E"/>
    <w:multiLevelType w:val="hybridMultilevel"/>
    <w:tmpl w:val="13C0F90A"/>
    <w:lvl w:ilvl="0" w:tplc="D93C84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8217ADA"/>
    <w:multiLevelType w:val="hybridMultilevel"/>
    <w:tmpl w:val="82021E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1F0883"/>
    <w:multiLevelType w:val="multilevel"/>
    <w:tmpl w:val="251AC490"/>
    <w:lvl w:ilvl="0">
      <w:start w:val="1"/>
      <w:numFmt w:val="none"/>
      <w:pStyle w:val="zdnia"/>
      <w:suff w:val="space"/>
      <w:lvlText w:val="z dnia%1"/>
      <w:lvlJc w:val="left"/>
      <w:pPr>
        <w:ind w:left="0" w:firstLine="0"/>
      </w:pPr>
    </w:lvl>
    <w:lvl w:ilvl="1">
      <w:start w:val="1"/>
      <w:numFmt w:val="none"/>
      <w:pStyle w:val="wsprawie"/>
      <w:suff w:val="nothing"/>
      <w:lvlText w:val="%1"/>
      <w:lvlJc w:val="right"/>
      <w:pPr>
        <w:ind w:left="0" w:firstLine="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none"/>
      <w:pStyle w:val="podstawa"/>
      <w:suff w:val="nothing"/>
      <w:lvlText w:val=""/>
      <w:lvlJc w:val="left"/>
      <w:pPr>
        <w:ind w:left="0" w:firstLine="397"/>
      </w:pPr>
    </w:lvl>
    <w:lvl w:ilvl="3">
      <w:start w:val="1"/>
      <w:numFmt w:val="none"/>
      <w:suff w:val="space"/>
      <w:lvlText w:val=""/>
      <w:lvlJc w:val="left"/>
      <w:pPr>
        <w:ind w:left="0" w:firstLine="397"/>
      </w:pPr>
    </w:lvl>
    <w:lvl w:ilvl="4">
      <w:start w:val="2"/>
      <w:numFmt w:val="none"/>
      <w:suff w:val="space"/>
      <w:lvlText w:val="%1%5"/>
      <w:lvlJc w:val="left"/>
      <w:pPr>
        <w:ind w:left="0" w:firstLine="624"/>
      </w:pPr>
    </w:lvl>
    <w:lvl w:ilvl="5">
      <w:start w:val="1"/>
      <w:numFmt w:val="none"/>
      <w:suff w:val="space"/>
      <w:lvlText w:val="%1%6"/>
      <w:lvlJc w:val="left"/>
      <w:pPr>
        <w:ind w:left="397" w:hanging="340"/>
      </w:pPr>
    </w:lvl>
    <w:lvl w:ilvl="6">
      <w:start w:val="1"/>
      <w:numFmt w:val="none"/>
      <w:suff w:val="space"/>
      <w:lvlText w:val="%7"/>
      <w:lvlJc w:val="left"/>
      <w:pPr>
        <w:ind w:left="680" w:hanging="226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hanging="171"/>
      </w:pPr>
      <w:rPr>
        <w:rFonts w:hint="default"/>
      </w:rPr>
    </w:lvl>
    <w:lvl w:ilvl="8">
      <w:start w:val="1"/>
      <w:numFmt w:val="none"/>
      <w:suff w:val="nothing"/>
      <w:lvlText w:val="%1"/>
      <w:lvlJc w:val="left"/>
      <w:pPr>
        <w:ind w:left="0" w:firstLine="0"/>
      </w:pPr>
    </w:lvl>
  </w:abstractNum>
  <w:num w:numId="1">
    <w:abstractNumId w:val="31"/>
  </w:num>
  <w:num w:numId="2">
    <w:abstractNumId w:val="15"/>
  </w:num>
  <w:num w:numId="3">
    <w:abstractNumId w:val="16"/>
  </w:num>
  <w:num w:numId="4">
    <w:abstractNumId w:val="21"/>
  </w:num>
  <w:num w:numId="5">
    <w:abstractNumId w:val="29"/>
  </w:num>
  <w:num w:numId="6">
    <w:abstractNumId w:val="0"/>
  </w:num>
  <w:num w:numId="7">
    <w:abstractNumId w:val="20"/>
  </w:num>
  <w:num w:numId="8">
    <w:abstractNumId w:val="19"/>
  </w:num>
  <w:num w:numId="9">
    <w:abstractNumId w:val="17"/>
  </w:num>
  <w:num w:numId="10">
    <w:abstractNumId w:val="28"/>
  </w:num>
  <w:num w:numId="11">
    <w:abstractNumId w:val="27"/>
  </w:num>
  <w:num w:numId="12">
    <w:abstractNumId w:val="18"/>
  </w:num>
  <w:num w:numId="13">
    <w:abstractNumId w:val="26"/>
  </w:num>
  <w:num w:numId="14">
    <w:abstractNumId w:val="30"/>
  </w:num>
  <w:num w:numId="15">
    <w:abstractNumId w:val="25"/>
  </w:num>
  <w:num w:numId="16">
    <w:abstractNumId w:val="13"/>
  </w:num>
  <w:num w:numId="17">
    <w:abstractNumId w:val="23"/>
  </w:num>
  <w:num w:numId="18">
    <w:abstractNumId w:val="24"/>
  </w:num>
  <w:num w:numId="19">
    <w:abstractNumId w:val="14"/>
  </w:num>
  <w:num w:numId="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5267F"/>
    <w:rsid w:val="0000482B"/>
    <w:rsid w:val="00007139"/>
    <w:rsid w:val="00007E92"/>
    <w:rsid w:val="00012B88"/>
    <w:rsid w:val="00012BA1"/>
    <w:rsid w:val="00017CBD"/>
    <w:rsid w:val="00022B57"/>
    <w:rsid w:val="00022F90"/>
    <w:rsid w:val="00023C58"/>
    <w:rsid w:val="00024917"/>
    <w:rsid w:val="00024D34"/>
    <w:rsid w:val="00024F01"/>
    <w:rsid w:val="0002612A"/>
    <w:rsid w:val="00026642"/>
    <w:rsid w:val="0002700A"/>
    <w:rsid w:val="00030480"/>
    <w:rsid w:val="00030876"/>
    <w:rsid w:val="00031926"/>
    <w:rsid w:val="0003383C"/>
    <w:rsid w:val="00042A8A"/>
    <w:rsid w:val="00042C47"/>
    <w:rsid w:val="00042DD3"/>
    <w:rsid w:val="000444BD"/>
    <w:rsid w:val="00046059"/>
    <w:rsid w:val="0004720E"/>
    <w:rsid w:val="000475A4"/>
    <w:rsid w:val="00053A1F"/>
    <w:rsid w:val="00054AC8"/>
    <w:rsid w:val="00057B47"/>
    <w:rsid w:val="00060CF8"/>
    <w:rsid w:val="000613EA"/>
    <w:rsid w:val="00061DAD"/>
    <w:rsid w:val="00062509"/>
    <w:rsid w:val="00064302"/>
    <w:rsid w:val="000739B5"/>
    <w:rsid w:val="00074105"/>
    <w:rsid w:val="00081282"/>
    <w:rsid w:val="00082040"/>
    <w:rsid w:val="00082D65"/>
    <w:rsid w:val="00086FC8"/>
    <w:rsid w:val="00090241"/>
    <w:rsid w:val="0009204B"/>
    <w:rsid w:val="00094AC3"/>
    <w:rsid w:val="000959B7"/>
    <w:rsid w:val="00095DC9"/>
    <w:rsid w:val="000971B0"/>
    <w:rsid w:val="000A0ECE"/>
    <w:rsid w:val="000A11E4"/>
    <w:rsid w:val="000A6AE0"/>
    <w:rsid w:val="000B04D2"/>
    <w:rsid w:val="000B0D19"/>
    <w:rsid w:val="000B1003"/>
    <w:rsid w:val="000B155A"/>
    <w:rsid w:val="000B20F5"/>
    <w:rsid w:val="000B2F83"/>
    <w:rsid w:val="000B3C89"/>
    <w:rsid w:val="000B7FCD"/>
    <w:rsid w:val="000C15CA"/>
    <w:rsid w:val="000C1844"/>
    <w:rsid w:val="000C18C5"/>
    <w:rsid w:val="000C23F4"/>
    <w:rsid w:val="000C2446"/>
    <w:rsid w:val="000C2844"/>
    <w:rsid w:val="000C57AC"/>
    <w:rsid w:val="000C64F8"/>
    <w:rsid w:val="000C6DA2"/>
    <w:rsid w:val="000C7026"/>
    <w:rsid w:val="000D0A89"/>
    <w:rsid w:val="000D6071"/>
    <w:rsid w:val="000D66A9"/>
    <w:rsid w:val="000E04E3"/>
    <w:rsid w:val="000E0BA8"/>
    <w:rsid w:val="000E2691"/>
    <w:rsid w:val="000E35D9"/>
    <w:rsid w:val="000E5225"/>
    <w:rsid w:val="000E58A4"/>
    <w:rsid w:val="000E71FD"/>
    <w:rsid w:val="000E7FEB"/>
    <w:rsid w:val="000F0C7F"/>
    <w:rsid w:val="000F26C5"/>
    <w:rsid w:val="000F5748"/>
    <w:rsid w:val="000F6074"/>
    <w:rsid w:val="0010146B"/>
    <w:rsid w:val="00101C00"/>
    <w:rsid w:val="001031C1"/>
    <w:rsid w:val="00103CEC"/>
    <w:rsid w:val="00104584"/>
    <w:rsid w:val="001051FD"/>
    <w:rsid w:val="00105B30"/>
    <w:rsid w:val="001111A6"/>
    <w:rsid w:val="001112F3"/>
    <w:rsid w:val="001143A5"/>
    <w:rsid w:val="001218F1"/>
    <w:rsid w:val="00122DE2"/>
    <w:rsid w:val="00122E87"/>
    <w:rsid w:val="00122F52"/>
    <w:rsid w:val="00127946"/>
    <w:rsid w:val="00127C1A"/>
    <w:rsid w:val="001328F6"/>
    <w:rsid w:val="00137269"/>
    <w:rsid w:val="00142A95"/>
    <w:rsid w:val="00143D5E"/>
    <w:rsid w:val="00144971"/>
    <w:rsid w:val="00150A66"/>
    <w:rsid w:val="00153D65"/>
    <w:rsid w:val="001548D7"/>
    <w:rsid w:val="00155182"/>
    <w:rsid w:val="00157FD8"/>
    <w:rsid w:val="0016044E"/>
    <w:rsid w:val="00165426"/>
    <w:rsid w:val="0016643E"/>
    <w:rsid w:val="001677CF"/>
    <w:rsid w:val="001714C2"/>
    <w:rsid w:val="0017157B"/>
    <w:rsid w:val="001759D5"/>
    <w:rsid w:val="00176A7E"/>
    <w:rsid w:val="00184647"/>
    <w:rsid w:val="00185360"/>
    <w:rsid w:val="00190339"/>
    <w:rsid w:val="00191FC9"/>
    <w:rsid w:val="001936F7"/>
    <w:rsid w:val="00193963"/>
    <w:rsid w:val="00195C9D"/>
    <w:rsid w:val="001A35CE"/>
    <w:rsid w:val="001A5FEF"/>
    <w:rsid w:val="001A6A4B"/>
    <w:rsid w:val="001A7FB3"/>
    <w:rsid w:val="001B2799"/>
    <w:rsid w:val="001B306D"/>
    <w:rsid w:val="001B43AF"/>
    <w:rsid w:val="001B4F0E"/>
    <w:rsid w:val="001C0CC7"/>
    <w:rsid w:val="001C1369"/>
    <w:rsid w:val="001C3389"/>
    <w:rsid w:val="001C3D42"/>
    <w:rsid w:val="001C6937"/>
    <w:rsid w:val="001C7A11"/>
    <w:rsid w:val="001D1427"/>
    <w:rsid w:val="001D1521"/>
    <w:rsid w:val="001D1EDA"/>
    <w:rsid w:val="001D2496"/>
    <w:rsid w:val="001D2EAE"/>
    <w:rsid w:val="001D3033"/>
    <w:rsid w:val="001D3C5E"/>
    <w:rsid w:val="001D4051"/>
    <w:rsid w:val="001D4493"/>
    <w:rsid w:val="001D587D"/>
    <w:rsid w:val="001D5C9D"/>
    <w:rsid w:val="001D6070"/>
    <w:rsid w:val="001E21CE"/>
    <w:rsid w:val="001E2655"/>
    <w:rsid w:val="001E3CDB"/>
    <w:rsid w:val="001E7FE8"/>
    <w:rsid w:val="001F143A"/>
    <w:rsid w:val="001F1AC3"/>
    <w:rsid w:val="001F53EE"/>
    <w:rsid w:val="001F57ED"/>
    <w:rsid w:val="001F5971"/>
    <w:rsid w:val="001F711F"/>
    <w:rsid w:val="002009A3"/>
    <w:rsid w:val="00200AE8"/>
    <w:rsid w:val="002025F7"/>
    <w:rsid w:val="00205B12"/>
    <w:rsid w:val="00213B2B"/>
    <w:rsid w:val="00213B87"/>
    <w:rsid w:val="00217106"/>
    <w:rsid w:val="002177FF"/>
    <w:rsid w:val="002275B7"/>
    <w:rsid w:val="00227DB8"/>
    <w:rsid w:val="00230A14"/>
    <w:rsid w:val="00231463"/>
    <w:rsid w:val="00237BEA"/>
    <w:rsid w:val="002402CA"/>
    <w:rsid w:val="002430D1"/>
    <w:rsid w:val="00244027"/>
    <w:rsid w:val="00250501"/>
    <w:rsid w:val="00251883"/>
    <w:rsid w:val="00251A30"/>
    <w:rsid w:val="00254539"/>
    <w:rsid w:val="00255607"/>
    <w:rsid w:val="002569AF"/>
    <w:rsid w:val="002573B5"/>
    <w:rsid w:val="00260B01"/>
    <w:rsid w:val="00261670"/>
    <w:rsid w:val="0026223A"/>
    <w:rsid w:val="002643CE"/>
    <w:rsid w:val="00264BA0"/>
    <w:rsid w:val="00265B90"/>
    <w:rsid w:val="00267FEF"/>
    <w:rsid w:val="0027246D"/>
    <w:rsid w:val="00272ED3"/>
    <w:rsid w:val="002732B4"/>
    <w:rsid w:val="002745C3"/>
    <w:rsid w:val="0027550A"/>
    <w:rsid w:val="00280333"/>
    <w:rsid w:val="002822AB"/>
    <w:rsid w:val="002828FB"/>
    <w:rsid w:val="002876E7"/>
    <w:rsid w:val="002879B0"/>
    <w:rsid w:val="00291F0D"/>
    <w:rsid w:val="0029342C"/>
    <w:rsid w:val="00293F95"/>
    <w:rsid w:val="0029462A"/>
    <w:rsid w:val="00294F35"/>
    <w:rsid w:val="002A0DEC"/>
    <w:rsid w:val="002A377D"/>
    <w:rsid w:val="002A3D9C"/>
    <w:rsid w:val="002A5E91"/>
    <w:rsid w:val="002B10A6"/>
    <w:rsid w:val="002B2B5A"/>
    <w:rsid w:val="002B40EE"/>
    <w:rsid w:val="002B50CC"/>
    <w:rsid w:val="002B5F45"/>
    <w:rsid w:val="002C13E4"/>
    <w:rsid w:val="002C208B"/>
    <w:rsid w:val="002C3A6F"/>
    <w:rsid w:val="002C637D"/>
    <w:rsid w:val="002C6BC6"/>
    <w:rsid w:val="002D5A32"/>
    <w:rsid w:val="002D6A66"/>
    <w:rsid w:val="002D7BF9"/>
    <w:rsid w:val="002D7C36"/>
    <w:rsid w:val="002E0A4F"/>
    <w:rsid w:val="002E2116"/>
    <w:rsid w:val="002E2317"/>
    <w:rsid w:val="002E2880"/>
    <w:rsid w:val="002E4DF9"/>
    <w:rsid w:val="002E7930"/>
    <w:rsid w:val="002F0EAE"/>
    <w:rsid w:val="002F1095"/>
    <w:rsid w:val="002F15C9"/>
    <w:rsid w:val="002F1ADA"/>
    <w:rsid w:val="002F201E"/>
    <w:rsid w:val="002F4821"/>
    <w:rsid w:val="002F6A38"/>
    <w:rsid w:val="00300ABC"/>
    <w:rsid w:val="00301E43"/>
    <w:rsid w:val="00305833"/>
    <w:rsid w:val="00310B91"/>
    <w:rsid w:val="0031550E"/>
    <w:rsid w:val="0031658E"/>
    <w:rsid w:val="003169EB"/>
    <w:rsid w:val="00316CBB"/>
    <w:rsid w:val="00316EAF"/>
    <w:rsid w:val="00323784"/>
    <w:rsid w:val="003237C2"/>
    <w:rsid w:val="0032458C"/>
    <w:rsid w:val="00324A66"/>
    <w:rsid w:val="00327E5D"/>
    <w:rsid w:val="00331898"/>
    <w:rsid w:val="00331B5A"/>
    <w:rsid w:val="00333542"/>
    <w:rsid w:val="00337796"/>
    <w:rsid w:val="00337C40"/>
    <w:rsid w:val="003419A1"/>
    <w:rsid w:val="00342010"/>
    <w:rsid w:val="00343FA1"/>
    <w:rsid w:val="00345FAE"/>
    <w:rsid w:val="00346DB3"/>
    <w:rsid w:val="00347620"/>
    <w:rsid w:val="00347AD0"/>
    <w:rsid w:val="0035035F"/>
    <w:rsid w:val="00352BC7"/>
    <w:rsid w:val="00353348"/>
    <w:rsid w:val="00353609"/>
    <w:rsid w:val="00353E9B"/>
    <w:rsid w:val="003540C7"/>
    <w:rsid w:val="00354A19"/>
    <w:rsid w:val="00357232"/>
    <w:rsid w:val="0036049C"/>
    <w:rsid w:val="00361FDF"/>
    <w:rsid w:val="0036418A"/>
    <w:rsid w:val="00364312"/>
    <w:rsid w:val="0037180F"/>
    <w:rsid w:val="00374A16"/>
    <w:rsid w:val="00375418"/>
    <w:rsid w:val="00375555"/>
    <w:rsid w:val="00375763"/>
    <w:rsid w:val="003812B2"/>
    <w:rsid w:val="00381B5B"/>
    <w:rsid w:val="00386D3B"/>
    <w:rsid w:val="00392196"/>
    <w:rsid w:val="0039336B"/>
    <w:rsid w:val="00393785"/>
    <w:rsid w:val="00395553"/>
    <w:rsid w:val="003A2B55"/>
    <w:rsid w:val="003A4218"/>
    <w:rsid w:val="003B1CE2"/>
    <w:rsid w:val="003B2163"/>
    <w:rsid w:val="003B47E5"/>
    <w:rsid w:val="003B6848"/>
    <w:rsid w:val="003B6C79"/>
    <w:rsid w:val="003C067F"/>
    <w:rsid w:val="003C0D4D"/>
    <w:rsid w:val="003C18E4"/>
    <w:rsid w:val="003C26CC"/>
    <w:rsid w:val="003C317B"/>
    <w:rsid w:val="003C3B1C"/>
    <w:rsid w:val="003C6420"/>
    <w:rsid w:val="003D10A4"/>
    <w:rsid w:val="003D28A4"/>
    <w:rsid w:val="003D2A38"/>
    <w:rsid w:val="003D3FB8"/>
    <w:rsid w:val="003D5402"/>
    <w:rsid w:val="003D5548"/>
    <w:rsid w:val="003D58A6"/>
    <w:rsid w:val="003D5C10"/>
    <w:rsid w:val="003D6B18"/>
    <w:rsid w:val="003D72DB"/>
    <w:rsid w:val="003D78C5"/>
    <w:rsid w:val="003E15C4"/>
    <w:rsid w:val="003E56D0"/>
    <w:rsid w:val="003F0605"/>
    <w:rsid w:val="003F1DB4"/>
    <w:rsid w:val="003F5799"/>
    <w:rsid w:val="00400F6C"/>
    <w:rsid w:val="00402D59"/>
    <w:rsid w:val="00403B35"/>
    <w:rsid w:val="00404B19"/>
    <w:rsid w:val="00404BD7"/>
    <w:rsid w:val="00405F24"/>
    <w:rsid w:val="0041039A"/>
    <w:rsid w:val="0041196B"/>
    <w:rsid w:val="00412D21"/>
    <w:rsid w:val="00416270"/>
    <w:rsid w:val="004167B6"/>
    <w:rsid w:val="00416E11"/>
    <w:rsid w:val="004173EC"/>
    <w:rsid w:val="00420B33"/>
    <w:rsid w:val="00421113"/>
    <w:rsid w:val="00421C12"/>
    <w:rsid w:val="00421E1B"/>
    <w:rsid w:val="0042353E"/>
    <w:rsid w:val="00423D85"/>
    <w:rsid w:val="0042414B"/>
    <w:rsid w:val="00424F9D"/>
    <w:rsid w:val="00425FEC"/>
    <w:rsid w:val="0043159F"/>
    <w:rsid w:val="004329D6"/>
    <w:rsid w:val="004341BC"/>
    <w:rsid w:val="0043428A"/>
    <w:rsid w:val="00434B66"/>
    <w:rsid w:val="00437C65"/>
    <w:rsid w:val="004425D2"/>
    <w:rsid w:val="004464B1"/>
    <w:rsid w:val="00451067"/>
    <w:rsid w:val="00452668"/>
    <w:rsid w:val="00453090"/>
    <w:rsid w:val="004554DB"/>
    <w:rsid w:val="00456767"/>
    <w:rsid w:val="00457836"/>
    <w:rsid w:val="00457F21"/>
    <w:rsid w:val="004600B9"/>
    <w:rsid w:val="00460321"/>
    <w:rsid w:val="00460CCB"/>
    <w:rsid w:val="00463ACB"/>
    <w:rsid w:val="00465152"/>
    <w:rsid w:val="00466F4F"/>
    <w:rsid w:val="004676A0"/>
    <w:rsid w:val="00472341"/>
    <w:rsid w:val="00472878"/>
    <w:rsid w:val="0048120C"/>
    <w:rsid w:val="00482BC6"/>
    <w:rsid w:val="00482F87"/>
    <w:rsid w:val="00484B62"/>
    <w:rsid w:val="00486296"/>
    <w:rsid w:val="00490AFF"/>
    <w:rsid w:val="0049129A"/>
    <w:rsid w:val="0049282C"/>
    <w:rsid w:val="00493B10"/>
    <w:rsid w:val="00496072"/>
    <w:rsid w:val="004968A8"/>
    <w:rsid w:val="00497E21"/>
    <w:rsid w:val="004A2D99"/>
    <w:rsid w:val="004A3109"/>
    <w:rsid w:val="004A4D4F"/>
    <w:rsid w:val="004A77BE"/>
    <w:rsid w:val="004B043A"/>
    <w:rsid w:val="004B2CA3"/>
    <w:rsid w:val="004B641E"/>
    <w:rsid w:val="004C0CA0"/>
    <w:rsid w:val="004C0D37"/>
    <w:rsid w:val="004C2548"/>
    <w:rsid w:val="004C26F6"/>
    <w:rsid w:val="004C3A42"/>
    <w:rsid w:val="004C6546"/>
    <w:rsid w:val="004C6F19"/>
    <w:rsid w:val="004D2C57"/>
    <w:rsid w:val="004D3967"/>
    <w:rsid w:val="004D5514"/>
    <w:rsid w:val="004D5ECD"/>
    <w:rsid w:val="004D7A33"/>
    <w:rsid w:val="004E1C23"/>
    <w:rsid w:val="004E3058"/>
    <w:rsid w:val="004E3150"/>
    <w:rsid w:val="004E46D4"/>
    <w:rsid w:val="004E55DC"/>
    <w:rsid w:val="004E63F9"/>
    <w:rsid w:val="004F238A"/>
    <w:rsid w:val="004F280F"/>
    <w:rsid w:val="004F2D45"/>
    <w:rsid w:val="004F305F"/>
    <w:rsid w:val="004F318D"/>
    <w:rsid w:val="004F3886"/>
    <w:rsid w:val="004F3B36"/>
    <w:rsid w:val="004F4C82"/>
    <w:rsid w:val="004F6700"/>
    <w:rsid w:val="00501011"/>
    <w:rsid w:val="00501B71"/>
    <w:rsid w:val="005053E1"/>
    <w:rsid w:val="00505890"/>
    <w:rsid w:val="00506492"/>
    <w:rsid w:val="00506494"/>
    <w:rsid w:val="00506567"/>
    <w:rsid w:val="0050693B"/>
    <w:rsid w:val="00511F0A"/>
    <w:rsid w:val="005170A8"/>
    <w:rsid w:val="005179C0"/>
    <w:rsid w:val="00517B2E"/>
    <w:rsid w:val="00517E57"/>
    <w:rsid w:val="00521381"/>
    <w:rsid w:val="005214E5"/>
    <w:rsid w:val="00522818"/>
    <w:rsid w:val="005232D9"/>
    <w:rsid w:val="0052566C"/>
    <w:rsid w:val="0053150E"/>
    <w:rsid w:val="005326C0"/>
    <w:rsid w:val="005328EC"/>
    <w:rsid w:val="005362C2"/>
    <w:rsid w:val="0054012E"/>
    <w:rsid w:val="00541178"/>
    <w:rsid w:val="00541FA2"/>
    <w:rsid w:val="005459D4"/>
    <w:rsid w:val="0054736D"/>
    <w:rsid w:val="00555E5E"/>
    <w:rsid w:val="00555E9A"/>
    <w:rsid w:val="00556DC2"/>
    <w:rsid w:val="00560625"/>
    <w:rsid w:val="005656F8"/>
    <w:rsid w:val="00566154"/>
    <w:rsid w:val="005669E2"/>
    <w:rsid w:val="0057257C"/>
    <w:rsid w:val="00575794"/>
    <w:rsid w:val="00575ECD"/>
    <w:rsid w:val="00577645"/>
    <w:rsid w:val="00577B48"/>
    <w:rsid w:val="00581D50"/>
    <w:rsid w:val="00582748"/>
    <w:rsid w:val="00585EEB"/>
    <w:rsid w:val="005872CD"/>
    <w:rsid w:val="005965DD"/>
    <w:rsid w:val="00597A41"/>
    <w:rsid w:val="005A045B"/>
    <w:rsid w:val="005A23CD"/>
    <w:rsid w:val="005A4F73"/>
    <w:rsid w:val="005A7C20"/>
    <w:rsid w:val="005B0449"/>
    <w:rsid w:val="005B0D38"/>
    <w:rsid w:val="005B18A6"/>
    <w:rsid w:val="005B2F89"/>
    <w:rsid w:val="005B4E86"/>
    <w:rsid w:val="005C1CCA"/>
    <w:rsid w:val="005C6805"/>
    <w:rsid w:val="005D0F1D"/>
    <w:rsid w:val="005D1185"/>
    <w:rsid w:val="005D3C5F"/>
    <w:rsid w:val="005D450E"/>
    <w:rsid w:val="005D50BE"/>
    <w:rsid w:val="005D510C"/>
    <w:rsid w:val="005E146C"/>
    <w:rsid w:val="005E3E77"/>
    <w:rsid w:val="005E4AAA"/>
    <w:rsid w:val="005E57C0"/>
    <w:rsid w:val="005E6030"/>
    <w:rsid w:val="005F62AC"/>
    <w:rsid w:val="00604A84"/>
    <w:rsid w:val="006050E4"/>
    <w:rsid w:val="00605B01"/>
    <w:rsid w:val="0061062B"/>
    <w:rsid w:val="00613637"/>
    <w:rsid w:val="0061377B"/>
    <w:rsid w:val="00615BFC"/>
    <w:rsid w:val="00625B71"/>
    <w:rsid w:val="0063204E"/>
    <w:rsid w:val="006340EE"/>
    <w:rsid w:val="006344E0"/>
    <w:rsid w:val="0063459E"/>
    <w:rsid w:val="006348A1"/>
    <w:rsid w:val="0063553D"/>
    <w:rsid w:val="00635EF8"/>
    <w:rsid w:val="00637F10"/>
    <w:rsid w:val="006406FD"/>
    <w:rsid w:val="00640A64"/>
    <w:rsid w:val="00640F5F"/>
    <w:rsid w:val="00641470"/>
    <w:rsid w:val="006453F9"/>
    <w:rsid w:val="006465E8"/>
    <w:rsid w:val="00647A81"/>
    <w:rsid w:val="00653789"/>
    <w:rsid w:val="00655EA8"/>
    <w:rsid w:val="00656EC2"/>
    <w:rsid w:val="00661548"/>
    <w:rsid w:val="00661691"/>
    <w:rsid w:val="006616F9"/>
    <w:rsid w:val="00665F37"/>
    <w:rsid w:val="00667724"/>
    <w:rsid w:val="00672210"/>
    <w:rsid w:val="006751AA"/>
    <w:rsid w:val="00676703"/>
    <w:rsid w:val="00676C39"/>
    <w:rsid w:val="00680A02"/>
    <w:rsid w:val="00680FF4"/>
    <w:rsid w:val="00682B01"/>
    <w:rsid w:val="006830EE"/>
    <w:rsid w:val="00683E5F"/>
    <w:rsid w:val="006843AD"/>
    <w:rsid w:val="00684432"/>
    <w:rsid w:val="0068485E"/>
    <w:rsid w:val="006908E5"/>
    <w:rsid w:val="00691989"/>
    <w:rsid w:val="00692021"/>
    <w:rsid w:val="0069281A"/>
    <w:rsid w:val="006948FA"/>
    <w:rsid w:val="00694916"/>
    <w:rsid w:val="006A3874"/>
    <w:rsid w:val="006A3CD0"/>
    <w:rsid w:val="006A5408"/>
    <w:rsid w:val="006A7280"/>
    <w:rsid w:val="006A7A14"/>
    <w:rsid w:val="006B10AE"/>
    <w:rsid w:val="006B2BE6"/>
    <w:rsid w:val="006B7C91"/>
    <w:rsid w:val="006C129F"/>
    <w:rsid w:val="006C79F5"/>
    <w:rsid w:val="006C7AF7"/>
    <w:rsid w:val="006D328B"/>
    <w:rsid w:val="006D5329"/>
    <w:rsid w:val="006D60FE"/>
    <w:rsid w:val="006D73AA"/>
    <w:rsid w:val="006D7713"/>
    <w:rsid w:val="006E0243"/>
    <w:rsid w:val="006E4198"/>
    <w:rsid w:val="006E6826"/>
    <w:rsid w:val="006E798F"/>
    <w:rsid w:val="006F0BC8"/>
    <w:rsid w:val="006F1239"/>
    <w:rsid w:val="006F128C"/>
    <w:rsid w:val="006F1481"/>
    <w:rsid w:val="006F2897"/>
    <w:rsid w:val="006F2CDD"/>
    <w:rsid w:val="006F4C97"/>
    <w:rsid w:val="006F77FB"/>
    <w:rsid w:val="006F7891"/>
    <w:rsid w:val="00700BA4"/>
    <w:rsid w:val="00701C53"/>
    <w:rsid w:val="00702590"/>
    <w:rsid w:val="00704A9A"/>
    <w:rsid w:val="00707383"/>
    <w:rsid w:val="0071376C"/>
    <w:rsid w:val="007177D0"/>
    <w:rsid w:val="0072082E"/>
    <w:rsid w:val="007256D2"/>
    <w:rsid w:val="00726459"/>
    <w:rsid w:val="00727533"/>
    <w:rsid w:val="00730D5B"/>
    <w:rsid w:val="00731DF2"/>
    <w:rsid w:val="0073208F"/>
    <w:rsid w:val="00734D31"/>
    <w:rsid w:val="00743FFF"/>
    <w:rsid w:val="00744385"/>
    <w:rsid w:val="00747204"/>
    <w:rsid w:val="0074797D"/>
    <w:rsid w:val="00747BA0"/>
    <w:rsid w:val="0075171E"/>
    <w:rsid w:val="00766240"/>
    <w:rsid w:val="00767019"/>
    <w:rsid w:val="00770605"/>
    <w:rsid w:val="00771EFD"/>
    <w:rsid w:val="00775370"/>
    <w:rsid w:val="007802F4"/>
    <w:rsid w:val="00784D99"/>
    <w:rsid w:val="00792503"/>
    <w:rsid w:val="0079280E"/>
    <w:rsid w:val="00793208"/>
    <w:rsid w:val="00794F7D"/>
    <w:rsid w:val="0079640D"/>
    <w:rsid w:val="007970AC"/>
    <w:rsid w:val="00797E16"/>
    <w:rsid w:val="007A0935"/>
    <w:rsid w:val="007A1EDD"/>
    <w:rsid w:val="007A3C51"/>
    <w:rsid w:val="007A49D6"/>
    <w:rsid w:val="007A78C4"/>
    <w:rsid w:val="007B0706"/>
    <w:rsid w:val="007B2943"/>
    <w:rsid w:val="007B36B1"/>
    <w:rsid w:val="007B6732"/>
    <w:rsid w:val="007B67CE"/>
    <w:rsid w:val="007C0433"/>
    <w:rsid w:val="007C7C5E"/>
    <w:rsid w:val="007D05C1"/>
    <w:rsid w:val="007D0A54"/>
    <w:rsid w:val="007D0FCD"/>
    <w:rsid w:val="007D2FD5"/>
    <w:rsid w:val="007D32E7"/>
    <w:rsid w:val="007D3456"/>
    <w:rsid w:val="007D4444"/>
    <w:rsid w:val="007D44ED"/>
    <w:rsid w:val="007D5726"/>
    <w:rsid w:val="007D5C39"/>
    <w:rsid w:val="007D69F1"/>
    <w:rsid w:val="007D7316"/>
    <w:rsid w:val="007D73BD"/>
    <w:rsid w:val="007D77B9"/>
    <w:rsid w:val="007D7904"/>
    <w:rsid w:val="007E1217"/>
    <w:rsid w:val="007E2398"/>
    <w:rsid w:val="007E4D8B"/>
    <w:rsid w:val="007E56F8"/>
    <w:rsid w:val="007E6951"/>
    <w:rsid w:val="007E69E0"/>
    <w:rsid w:val="007F06AD"/>
    <w:rsid w:val="007F072B"/>
    <w:rsid w:val="007F2F0E"/>
    <w:rsid w:val="007F3388"/>
    <w:rsid w:val="007F3ED8"/>
    <w:rsid w:val="007F436C"/>
    <w:rsid w:val="007F7201"/>
    <w:rsid w:val="0080010E"/>
    <w:rsid w:val="00800CCF"/>
    <w:rsid w:val="00803573"/>
    <w:rsid w:val="00804D3D"/>
    <w:rsid w:val="00805B64"/>
    <w:rsid w:val="00806207"/>
    <w:rsid w:val="00806EE9"/>
    <w:rsid w:val="00811001"/>
    <w:rsid w:val="00811B5E"/>
    <w:rsid w:val="00812F6C"/>
    <w:rsid w:val="00814125"/>
    <w:rsid w:val="008142AF"/>
    <w:rsid w:val="00814CE1"/>
    <w:rsid w:val="008161FD"/>
    <w:rsid w:val="00821C68"/>
    <w:rsid w:val="00823657"/>
    <w:rsid w:val="00826C59"/>
    <w:rsid w:val="00826D4F"/>
    <w:rsid w:val="008312A4"/>
    <w:rsid w:val="00832717"/>
    <w:rsid w:val="00833F67"/>
    <w:rsid w:val="0083580C"/>
    <w:rsid w:val="00835CF1"/>
    <w:rsid w:val="00835E2D"/>
    <w:rsid w:val="00840646"/>
    <w:rsid w:val="00842F3D"/>
    <w:rsid w:val="008469F2"/>
    <w:rsid w:val="00847D67"/>
    <w:rsid w:val="0085168C"/>
    <w:rsid w:val="00851E2A"/>
    <w:rsid w:val="008602FC"/>
    <w:rsid w:val="00860D0C"/>
    <w:rsid w:val="00862476"/>
    <w:rsid w:val="00867326"/>
    <w:rsid w:val="00872E50"/>
    <w:rsid w:val="008759E0"/>
    <w:rsid w:val="00877453"/>
    <w:rsid w:val="00882D04"/>
    <w:rsid w:val="00884315"/>
    <w:rsid w:val="00892801"/>
    <w:rsid w:val="008929E8"/>
    <w:rsid w:val="00892BC3"/>
    <w:rsid w:val="0089433C"/>
    <w:rsid w:val="008A1E70"/>
    <w:rsid w:val="008A2F57"/>
    <w:rsid w:val="008A3288"/>
    <w:rsid w:val="008A5956"/>
    <w:rsid w:val="008A5D6A"/>
    <w:rsid w:val="008A6848"/>
    <w:rsid w:val="008B23C3"/>
    <w:rsid w:val="008B356D"/>
    <w:rsid w:val="008B4DCF"/>
    <w:rsid w:val="008B523C"/>
    <w:rsid w:val="008B58A4"/>
    <w:rsid w:val="008B689E"/>
    <w:rsid w:val="008B72C5"/>
    <w:rsid w:val="008D6BE8"/>
    <w:rsid w:val="008E1284"/>
    <w:rsid w:val="008E4411"/>
    <w:rsid w:val="008E6D8F"/>
    <w:rsid w:val="008F10B4"/>
    <w:rsid w:val="008F28E4"/>
    <w:rsid w:val="008F32F6"/>
    <w:rsid w:val="008F33ED"/>
    <w:rsid w:val="008F5E8A"/>
    <w:rsid w:val="008F6A76"/>
    <w:rsid w:val="008F6FC0"/>
    <w:rsid w:val="008F7878"/>
    <w:rsid w:val="008F7BFC"/>
    <w:rsid w:val="009032E3"/>
    <w:rsid w:val="00904C29"/>
    <w:rsid w:val="00905548"/>
    <w:rsid w:val="0090586B"/>
    <w:rsid w:val="009066E9"/>
    <w:rsid w:val="00910D6C"/>
    <w:rsid w:val="00913BA5"/>
    <w:rsid w:val="00915607"/>
    <w:rsid w:val="009156CC"/>
    <w:rsid w:val="00916506"/>
    <w:rsid w:val="00916CE9"/>
    <w:rsid w:val="009173E5"/>
    <w:rsid w:val="00917B46"/>
    <w:rsid w:val="00920AA9"/>
    <w:rsid w:val="0092298B"/>
    <w:rsid w:val="009236C3"/>
    <w:rsid w:val="0092525D"/>
    <w:rsid w:val="00926B8C"/>
    <w:rsid w:val="00931E3E"/>
    <w:rsid w:val="009338EC"/>
    <w:rsid w:val="00933BCA"/>
    <w:rsid w:val="00936366"/>
    <w:rsid w:val="00937E3E"/>
    <w:rsid w:val="009408DF"/>
    <w:rsid w:val="00941D90"/>
    <w:rsid w:val="009423A8"/>
    <w:rsid w:val="0094285C"/>
    <w:rsid w:val="009429E8"/>
    <w:rsid w:val="0094685F"/>
    <w:rsid w:val="00946A6B"/>
    <w:rsid w:val="00947897"/>
    <w:rsid w:val="00947F44"/>
    <w:rsid w:val="009516F3"/>
    <w:rsid w:val="00955D8E"/>
    <w:rsid w:val="009568D2"/>
    <w:rsid w:val="009569CB"/>
    <w:rsid w:val="0095701B"/>
    <w:rsid w:val="00965575"/>
    <w:rsid w:val="00965941"/>
    <w:rsid w:val="009673EF"/>
    <w:rsid w:val="00970AC7"/>
    <w:rsid w:val="00971ACA"/>
    <w:rsid w:val="009728E0"/>
    <w:rsid w:val="0097471B"/>
    <w:rsid w:val="009748EF"/>
    <w:rsid w:val="00980EAE"/>
    <w:rsid w:val="009840CF"/>
    <w:rsid w:val="00985B9E"/>
    <w:rsid w:val="0099053A"/>
    <w:rsid w:val="009909F4"/>
    <w:rsid w:val="00990F69"/>
    <w:rsid w:val="00992EFF"/>
    <w:rsid w:val="009930FC"/>
    <w:rsid w:val="00993B61"/>
    <w:rsid w:val="00994936"/>
    <w:rsid w:val="00994D67"/>
    <w:rsid w:val="00995A9E"/>
    <w:rsid w:val="00995F31"/>
    <w:rsid w:val="009961D5"/>
    <w:rsid w:val="009A0341"/>
    <w:rsid w:val="009A0734"/>
    <w:rsid w:val="009A0747"/>
    <w:rsid w:val="009A41F9"/>
    <w:rsid w:val="009A5791"/>
    <w:rsid w:val="009A5E1F"/>
    <w:rsid w:val="009A60CE"/>
    <w:rsid w:val="009B2F21"/>
    <w:rsid w:val="009B57A7"/>
    <w:rsid w:val="009C4A2A"/>
    <w:rsid w:val="009C6809"/>
    <w:rsid w:val="009D0C6F"/>
    <w:rsid w:val="009D23CC"/>
    <w:rsid w:val="009D42B8"/>
    <w:rsid w:val="009D6157"/>
    <w:rsid w:val="009D6903"/>
    <w:rsid w:val="009D7475"/>
    <w:rsid w:val="009D74C6"/>
    <w:rsid w:val="009D77D4"/>
    <w:rsid w:val="009D7CE9"/>
    <w:rsid w:val="009E0019"/>
    <w:rsid w:val="009E05F3"/>
    <w:rsid w:val="009E1FB5"/>
    <w:rsid w:val="009E2D2D"/>
    <w:rsid w:val="009E6286"/>
    <w:rsid w:val="009E6BF7"/>
    <w:rsid w:val="009E7FC3"/>
    <w:rsid w:val="009F2260"/>
    <w:rsid w:val="009F386A"/>
    <w:rsid w:val="009F469D"/>
    <w:rsid w:val="009F4A65"/>
    <w:rsid w:val="009F4C05"/>
    <w:rsid w:val="009F590D"/>
    <w:rsid w:val="009F663F"/>
    <w:rsid w:val="00A00D8D"/>
    <w:rsid w:val="00A0157E"/>
    <w:rsid w:val="00A01F3E"/>
    <w:rsid w:val="00A02A18"/>
    <w:rsid w:val="00A02CCF"/>
    <w:rsid w:val="00A02E3F"/>
    <w:rsid w:val="00A038F0"/>
    <w:rsid w:val="00A03AD4"/>
    <w:rsid w:val="00A053BE"/>
    <w:rsid w:val="00A05619"/>
    <w:rsid w:val="00A05C06"/>
    <w:rsid w:val="00A066F1"/>
    <w:rsid w:val="00A1052D"/>
    <w:rsid w:val="00A10536"/>
    <w:rsid w:val="00A1456C"/>
    <w:rsid w:val="00A1698B"/>
    <w:rsid w:val="00A21A84"/>
    <w:rsid w:val="00A23F4B"/>
    <w:rsid w:val="00A25555"/>
    <w:rsid w:val="00A26802"/>
    <w:rsid w:val="00A26B2F"/>
    <w:rsid w:val="00A27FD7"/>
    <w:rsid w:val="00A3076C"/>
    <w:rsid w:val="00A321D2"/>
    <w:rsid w:val="00A33873"/>
    <w:rsid w:val="00A34E24"/>
    <w:rsid w:val="00A3732C"/>
    <w:rsid w:val="00A40055"/>
    <w:rsid w:val="00A4223B"/>
    <w:rsid w:val="00A44946"/>
    <w:rsid w:val="00A4647F"/>
    <w:rsid w:val="00A46C1D"/>
    <w:rsid w:val="00A47F0A"/>
    <w:rsid w:val="00A52E8A"/>
    <w:rsid w:val="00A55730"/>
    <w:rsid w:val="00A56A7F"/>
    <w:rsid w:val="00A572AB"/>
    <w:rsid w:val="00A62887"/>
    <w:rsid w:val="00A64C9F"/>
    <w:rsid w:val="00A65017"/>
    <w:rsid w:val="00A65891"/>
    <w:rsid w:val="00A665A3"/>
    <w:rsid w:val="00A665CE"/>
    <w:rsid w:val="00A72A3D"/>
    <w:rsid w:val="00A73A2E"/>
    <w:rsid w:val="00A73E17"/>
    <w:rsid w:val="00A74282"/>
    <w:rsid w:val="00A74F92"/>
    <w:rsid w:val="00A76B1F"/>
    <w:rsid w:val="00A7710C"/>
    <w:rsid w:val="00A817AE"/>
    <w:rsid w:val="00A81E8A"/>
    <w:rsid w:val="00A8205E"/>
    <w:rsid w:val="00A83F5A"/>
    <w:rsid w:val="00A84F84"/>
    <w:rsid w:val="00A86852"/>
    <w:rsid w:val="00A87304"/>
    <w:rsid w:val="00A9159B"/>
    <w:rsid w:val="00A91687"/>
    <w:rsid w:val="00A92922"/>
    <w:rsid w:val="00A94134"/>
    <w:rsid w:val="00A94CCE"/>
    <w:rsid w:val="00A9546A"/>
    <w:rsid w:val="00A96133"/>
    <w:rsid w:val="00A96ADF"/>
    <w:rsid w:val="00A97A00"/>
    <w:rsid w:val="00AA111B"/>
    <w:rsid w:val="00AA1B24"/>
    <w:rsid w:val="00AA48ED"/>
    <w:rsid w:val="00AB1A95"/>
    <w:rsid w:val="00AB2211"/>
    <w:rsid w:val="00AC2643"/>
    <w:rsid w:val="00AC2798"/>
    <w:rsid w:val="00AC3A47"/>
    <w:rsid w:val="00AC4292"/>
    <w:rsid w:val="00AC4ADD"/>
    <w:rsid w:val="00AC62EA"/>
    <w:rsid w:val="00AD017C"/>
    <w:rsid w:val="00AD07F7"/>
    <w:rsid w:val="00AD35E1"/>
    <w:rsid w:val="00AD53F7"/>
    <w:rsid w:val="00AE0479"/>
    <w:rsid w:val="00AE0AC0"/>
    <w:rsid w:val="00AE14E7"/>
    <w:rsid w:val="00AE1D20"/>
    <w:rsid w:val="00AE2237"/>
    <w:rsid w:val="00AE5382"/>
    <w:rsid w:val="00AF066E"/>
    <w:rsid w:val="00AF1E3D"/>
    <w:rsid w:val="00AF2794"/>
    <w:rsid w:val="00AF2B96"/>
    <w:rsid w:val="00AF43E5"/>
    <w:rsid w:val="00AF450E"/>
    <w:rsid w:val="00AF4D4A"/>
    <w:rsid w:val="00AF5897"/>
    <w:rsid w:val="00AF656A"/>
    <w:rsid w:val="00B00283"/>
    <w:rsid w:val="00B0057E"/>
    <w:rsid w:val="00B0178F"/>
    <w:rsid w:val="00B04BE5"/>
    <w:rsid w:val="00B04BE8"/>
    <w:rsid w:val="00B0532E"/>
    <w:rsid w:val="00B06970"/>
    <w:rsid w:val="00B1028A"/>
    <w:rsid w:val="00B114A9"/>
    <w:rsid w:val="00B11B98"/>
    <w:rsid w:val="00B133D5"/>
    <w:rsid w:val="00B14041"/>
    <w:rsid w:val="00B162CF"/>
    <w:rsid w:val="00B16563"/>
    <w:rsid w:val="00B16BCB"/>
    <w:rsid w:val="00B22147"/>
    <w:rsid w:val="00B22460"/>
    <w:rsid w:val="00B23D48"/>
    <w:rsid w:val="00B23F6F"/>
    <w:rsid w:val="00B24218"/>
    <w:rsid w:val="00B25940"/>
    <w:rsid w:val="00B277DB"/>
    <w:rsid w:val="00B27AB9"/>
    <w:rsid w:val="00B30DA8"/>
    <w:rsid w:val="00B3191F"/>
    <w:rsid w:val="00B32723"/>
    <w:rsid w:val="00B34C4D"/>
    <w:rsid w:val="00B35BE8"/>
    <w:rsid w:val="00B3757B"/>
    <w:rsid w:val="00B4030E"/>
    <w:rsid w:val="00B417EF"/>
    <w:rsid w:val="00B41E04"/>
    <w:rsid w:val="00B4536C"/>
    <w:rsid w:val="00B456F8"/>
    <w:rsid w:val="00B465F1"/>
    <w:rsid w:val="00B4754F"/>
    <w:rsid w:val="00B47E40"/>
    <w:rsid w:val="00B47EF2"/>
    <w:rsid w:val="00B51259"/>
    <w:rsid w:val="00B51289"/>
    <w:rsid w:val="00B51BBE"/>
    <w:rsid w:val="00B52DBA"/>
    <w:rsid w:val="00B53CDC"/>
    <w:rsid w:val="00B53D2C"/>
    <w:rsid w:val="00B556F0"/>
    <w:rsid w:val="00B6054F"/>
    <w:rsid w:val="00B630F4"/>
    <w:rsid w:val="00B64BDB"/>
    <w:rsid w:val="00B651DB"/>
    <w:rsid w:val="00B71A52"/>
    <w:rsid w:val="00B71EB7"/>
    <w:rsid w:val="00B7666A"/>
    <w:rsid w:val="00B76FB4"/>
    <w:rsid w:val="00B81A59"/>
    <w:rsid w:val="00B823B4"/>
    <w:rsid w:val="00B85104"/>
    <w:rsid w:val="00B8569A"/>
    <w:rsid w:val="00B87101"/>
    <w:rsid w:val="00B877E9"/>
    <w:rsid w:val="00B92388"/>
    <w:rsid w:val="00B93A25"/>
    <w:rsid w:val="00B945CA"/>
    <w:rsid w:val="00B964C9"/>
    <w:rsid w:val="00BA2C23"/>
    <w:rsid w:val="00BA37B1"/>
    <w:rsid w:val="00BA3FE6"/>
    <w:rsid w:val="00BA4556"/>
    <w:rsid w:val="00BA4B83"/>
    <w:rsid w:val="00BA5372"/>
    <w:rsid w:val="00BB13D6"/>
    <w:rsid w:val="00BB27AB"/>
    <w:rsid w:val="00BB4B24"/>
    <w:rsid w:val="00BB5A3E"/>
    <w:rsid w:val="00BB6003"/>
    <w:rsid w:val="00BB7FC5"/>
    <w:rsid w:val="00BC2DC3"/>
    <w:rsid w:val="00BC3CEE"/>
    <w:rsid w:val="00BC3FC6"/>
    <w:rsid w:val="00BC5454"/>
    <w:rsid w:val="00BC6450"/>
    <w:rsid w:val="00BD21D7"/>
    <w:rsid w:val="00BD42F1"/>
    <w:rsid w:val="00BD4852"/>
    <w:rsid w:val="00BD4A4F"/>
    <w:rsid w:val="00BD5280"/>
    <w:rsid w:val="00BD62C8"/>
    <w:rsid w:val="00BD63C9"/>
    <w:rsid w:val="00BE20B1"/>
    <w:rsid w:val="00BE266C"/>
    <w:rsid w:val="00BE3E61"/>
    <w:rsid w:val="00BE4464"/>
    <w:rsid w:val="00BE4ED6"/>
    <w:rsid w:val="00BF4121"/>
    <w:rsid w:val="00BF514B"/>
    <w:rsid w:val="00C00618"/>
    <w:rsid w:val="00C025BE"/>
    <w:rsid w:val="00C02B16"/>
    <w:rsid w:val="00C02B9E"/>
    <w:rsid w:val="00C02FD4"/>
    <w:rsid w:val="00C053AD"/>
    <w:rsid w:val="00C07263"/>
    <w:rsid w:val="00C07A9F"/>
    <w:rsid w:val="00C13196"/>
    <w:rsid w:val="00C13FDB"/>
    <w:rsid w:val="00C14485"/>
    <w:rsid w:val="00C14626"/>
    <w:rsid w:val="00C17061"/>
    <w:rsid w:val="00C204FA"/>
    <w:rsid w:val="00C2268B"/>
    <w:rsid w:val="00C23773"/>
    <w:rsid w:val="00C23A9B"/>
    <w:rsid w:val="00C23E13"/>
    <w:rsid w:val="00C26427"/>
    <w:rsid w:val="00C2676B"/>
    <w:rsid w:val="00C276EA"/>
    <w:rsid w:val="00C27F41"/>
    <w:rsid w:val="00C30244"/>
    <w:rsid w:val="00C34798"/>
    <w:rsid w:val="00C369B8"/>
    <w:rsid w:val="00C4015E"/>
    <w:rsid w:val="00C40216"/>
    <w:rsid w:val="00C43994"/>
    <w:rsid w:val="00C4450B"/>
    <w:rsid w:val="00C4496C"/>
    <w:rsid w:val="00C452A3"/>
    <w:rsid w:val="00C46040"/>
    <w:rsid w:val="00C47387"/>
    <w:rsid w:val="00C473AB"/>
    <w:rsid w:val="00C47DDA"/>
    <w:rsid w:val="00C51567"/>
    <w:rsid w:val="00C52479"/>
    <w:rsid w:val="00C54B89"/>
    <w:rsid w:val="00C54C08"/>
    <w:rsid w:val="00C55BE8"/>
    <w:rsid w:val="00C564F3"/>
    <w:rsid w:val="00C6072D"/>
    <w:rsid w:val="00C60BBF"/>
    <w:rsid w:val="00C61E4D"/>
    <w:rsid w:val="00C626ED"/>
    <w:rsid w:val="00C628B3"/>
    <w:rsid w:val="00C62FB8"/>
    <w:rsid w:val="00C65A43"/>
    <w:rsid w:val="00C663F4"/>
    <w:rsid w:val="00C75E8E"/>
    <w:rsid w:val="00C812D3"/>
    <w:rsid w:val="00C82B43"/>
    <w:rsid w:val="00C8390E"/>
    <w:rsid w:val="00C84895"/>
    <w:rsid w:val="00C84BB5"/>
    <w:rsid w:val="00C851F5"/>
    <w:rsid w:val="00C86A1E"/>
    <w:rsid w:val="00C878B5"/>
    <w:rsid w:val="00C8793B"/>
    <w:rsid w:val="00C907BF"/>
    <w:rsid w:val="00C90BC1"/>
    <w:rsid w:val="00C93EA2"/>
    <w:rsid w:val="00C94265"/>
    <w:rsid w:val="00C97A49"/>
    <w:rsid w:val="00C97C60"/>
    <w:rsid w:val="00CA080F"/>
    <w:rsid w:val="00CA343A"/>
    <w:rsid w:val="00CA369E"/>
    <w:rsid w:val="00CA55B8"/>
    <w:rsid w:val="00CA705A"/>
    <w:rsid w:val="00CB1C46"/>
    <w:rsid w:val="00CB43BA"/>
    <w:rsid w:val="00CB6490"/>
    <w:rsid w:val="00CC07C4"/>
    <w:rsid w:val="00CC39D5"/>
    <w:rsid w:val="00CC4241"/>
    <w:rsid w:val="00CC5853"/>
    <w:rsid w:val="00CC693C"/>
    <w:rsid w:val="00CC78C0"/>
    <w:rsid w:val="00CC7AFA"/>
    <w:rsid w:val="00CD09BB"/>
    <w:rsid w:val="00CD1839"/>
    <w:rsid w:val="00CD3111"/>
    <w:rsid w:val="00CD363E"/>
    <w:rsid w:val="00CD3712"/>
    <w:rsid w:val="00CD39C0"/>
    <w:rsid w:val="00CD4C2A"/>
    <w:rsid w:val="00CD551F"/>
    <w:rsid w:val="00CD6B5B"/>
    <w:rsid w:val="00CE0CF3"/>
    <w:rsid w:val="00CE186E"/>
    <w:rsid w:val="00CE1D8B"/>
    <w:rsid w:val="00CE1FA4"/>
    <w:rsid w:val="00CE401F"/>
    <w:rsid w:val="00CE46D6"/>
    <w:rsid w:val="00CE55DF"/>
    <w:rsid w:val="00CE6E08"/>
    <w:rsid w:val="00CF2CBA"/>
    <w:rsid w:val="00CF30A8"/>
    <w:rsid w:val="00CF4E06"/>
    <w:rsid w:val="00D00E15"/>
    <w:rsid w:val="00D06698"/>
    <w:rsid w:val="00D07453"/>
    <w:rsid w:val="00D07AA4"/>
    <w:rsid w:val="00D10322"/>
    <w:rsid w:val="00D12596"/>
    <w:rsid w:val="00D143BE"/>
    <w:rsid w:val="00D213CB"/>
    <w:rsid w:val="00D214B4"/>
    <w:rsid w:val="00D22507"/>
    <w:rsid w:val="00D31B7D"/>
    <w:rsid w:val="00D32837"/>
    <w:rsid w:val="00D32F6E"/>
    <w:rsid w:val="00D35071"/>
    <w:rsid w:val="00D352EA"/>
    <w:rsid w:val="00D35505"/>
    <w:rsid w:val="00D417B2"/>
    <w:rsid w:val="00D4426D"/>
    <w:rsid w:val="00D45BF8"/>
    <w:rsid w:val="00D46551"/>
    <w:rsid w:val="00D509DF"/>
    <w:rsid w:val="00D50AF3"/>
    <w:rsid w:val="00D56777"/>
    <w:rsid w:val="00D62811"/>
    <w:rsid w:val="00D628C8"/>
    <w:rsid w:val="00D64087"/>
    <w:rsid w:val="00D6530B"/>
    <w:rsid w:val="00D66D80"/>
    <w:rsid w:val="00D675D7"/>
    <w:rsid w:val="00D7169A"/>
    <w:rsid w:val="00D723CE"/>
    <w:rsid w:val="00D732BD"/>
    <w:rsid w:val="00D7395D"/>
    <w:rsid w:val="00D766A1"/>
    <w:rsid w:val="00D812AE"/>
    <w:rsid w:val="00D82114"/>
    <w:rsid w:val="00D8235F"/>
    <w:rsid w:val="00D82AE9"/>
    <w:rsid w:val="00D837C9"/>
    <w:rsid w:val="00D83CAB"/>
    <w:rsid w:val="00D859A7"/>
    <w:rsid w:val="00D861AF"/>
    <w:rsid w:val="00D86906"/>
    <w:rsid w:val="00D90AAF"/>
    <w:rsid w:val="00D92D63"/>
    <w:rsid w:val="00D9573F"/>
    <w:rsid w:val="00DA022D"/>
    <w:rsid w:val="00DA1BFF"/>
    <w:rsid w:val="00DA3579"/>
    <w:rsid w:val="00DA3789"/>
    <w:rsid w:val="00DA6C8A"/>
    <w:rsid w:val="00DB06A9"/>
    <w:rsid w:val="00DB1898"/>
    <w:rsid w:val="00DB1E44"/>
    <w:rsid w:val="00DB7143"/>
    <w:rsid w:val="00DC3159"/>
    <w:rsid w:val="00DC50AD"/>
    <w:rsid w:val="00DC56EC"/>
    <w:rsid w:val="00DC6FD0"/>
    <w:rsid w:val="00DC7AC3"/>
    <w:rsid w:val="00DD1444"/>
    <w:rsid w:val="00DD2AC2"/>
    <w:rsid w:val="00DD45ED"/>
    <w:rsid w:val="00DD6EDB"/>
    <w:rsid w:val="00DE0596"/>
    <w:rsid w:val="00DE28CB"/>
    <w:rsid w:val="00DE31D1"/>
    <w:rsid w:val="00DE5B7D"/>
    <w:rsid w:val="00DE6A89"/>
    <w:rsid w:val="00DE7872"/>
    <w:rsid w:val="00DF3D49"/>
    <w:rsid w:val="00DF4016"/>
    <w:rsid w:val="00DF66B0"/>
    <w:rsid w:val="00DF7DF8"/>
    <w:rsid w:val="00DF7F04"/>
    <w:rsid w:val="00E00FC5"/>
    <w:rsid w:val="00E077E4"/>
    <w:rsid w:val="00E079C7"/>
    <w:rsid w:val="00E07E5F"/>
    <w:rsid w:val="00E1048C"/>
    <w:rsid w:val="00E10F9D"/>
    <w:rsid w:val="00E11493"/>
    <w:rsid w:val="00E11C8F"/>
    <w:rsid w:val="00E12590"/>
    <w:rsid w:val="00E150D2"/>
    <w:rsid w:val="00E15665"/>
    <w:rsid w:val="00E158C6"/>
    <w:rsid w:val="00E15DEC"/>
    <w:rsid w:val="00E21307"/>
    <w:rsid w:val="00E22141"/>
    <w:rsid w:val="00E26333"/>
    <w:rsid w:val="00E311AA"/>
    <w:rsid w:val="00E3222C"/>
    <w:rsid w:val="00E32D20"/>
    <w:rsid w:val="00E336E3"/>
    <w:rsid w:val="00E3457C"/>
    <w:rsid w:val="00E34ABA"/>
    <w:rsid w:val="00E36AC3"/>
    <w:rsid w:val="00E4018E"/>
    <w:rsid w:val="00E408F6"/>
    <w:rsid w:val="00E426B6"/>
    <w:rsid w:val="00E4417D"/>
    <w:rsid w:val="00E44EEA"/>
    <w:rsid w:val="00E45707"/>
    <w:rsid w:val="00E45D47"/>
    <w:rsid w:val="00E51B08"/>
    <w:rsid w:val="00E53ECB"/>
    <w:rsid w:val="00E54191"/>
    <w:rsid w:val="00E560CB"/>
    <w:rsid w:val="00E60E9A"/>
    <w:rsid w:val="00E61431"/>
    <w:rsid w:val="00E7295C"/>
    <w:rsid w:val="00E74578"/>
    <w:rsid w:val="00E76215"/>
    <w:rsid w:val="00E7670F"/>
    <w:rsid w:val="00E778CA"/>
    <w:rsid w:val="00E77DD2"/>
    <w:rsid w:val="00E81744"/>
    <w:rsid w:val="00E8257D"/>
    <w:rsid w:val="00E8264F"/>
    <w:rsid w:val="00E8390C"/>
    <w:rsid w:val="00E8430C"/>
    <w:rsid w:val="00E84456"/>
    <w:rsid w:val="00E86CAC"/>
    <w:rsid w:val="00E92A39"/>
    <w:rsid w:val="00E92B5C"/>
    <w:rsid w:val="00E973BA"/>
    <w:rsid w:val="00EA21B6"/>
    <w:rsid w:val="00EA4823"/>
    <w:rsid w:val="00EA5B95"/>
    <w:rsid w:val="00EA7D5B"/>
    <w:rsid w:val="00EB1C5D"/>
    <w:rsid w:val="00EB3445"/>
    <w:rsid w:val="00EB3646"/>
    <w:rsid w:val="00EB3D42"/>
    <w:rsid w:val="00EB465A"/>
    <w:rsid w:val="00EB62F8"/>
    <w:rsid w:val="00EB6916"/>
    <w:rsid w:val="00EC0F7F"/>
    <w:rsid w:val="00EC215C"/>
    <w:rsid w:val="00EC2942"/>
    <w:rsid w:val="00EC3E38"/>
    <w:rsid w:val="00EC5254"/>
    <w:rsid w:val="00EC7678"/>
    <w:rsid w:val="00ED2B26"/>
    <w:rsid w:val="00ED48E6"/>
    <w:rsid w:val="00EE1E19"/>
    <w:rsid w:val="00EE4CA1"/>
    <w:rsid w:val="00EE5AA8"/>
    <w:rsid w:val="00EE5EBF"/>
    <w:rsid w:val="00EF05B5"/>
    <w:rsid w:val="00EF3D47"/>
    <w:rsid w:val="00EF4E7C"/>
    <w:rsid w:val="00F01B7E"/>
    <w:rsid w:val="00F02BB2"/>
    <w:rsid w:val="00F0670B"/>
    <w:rsid w:val="00F07735"/>
    <w:rsid w:val="00F1131A"/>
    <w:rsid w:val="00F12815"/>
    <w:rsid w:val="00F12B75"/>
    <w:rsid w:val="00F13D4F"/>
    <w:rsid w:val="00F15633"/>
    <w:rsid w:val="00F15C7D"/>
    <w:rsid w:val="00F15EE0"/>
    <w:rsid w:val="00F17D50"/>
    <w:rsid w:val="00F210CC"/>
    <w:rsid w:val="00F21114"/>
    <w:rsid w:val="00F21CF8"/>
    <w:rsid w:val="00F235D8"/>
    <w:rsid w:val="00F250A3"/>
    <w:rsid w:val="00F25BAA"/>
    <w:rsid w:val="00F321FE"/>
    <w:rsid w:val="00F36776"/>
    <w:rsid w:val="00F40CAB"/>
    <w:rsid w:val="00F42CBB"/>
    <w:rsid w:val="00F432A3"/>
    <w:rsid w:val="00F437FE"/>
    <w:rsid w:val="00F43A07"/>
    <w:rsid w:val="00F45791"/>
    <w:rsid w:val="00F469A5"/>
    <w:rsid w:val="00F46FB1"/>
    <w:rsid w:val="00F518A4"/>
    <w:rsid w:val="00F5267F"/>
    <w:rsid w:val="00F53E34"/>
    <w:rsid w:val="00F54624"/>
    <w:rsid w:val="00F55705"/>
    <w:rsid w:val="00F55C05"/>
    <w:rsid w:val="00F60F19"/>
    <w:rsid w:val="00F61644"/>
    <w:rsid w:val="00F62083"/>
    <w:rsid w:val="00F64C11"/>
    <w:rsid w:val="00F708B4"/>
    <w:rsid w:val="00F722F9"/>
    <w:rsid w:val="00F7564B"/>
    <w:rsid w:val="00F76C4B"/>
    <w:rsid w:val="00F81BF1"/>
    <w:rsid w:val="00F83FB5"/>
    <w:rsid w:val="00F84E77"/>
    <w:rsid w:val="00F8698D"/>
    <w:rsid w:val="00F86B23"/>
    <w:rsid w:val="00F92845"/>
    <w:rsid w:val="00F9377E"/>
    <w:rsid w:val="00F93E37"/>
    <w:rsid w:val="00F963DA"/>
    <w:rsid w:val="00FA325B"/>
    <w:rsid w:val="00FA534A"/>
    <w:rsid w:val="00FA58F8"/>
    <w:rsid w:val="00FA6D27"/>
    <w:rsid w:val="00FA70D5"/>
    <w:rsid w:val="00FB2D60"/>
    <w:rsid w:val="00FB2EA7"/>
    <w:rsid w:val="00FB5737"/>
    <w:rsid w:val="00FB7566"/>
    <w:rsid w:val="00FC0BD1"/>
    <w:rsid w:val="00FC10BA"/>
    <w:rsid w:val="00FC2AB2"/>
    <w:rsid w:val="00FC3FAD"/>
    <w:rsid w:val="00FC52C3"/>
    <w:rsid w:val="00FD0661"/>
    <w:rsid w:val="00FD147D"/>
    <w:rsid w:val="00FD1D0C"/>
    <w:rsid w:val="00FD2189"/>
    <w:rsid w:val="00FD222E"/>
    <w:rsid w:val="00FD25E9"/>
    <w:rsid w:val="00FE3DDB"/>
    <w:rsid w:val="00FE69B8"/>
    <w:rsid w:val="00FF01AF"/>
    <w:rsid w:val="00FF1358"/>
    <w:rsid w:val="00FF3096"/>
    <w:rsid w:val="00FF393D"/>
    <w:rsid w:val="00FF4E55"/>
    <w:rsid w:val="00FF4F0F"/>
    <w:rsid w:val="00FF5D94"/>
    <w:rsid w:val="00FF621F"/>
    <w:rsid w:val="00FF77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B5A3E"/>
  </w:style>
  <w:style w:type="paragraph" w:styleId="Nagwek1">
    <w:name w:val="heading 1"/>
    <w:basedOn w:val="Normalny"/>
    <w:next w:val="Normalny"/>
    <w:qFormat/>
    <w:rsid w:val="00BB5A3E"/>
    <w:pPr>
      <w:keepNext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qFormat/>
    <w:rsid w:val="00BB5A3E"/>
    <w:pPr>
      <w:keepNext/>
      <w:spacing w:after="120" w:line="360" w:lineRule="auto"/>
      <w:jc w:val="both"/>
      <w:outlineLvl w:val="1"/>
    </w:pPr>
    <w:rPr>
      <w:color w:val="FF0000"/>
      <w:sz w:val="28"/>
    </w:rPr>
  </w:style>
  <w:style w:type="paragraph" w:styleId="Nagwek3">
    <w:name w:val="heading 3"/>
    <w:basedOn w:val="Normalny"/>
    <w:next w:val="Normalny"/>
    <w:qFormat/>
    <w:rsid w:val="00BB5A3E"/>
    <w:pPr>
      <w:keepNext/>
      <w:spacing w:after="120"/>
      <w:ind w:left="851" w:hanging="851"/>
      <w:jc w:val="both"/>
      <w:outlineLvl w:val="2"/>
    </w:pPr>
    <w:rPr>
      <w:rFonts w:ascii="Century Gothic" w:hAnsi="Century Gothic"/>
      <w:color w:val="FF0000"/>
      <w:sz w:val="24"/>
    </w:rPr>
  </w:style>
  <w:style w:type="paragraph" w:styleId="Nagwek4">
    <w:name w:val="heading 4"/>
    <w:basedOn w:val="Normalny"/>
    <w:next w:val="Normalny"/>
    <w:qFormat/>
    <w:rsid w:val="00BB5A3E"/>
    <w:pPr>
      <w:keepNext/>
      <w:jc w:val="both"/>
      <w:outlineLvl w:val="3"/>
    </w:pPr>
    <w:rPr>
      <w:rFonts w:ascii="Century Gothic" w:hAnsi="Century Gothic"/>
      <w:bCs/>
      <w:i/>
      <w:iCs/>
      <w:sz w:val="24"/>
      <w:szCs w:val="18"/>
      <w:u w:val="single"/>
    </w:rPr>
  </w:style>
  <w:style w:type="paragraph" w:styleId="Nagwek5">
    <w:name w:val="heading 5"/>
    <w:basedOn w:val="Normalny"/>
    <w:next w:val="Normalny"/>
    <w:qFormat/>
    <w:rsid w:val="00BB5A3E"/>
    <w:pPr>
      <w:keepNext/>
      <w:ind w:right="141"/>
      <w:jc w:val="both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rsid w:val="00BB5A3E"/>
    <w:pPr>
      <w:keepNext/>
      <w:spacing w:after="120"/>
      <w:outlineLvl w:val="5"/>
    </w:pPr>
    <w:rPr>
      <w:b/>
      <w:sz w:val="24"/>
      <w:szCs w:val="28"/>
    </w:rPr>
  </w:style>
  <w:style w:type="paragraph" w:styleId="Nagwek8">
    <w:name w:val="heading 8"/>
    <w:basedOn w:val="Normalny"/>
    <w:next w:val="Normalny"/>
    <w:link w:val="Nagwek8Znak"/>
    <w:qFormat/>
    <w:rsid w:val="00DD2AC2"/>
    <w:pPr>
      <w:numPr>
        <w:ilvl w:val="7"/>
        <w:numId w:val="4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link w:val="Nagwek9Znak"/>
    <w:qFormat/>
    <w:rsid w:val="00DD2AC2"/>
    <w:pPr>
      <w:numPr>
        <w:ilvl w:val="8"/>
        <w:numId w:val="4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BB5A3E"/>
    <w:pPr>
      <w:jc w:val="center"/>
    </w:pPr>
    <w:rPr>
      <w:b/>
      <w:i/>
      <w:sz w:val="28"/>
    </w:rPr>
  </w:style>
  <w:style w:type="paragraph" w:styleId="Tekstpodstawowy">
    <w:name w:val="Body Text"/>
    <w:basedOn w:val="Normalny"/>
    <w:semiHidden/>
    <w:rsid w:val="00BB5A3E"/>
    <w:pPr>
      <w:spacing w:line="480" w:lineRule="auto"/>
    </w:pPr>
    <w:rPr>
      <w:sz w:val="28"/>
    </w:rPr>
  </w:style>
  <w:style w:type="paragraph" w:customStyle="1" w:styleId="wsprawie">
    <w:name w:val="w sprawie"/>
    <w:basedOn w:val="Normalny"/>
    <w:rsid w:val="00BB5A3E"/>
    <w:pPr>
      <w:numPr>
        <w:ilvl w:val="1"/>
        <w:numId w:val="1"/>
      </w:numPr>
      <w:spacing w:after="160"/>
      <w:jc w:val="center"/>
    </w:pPr>
    <w:rPr>
      <w:b/>
      <w:sz w:val="24"/>
    </w:rPr>
  </w:style>
  <w:style w:type="paragraph" w:customStyle="1" w:styleId="zdnia">
    <w:name w:val="z dnia"/>
    <w:rsid w:val="00BB5A3E"/>
    <w:pPr>
      <w:numPr>
        <w:numId w:val="1"/>
      </w:numPr>
      <w:spacing w:before="80" w:after="160"/>
      <w:jc w:val="center"/>
    </w:pPr>
    <w:rPr>
      <w:noProof/>
      <w:sz w:val="24"/>
    </w:rPr>
  </w:style>
  <w:style w:type="paragraph" w:customStyle="1" w:styleId="podstawa">
    <w:name w:val="podstawa"/>
    <w:rsid w:val="00BB5A3E"/>
    <w:pPr>
      <w:numPr>
        <w:ilvl w:val="2"/>
        <w:numId w:val="1"/>
      </w:numPr>
      <w:spacing w:before="80" w:after="240"/>
      <w:jc w:val="both"/>
    </w:pPr>
    <w:rPr>
      <w:noProof/>
      <w:sz w:val="24"/>
    </w:rPr>
  </w:style>
  <w:style w:type="paragraph" w:styleId="Tekstpodstawowywcity">
    <w:name w:val="Body Text Indent"/>
    <w:basedOn w:val="Normalny"/>
    <w:link w:val="TekstpodstawowywcityZnak"/>
    <w:rsid w:val="00BB5A3E"/>
    <w:pPr>
      <w:spacing w:after="120"/>
      <w:ind w:left="283"/>
    </w:pPr>
  </w:style>
  <w:style w:type="paragraph" w:styleId="Tekstpodstawowy2">
    <w:name w:val="Body Text 2"/>
    <w:basedOn w:val="Normalny"/>
    <w:semiHidden/>
    <w:rsid w:val="00BB5A3E"/>
    <w:pPr>
      <w:spacing w:line="360" w:lineRule="auto"/>
    </w:pPr>
    <w:rPr>
      <w:b/>
      <w:bCs/>
      <w:sz w:val="28"/>
    </w:rPr>
  </w:style>
  <w:style w:type="paragraph" w:styleId="Tekstpodstawowy3">
    <w:name w:val="Body Text 3"/>
    <w:basedOn w:val="Normalny"/>
    <w:semiHidden/>
    <w:rsid w:val="00BB5A3E"/>
    <w:pPr>
      <w:jc w:val="both"/>
    </w:pPr>
    <w:rPr>
      <w:sz w:val="28"/>
      <w:szCs w:val="28"/>
    </w:rPr>
  </w:style>
  <w:style w:type="paragraph" w:styleId="Tekstpodstawowywcity2">
    <w:name w:val="Body Text Indent 2"/>
    <w:basedOn w:val="Normalny"/>
    <w:semiHidden/>
    <w:rsid w:val="00BB5A3E"/>
    <w:pPr>
      <w:tabs>
        <w:tab w:val="num" w:pos="1440"/>
      </w:tabs>
      <w:spacing w:line="360" w:lineRule="auto"/>
      <w:ind w:left="491"/>
    </w:pPr>
    <w:rPr>
      <w:sz w:val="28"/>
    </w:rPr>
  </w:style>
  <w:style w:type="paragraph" w:styleId="Tekstpodstawowywcity3">
    <w:name w:val="Body Text Indent 3"/>
    <w:basedOn w:val="Normalny"/>
    <w:semiHidden/>
    <w:rsid w:val="00BB5A3E"/>
    <w:pPr>
      <w:spacing w:line="360" w:lineRule="auto"/>
      <w:ind w:firstLine="567"/>
    </w:pPr>
    <w:rPr>
      <w:sz w:val="28"/>
    </w:rPr>
  </w:style>
  <w:style w:type="paragraph" w:styleId="Stopka">
    <w:name w:val="footer"/>
    <w:basedOn w:val="Normalny"/>
    <w:link w:val="StopkaZnak"/>
    <w:rsid w:val="00BB5A3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BB5A3E"/>
  </w:style>
  <w:style w:type="paragraph" w:customStyle="1" w:styleId="Tytuaktu">
    <w:name w:val="Tytuł aktu"/>
    <w:rsid w:val="00BB5A3E"/>
    <w:pPr>
      <w:numPr>
        <w:numId w:val="2"/>
      </w:numPr>
      <w:spacing w:after="120"/>
      <w:jc w:val="center"/>
    </w:pPr>
    <w:rPr>
      <w:b/>
      <w:caps/>
      <w:noProof/>
      <w:sz w:val="24"/>
    </w:rPr>
  </w:style>
  <w:style w:type="paragraph" w:customStyle="1" w:styleId="paragraf">
    <w:name w:val="paragraf"/>
    <w:basedOn w:val="podstawa"/>
    <w:rsid w:val="00BB5A3E"/>
    <w:pPr>
      <w:numPr>
        <w:ilvl w:val="3"/>
        <w:numId w:val="2"/>
      </w:numPr>
    </w:pPr>
  </w:style>
  <w:style w:type="paragraph" w:customStyle="1" w:styleId="ust">
    <w:name w:val="ust."/>
    <w:autoRedefine/>
    <w:rsid w:val="00BB5A3E"/>
    <w:pPr>
      <w:numPr>
        <w:ilvl w:val="4"/>
        <w:numId w:val="2"/>
      </w:numPr>
      <w:spacing w:after="160"/>
      <w:jc w:val="both"/>
    </w:pPr>
    <w:rPr>
      <w:noProof/>
      <w:sz w:val="24"/>
    </w:rPr>
  </w:style>
  <w:style w:type="paragraph" w:customStyle="1" w:styleId="tiret">
    <w:name w:val="tiret"/>
    <w:rsid w:val="00BB5A3E"/>
    <w:pPr>
      <w:numPr>
        <w:ilvl w:val="7"/>
        <w:numId w:val="2"/>
      </w:numPr>
      <w:spacing w:after="80"/>
      <w:jc w:val="both"/>
    </w:pPr>
    <w:rPr>
      <w:noProof/>
      <w:sz w:val="24"/>
    </w:rPr>
  </w:style>
  <w:style w:type="paragraph" w:customStyle="1" w:styleId="za">
    <w:name w:val="zał"/>
    <w:basedOn w:val="Nagwek1"/>
    <w:autoRedefine/>
    <w:rsid w:val="00BB5A3E"/>
    <w:pPr>
      <w:numPr>
        <w:ilvl w:val="1"/>
        <w:numId w:val="2"/>
      </w:numPr>
      <w:spacing w:after="120"/>
      <w:jc w:val="right"/>
    </w:pPr>
    <w:rPr>
      <w:b/>
      <w:sz w:val="24"/>
    </w:rPr>
  </w:style>
  <w:style w:type="paragraph" w:customStyle="1" w:styleId="za1">
    <w:name w:val="zał_1"/>
    <w:basedOn w:val="za"/>
    <w:autoRedefine/>
    <w:rsid w:val="00BB5A3E"/>
    <w:pPr>
      <w:numPr>
        <w:ilvl w:val="2"/>
      </w:numPr>
      <w:tabs>
        <w:tab w:val="num" w:pos="360"/>
      </w:tabs>
      <w:ind w:left="4536"/>
    </w:pPr>
    <w:rPr>
      <w:b w:val="0"/>
    </w:rPr>
  </w:style>
  <w:style w:type="character" w:styleId="Hipercze">
    <w:name w:val="Hyperlink"/>
    <w:basedOn w:val="Domylnaczcionkaakapitu"/>
    <w:rsid w:val="00BB5A3E"/>
    <w:rPr>
      <w:color w:val="0000FF"/>
      <w:u w:val="single"/>
    </w:rPr>
  </w:style>
  <w:style w:type="paragraph" w:customStyle="1" w:styleId="lit">
    <w:name w:val="lit"/>
    <w:rsid w:val="00BB5A3E"/>
    <w:pPr>
      <w:tabs>
        <w:tab w:val="num" w:pos="5040"/>
      </w:tabs>
      <w:spacing w:after="120"/>
      <w:ind w:left="5040" w:hanging="360"/>
      <w:jc w:val="both"/>
    </w:pPr>
    <w:rPr>
      <w:noProof/>
      <w:sz w:val="24"/>
    </w:rPr>
  </w:style>
  <w:style w:type="paragraph" w:customStyle="1" w:styleId="pkt">
    <w:name w:val="pkt"/>
    <w:autoRedefine/>
    <w:rsid w:val="001E3CDB"/>
    <w:pPr>
      <w:tabs>
        <w:tab w:val="num" w:pos="4320"/>
      </w:tabs>
      <w:spacing w:after="160"/>
      <w:ind w:left="4320" w:hanging="360"/>
      <w:jc w:val="both"/>
    </w:pPr>
    <w:rPr>
      <w:noProof/>
      <w:sz w:val="24"/>
    </w:rPr>
  </w:style>
  <w:style w:type="paragraph" w:styleId="Akapitzlist">
    <w:name w:val="List Paragraph"/>
    <w:basedOn w:val="Normalny"/>
    <w:uiPriority w:val="34"/>
    <w:qFormat/>
    <w:rsid w:val="00B0697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Pogrubienie">
    <w:name w:val="Strong"/>
    <w:basedOn w:val="Domylnaczcionkaakapitu"/>
    <w:uiPriority w:val="22"/>
    <w:qFormat/>
    <w:rsid w:val="00947897"/>
    <w:rPr>
      <w:b/>
    </w:rPr>
  </w:style>
  <w:style w:type="paragraph" w:customStyle="1" w:styleId="Akapitzlist1">
    <w:name w:val="Akapit z listą1"/>
    <w:basedOn w:val="Normalny"/>
    <w:rsid w:val="00230A1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Nagwek8Znak">
    <w:name w:val="Nagłówek 8 Znak"/>
    <w:basedOn w:val="Domylnaczcionkaakapitu"/>
    <w:link w:val="Nagwek8"/>
    <w:rsid w:val="00DD2AC2"/>
    <w:rPr>
      <w:rFonts w:ascii="Arial" w:hAnsi="Arial"/>
      <w:i/>
    </w:rPr>
  </w:style>
  <w:style w:type="character" w:customStyle="1" w:styleId="Nagwek9Znak">
    <w:name w:val="Nagłówek 9 Znak"/>
    <w:basedOn w:val="Domylnaczcionkaakapitu"/>
    <w:link w:val="Nagwek9"/>
    <w:rsid w:val="00DD2AC2"/>
    <w:rPr>
      <w:rFonts w:ascii="Arial" w:hAnsi="Arial"/>
      <w:b/>
      <w:i/>
      <w:sz w:val="18"/>
    </w:rPr>
  </w:style>
  <w:style w:type="paragraph" w:styleId="NormalnyWeb">
    <w:name w:val="Normal (Web)"/>
    <w:basedOn w:val="Normalny"/>
    <w:uiPriority w:val="99"/>
    <w:rsid w:val="00C84895"/>
    <w:pPr>
      <w:spacing w:before="100" w:beforeAutospacing="1" w:after="100" w:afterAutospacing="1"/>
    </w:pPr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37269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37269"/>
  </w:style>
  <w:style w:type="character" w:styleId="Odwoanieprzypisukocowego">
    <w:name w:val="endnote reference"/>
    <w:basedOn w:val="Domylnaczcionkaakapitu"/>
    <w:uiPriority w:val="99"/>
    <w:semiHidden/>
    <w:unhideWhenUsed/>
    <w:rsid w:val="00137269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2E793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E7930"/>
  </w:style>
  <w:style w:type="character" w:customStyle="1" w:styleId="StopkaZnak">
    <w:name w:val="Stopka Znak"/>
    <w:basedOn w:val="Domylnaczcionkaakapitu"/>
    <w:link w:val="Stopka"/>
    <w:uiPriority w:val="99"/>
    <w:rsid w:val="002E7930"/>
  </w:style>
  <w:style w:type="character" w:customStyle="1" w:styleId="TekstpodstawowywcityZnak">
    <w:name w:val="Tekst podstawowy wcięty Znak"/>
    <w:basedOn w:val="Domylnaczcionkaakapitu"/>
    <w:link w:val="Tekstpodstawowywcity"/>
    <w:rsid w:val="0003383C"/>
  </w:style>
  <w:style w:type="character" w:customStyle="1" w:styleId="link">
    <w:name w:val="link"/>
    <w:basedOn w:val="Domylnaczcionkaakapitu"/>
    <w:rsid w:val="002E2116"/>
    <w:rPr>
      <w:rFonts w:cs="Times New Roman"/>
    </w:rPr>
  </w:style>
  <w:style w:type="paragraph" w:styleId="Bezodstpw">
    <w:name w:val="No Spacing"/>
    <w:qFormat/>
    <w:rsid w:val="002E2116"/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uiPriority w:val="99"/>
    <w:unhideWhenUsed/>
    <w:rsid w:val="001C6937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1C6937"/>
    <w:pPr>
      <w:ind w:left="566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1C6937"/>
    <w:pPr>
      <w:numPr>
        <w:numId w:val="6"/>
      </w:numPr>
      <w:contextualSpacing/>
    </w:p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1C6937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1C6937"/>
  </w:style>
  <w:style w:type="table" w:styleId="Tabela-Siatka">
    <w:name w:val="Table Grid"/>
    <w:basedOn w:val="Standardowy"/>
    <w:uiPriority w:val="59"/>
    <w:rsid w:val="00CA70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lokowy">
    <w:name w:val="Block Text"/>
    <w:basedOn w:val="Normalny"/>
    <w:rsid w:val="00CA705A"/>
    <w:pPr>
      <w:ind w:left="5387" w:right="992"/>
      <w:jc w:val="both"/>
    </w:pPr>
    <w:rPr>
      <w:bCs/>
      <w:i/>
      <w:sz w:val="24"/>
    </w:rPr>
  </w:style>
  <w:style w:type="character" w:customStyle="1" w:styleId="TytuZnak">
    <w:name w:val="Tytuł Znak"/>
    <w:basedOn w:val="Domylnaczcionkaakapitu"/>
    <w:link w:val="Tytu"/>
    <w:rsid w:val="006E6826"/>
    <w:rPr>
      <w:b/>
      <w:i/>
      <w:sz w:val="28"/>
    </w:rPr>
  </w:style>
  <w:style w:type="character" w:customStyle="1" w:styleId="size">
    <w:name w:val="size"/>
    <w:basedOn w:val="Domylnaczcionkaakapitu"/>
    <w:rsid w:val="00B51B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255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118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5329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4301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7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983633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25596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498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88805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1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4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76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143698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65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7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836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2248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97278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704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9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77533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7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167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775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97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9930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146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34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2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0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86791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349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61423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123">
          <w:marLeft w:val="562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773397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92751">
          <w:marLeft w:val="119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0872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802">
          <w:marLeft w:val="1138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9920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90283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4036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25775">
          <w:marLeft w:val="70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0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238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93366">
          <w:marLeft w:val="57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18120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86728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591826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05554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893">
          <w:marLeft w:val="112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4641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7472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7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497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32388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2810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361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419685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09353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025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40466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7250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3426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138274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253403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37772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06799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2161">
          <w:marLeft w:val="70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3230">
          <w:marLeft w:val="0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96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9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32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32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100363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22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8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4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300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dotted" w:sz="4" w:space="13" w:color="AAAAAA"/>
                    <w:bottom w:val="none" w:sz="0" w:space="0" w:color="auto"/>
                    <w:right w:val="dotted" w:sz="4" w:space="13" w:color="AAAAAA"/>
                  </w:divBdr>
                  <w:divsChild>
                    <w:div w:id="2048480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297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F3794-90F0-49B3-B9B1-D381B4E58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878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KO</vt:lpstr>
    </vt:vector>
  </TitlesOfParts>
  <Company>UMIG Czarna Białostocka</Company>
  <LinksUpToDate>false</LinksUpToDate>
  <CharactersWithSpaces>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KO</dc:title>
  <dc:creator>Bożena Kucharewicz</dc:creator>
  <cp:lastModifiedBy>Bożena</cp:lastModifiedBy>
  <cp:revision>2</cp:revision>
  <cp:lastPrinted>2019-12-17T08:37:00Z</cp:lastPrinted>
  <dcterms:created xsi:type="dcterms:W3CDTF">2023-07-04T05:42:00Z</dcterms:created>
  <dcterms:modified xsi:type="dcterms:W3CDTF">2023-07-04T05:42:00Z</dcterms:modified>
</cp:coreProperties>
</file>