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F96C41">
        <w:rPr>
          <w:b w:val="0"/>
          <w:i w:val="0"/>
          <w:iCs/>
          <w:sz w:val="24"/>
          <w:szCs w:val="24"/>
        </w:rPr>
        <w:t>12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A64C9F" w:rsidRPr="003812B2" w:rsidRDefault="00A64C9F" w:rsidP="003812B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F96C41">
        <w:rPr>
          <w:i w:val="0"/>
          <w:iCs/>
          <w:sz w:val="24"/>
          <w:szCs w:val="24"/>
        </w:rPr>
        <w:t>6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F96C41">
        <w:rPr>
          <w:i w:val="0"/>
          <w:sz w:val="24"/>
          <w:szCs w:val="24"/>
        </w:rPr>
        <w:t>22 sierpnia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3812B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8B678A" w:rsidRDefault="005D510C" w:rsidP="008B678A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8B678A">
        <w:rPr>
          <w:b w:val="0"/>
          <w:sz w:val="24"/>
          <w:szCs w:val="24"/>
        </w:rPr>
        <w:t xml:space="preserve">Miejsce obrad: </w:t>
      </w:r>
      <w:r w:rsidRPr="008B678A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8B678A">
        <w:rPr>
          <w:b w:val="0"/>
          <w:iCs/>
          <w:sz w:val="24"/>
          <w:szCs w:val="24"/>
        </w:rPr>
        <w:br/>
        <w:t xml:space="preserve">ul. </w:t>
      </w:r>
      <w:r w:rsidR="00B16563" w:rsidRPr="008B678A">
        <w:rPr>
          <w:b w:val="0"/>
          <w:iCs/>
          <w:sz w:val="24"/>
          <w:szCs w:val="24"/>
        </w:rPr>
        <w:t>Torowej 14A</w:t>
      </w:r>
      <w:r w:rsidRPr="008B678A">
        <w:rPr>
          <w:b w:val="0"/>
          <w:iCs/>
          <w:sz w:val="24"/>
          <w:szCs w:val="24"/>
        </w:rPr>
        <w:t>.</w:t>
      </w:r>
    </w:p>
    <w:p w:rsidR="005D50BE" w:rsidRPr="008B678A" w:rsidRDefault="005D510C" w:rsidP="008B678A">
      <w:pPr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Obecni na posiedzeniu </w:t>
      </w:r>
      <w:r w:rsidR="00B651DB" w:rsidRPr="008B678A">
        <w:rPr>
          <w:sz w:val="24"/>
          <w:szCs w:val="24"/>
        </w:rPr>
        <w:t xml:space="preserve">członkowie </w:t>
      </w:r>
      <w:r w:rsidR="00D4426D" w:rsidRPr="008B678A">
        <w:rPr>
          <w:sz w:val="24"/>
          <w:szCs w:val="24"/>
        </w:rPr>
        <w:t>Rady Seniorów</w:t>
      </w:r>
      <w:r w:rsidR="00C13FDB" w:rsidRPr="008B678A">
        <w:rPr>
          <w:sz w:val="24"/>
          <w:szCs w:val="24"/>
        </w:rPr>
        <w:t xml:space="preserve"> Gminy Czarna Białostocka</w:t>
      </w:r>
      <w:r w:rsidR="005D50BE" w:rsidRPr="008B678A">
        <w:rPr>
          <w:sz w:val="24"/>
          <w:szCs w:val="24"/>
        </w:rPr>
        <w:t>:</w:t>
      </w:r>
    </w:p>
    <w:p w:rsidR="00D4426D" w:rsidRPr="008B678A" w:rsidRDefault="00D4426D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Alina</w:t>
      </w:r>
      <w:r w:rsidRPr="008B678A">
        <w:rPr>
          <w:sz w:val="24"/>
          <w:szCs w:val="24"/>
        </w:rPr>
        <w:t xml:space="preserve"> </w:t>
      </w:r>
      <w:r w:rsidRPr="008B678A">
        <w:rPr>
          <w:noProof/>
          <w:sz w:val="24"/>
          <w:szCs w:val="24"/>
        </w:rPr>
        <w:t>Kaliściak</w:t>
      </w:r>
      <w:r w:rsidR="0092298B" w:rsidRPr="008B678A">
        <w:rPr>
          <w:noProof/>
          <w:sz w:val="24"/>
          <w:szCs w:val="24"/>
        </w:rPr>
        <w:t xml:space="preserve"> </w:t>
      </w:r>
      <w:r w:rsidR="00F96C41" w:rsidRPr="008B678A">
        <w:rPr>
          <w:noProof/>
          <w:sz w:val="24"/>
          <w:szCs w:val="24"/>
        </w:rPr>
        <w:t>–</w:t>
      </w:r>
      <w:r w:rsidR="0092298B" w:rsidRPr="008B678A">
        <w:rPr>
          <w:noProof/>
          <w:sz w:val="24"/>
          <w:szCs w:val="24"/>
        </w:rPr>
        <w:t xml:space="preserve"> Przewodnicząca Rady,</w:t>
      </w:r>
    </w:p>
    <w:p w:rsidR="0092298B" w:rsidRPr="008B678A" w:rsidRDefault="0092298B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Jan Skarżyński – Wiceprzewodniczący Rady,</w:t>
      </w:r>
    </w:p>
    <w:p w:rsidR="0092298B" w:rsidRPr="008B678A" w:rsidRDefault="0092298B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Helena Irena Kosacka,</w:t>
      </w:r>
    </w:p>
    <w:p w:rsidR="00F96C41" w:rsidRPr="008B678A" w:rsidRDefault="00F96C41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Waldemar Magusiewicz,</w:t>
      </w:r>
    </w:p>
    <w:p w:rsidR="00D4426D" w:rsidRPr="008B678A" w:rsidRDefault="00D4426D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Halina Murawska</w:t>
      </w:r>
      <w:r w:rsidR="0092298B" w:rsidRPr="008B678A">
        <w:rPr>
          <w:noProof/>
          <w:sz w:val="24"/>
          <w:szCs w:val="24"/>
        </w:rPr>
        <w:t>,</w:t>
      </w:r>
      <w:r w:rsidRPr="008B678A">
        <w:rPr>
          <w:noProof/>
          <w:sz w:val="24"/>
          <w:szCs w:val="24"/>
        </w:rPr>
        <w:t xml:space="preserve"> </w:t>
      </w:r>
    </w:p>
    <w:p w:rsidR="00F96C41" w:rsidRPr="008B678A" w:rsidRDefault="00F96C41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Teresa Prokopczyk,</w:t>
      </w:r>
    </w:p>
    <w:p w:rsidR="000C6DA2" w:rsidRPr="008B678A" w:rsidRDefault="000C6DA2" w:rsidP="008B678A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8B678A">
        <w:rPr>
          <w:noProof/>
          <w:sz w:val="24"/>
          <w:szCs w:val="24"/>
        </w:rPr>
        <w:t>Tadeusz Tyszkiewicz</w:t>
      </w:r>
      <w:r w:rsidR="0092298B" w:rsidRPr="008B678A">
        <w:rPr>
          <w:noProof/>
          <w:sz w:val="24"/>
          <w:szCs w:val="24"/>
        </w:rPr>
        <w:t>,</w:t>
      </w:r>
    </w:p>
    <w:p w:rsidR="000C6DA2" w:rsidRPr="008B678A" w:rsidRDefault="0092298B" w:rsidP="008B678A">
      <w:pPr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oraz </w:t>
      </w:r>
    </w:p>
    <w:p w:rsidR="001B4F0E" w:rsidRPr="008B678A" w:rsidRDefault="00F96C41" w:rsidP="008B678A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Jacek Chrulski </w:t>
      </w:r>
      <w:r w:rsidRPr="008B678A">
        <w:rPr>
          <w:noProof/>
          <w:sz w:val="24"/>
          <w:szCs w:val="24"/>
        </w:rPr>
        <w:t>–</w:t>
      </w:r>
      <w:r w:rsidR="00CD1839" w:rsidRPr="008B678A">
        <w:rPr>
          <w:sz w:val="24"/>
          <w:szCs w:val="24"/>
        </w:rPr>
        <w:t xml:space="preserve"> Burmistrz</w:t>
      </w:r>
      <w:r w:rsidR="0027246D" w:rsidRPr="008B678A">
        <w:rPr>
          <w:sz w:val="24"/>
          <w:szCs w:val="24"/>
        </w:rPr>
        <w:t xml:space="preserve"> Czarnej Białostockiej</w:t>
      </w:r>
      <w:r w:rsidRPr="008B678A">
        <w:rPr>
          <w:sz w:val="24"/>
          <w:szCs w:val="24"/>
        </w:rPr>
        <w:t>.</w:t>
      </w:r>
    </w:p>
    <w:p w:rsidR="00B7666A" w:rsidRPr="008B678A" w:rsidRDefault="00B7666A" w:rsidP="008B678A">
      <w:pPr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Lista obecności w załączeniu.</w:t>
      </w:r>
    </w:p>
    <w:p w:rsidR="00B7666A" w:rsidRPr="008B678A" w:rsidRDefault="00B7666A" w:rsidP="008B678A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F96C41" w:rsidRPr="008B678A" w:rsidRDefault="00F96C41" w:rsidP="008B678A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>Ad. 1)</w:t>
      </w:r>
    </w:p>
    <w:p w:rsidR="00F96C41" w:rsidRPr="008B678A" w:rsidRDefault="00F96C41" w:rsidP="008B678A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8B678A">
        <w:rPr>
          <w:b/>
          <w:i/>
          <w:sz w:val="24"/>
          <w:szCs w:val="24"/>
        </w:rPr>
        <w:t>Otwarcie posiedzenia, zmiany w porządku obrad.</w:t>
      </w:r>
    </w:p>
    <w:p w:rsidR="00F96C41" w:rsidRPr="008B678A" w:rsidRDefault="00F96C41" w:rsidP="008B678A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8B678A">
        <w:rPr>
          <w:sz w:val="24"/>
          <w:szCs w:val="24"/>
        </w:rPr>
        <w:t>Kaliściak</w:t>
      </w:r>
      <w:proofErr w:type="spellEnd"/>
      <w:r w:rsidRPr="008B678A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  <w:r w:rsidR="00EB099C">
        <w:rPr>
          <w:sz w:val="24"/>
          <w:szCs w:val="24"/>
        </w:rPr>
        <w:t xml:space="preserve"> P</w:t>
      </w:r>
      <w:r w:rsidRPr="008B678A">
        <w:rPr>
          <w:sz w:val="24"/>
          <w:szCs w:val="24"/>
        </w:rPr>
        <w:t xml:space="preserve">rzedstawiła zebranym zaproponowany dzienny porządek posiedzenia i zaproponowała wprowadzenie </w:t>
      </w:r>
      <w:r w:rsidR="00EB099C">
        <w:rPr>
          <w:sz w:val="24"/>
          <w:szCs w:val="24"/>
        </w:rPr>
        <w:t>z</w:t>
      </w:r>
      <w:r w:rsidRPr="008B678A">
        <w:rPr>
          <w:sz w:val="24"/>
          <w:szCs w:val="24"/>
        </w:rPr>
        <w:t>mian polegających na omówieniu i zaopiniowaniu dwóch projektów uchwał Rady Miejskiej w Czarnej Białostockiej, tj.:</w:t>
      </w:r>
    </w:p>
    <w:p w:rsidR="00F96C41" w:rsidRPr="008B678A" w:rsidRDefault="00F96C41" w:rsidP="008B678A">
      <w:pPr>
        <w:pStyle w:val="Default"/>
        <w:numPr>
          <w:ilvl w:val="0"/>
          <w:numId w:val="21"/>
        </w:numPr>
        <w:spacing w:after="120" w:line="360" w:lineRule="atLeast"/>
        <w:jc w:val="both"/>
      </w:pPr>
      <w:r w:rsidRPr="008B678A">
        <w:rPr>
          <w:bCs/>
        </w:rPr>
        <w:t>zmieniającej uchwałę w sprawie utworzenia Klubu „Senior+” określenia zakresu działania oraz kryterium uczestnictwa Seniorów;</w:t>
      </w:r>
    </w:p>
    <w:p w:rsidR="00F96C41" w:rsidRPr="008B678A" w:rsidRDefault="00F96C41" w:rsidP="008B678A">
      <w:pPr>
        <w:pStyle w:val="Tekstpodstawowywcity"/>
        <w:numPr>
          <w:ilvl w:val="0"/>
          <w:numId w:val="21"/>
        </w:numPr>
        <w:spacing w:line="360" w:lineRule="atLeast"/>
        <w:ind w:right="-2"/>
        <w:jc w:val="both"/>
        <w:rPr>
          <w:sz w:val="24"/>
          <w:szCs w:val="24"/>
        </w:rPr>
      </w:pPr>
      <w:r w:rsidRPr="008B678A">
        <w:rPr>
          <w:bCs/>
          <w:sz w:val="24"/>
          <w:szCs w:val="24"/>
        </w:rPr>
        <w:t xml:space="preserve">w sprawie ustalenia szczegółowych zasad ponoszenia odpłatności za pobyt </w:t>
      </w:r>
      <w:r w:rsidR="008B678A">
        <w:rPr>
          <w:bCs/>
          <w:sz w:val="24"/>
          <w:szCs w:val="24"/>
        </w:rPr>
        <w:br/>
      </w:r>
      <w:r w:rsidRPr="008B678A">
        <w:rPr>
          <w:bCs/>
          <w:sz w:val="24"/>
          <w:szCs w:val="24"/>
        </w:rPr>
        <w:t>i uczestnictwo w zajęciach organizowanych w Klubie „Senior+” w Czarnej Białostockiej.</w:t>
      </w:r>
    </w:p>
    <w:p w:rsidR="00597C8B" w:rsidRPr="008B678A" w:rsidRDefault="00F96C41" w:rsidP="008B678A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lastRenderedPageBreak/>
        <w:t xml:space="preserve">Rada Seniorów w głosowaniu jednogłośnie przyjęła zaproponowaną zmianę. </w:t>
      </w:r>
    </w:p>
    <w:p w:rsidR="00597C8B" w:rsidRPr="008B678A" w:rsidRDefault="00F96C41" w:rsidP="008B678A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Więcej uwag i wniosków do porządku obrad nie zgłoszono. </w:t>
      </w:r>
    </w:p>
    <w:p w:rsidR="00B7666A" w:rsidRPr="008B678A" w:rsidRDefault="00B7666A" w:rsidP="008B678A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Porządek posiedzenia</w:t>
      </w:r>
      <w:r w:rsidR="00597C8B" w:rsidRPr="008B678A">
        <w:rPr>
          <w:sz w:val="24"/>
          <w:szCs w:val="24"/>
        </w:rPr>
        <w:t xml:space="preserve"> przedstawia się następująco</w:t>
      </w:r>
      <w:r w:rsidRPr="008B678A">
        <w:rPr>
          <w:sz w:val="24"/>
          <w:szCs w:val="24"/>
        </w:rPr>
        <w:t>:</w:t>
      </w:r>
    </w:p>
    <w:p w:rsidR="00F96C41" w:rsidRPr="008B678A" w:rsidRDefault="00F96C41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Otwarcie posiedzenia, zmiany w porządku obrad.</w:t>
      </w:r>
    </w:p>
    <w:p w:rsidR="00597C8B" w:rsidRPr="008B678A" w:rsidRDefault="00597C8B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Omówienie i zaopiniowanie projektu uchwały zmieniającej uchwałę w sprawie utworzenia Klubu „Senior+” określenia zakresu działania oraz kryterium uczestnictwa Seniorów.</w:t>
      </w:r>
    </w:p>
    <w:p w:rsidR="00597C8B" w:rsidRPr="008B678A" w:rsidRDefault="00597C8B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Omówienie i zaopiniowanie projektu uchwały w sprawie ustalenia szczegółowych zasad ponoszenia odpłatności za pobyt i uczestnictwo w zajęciach organizowanych w Klubie „Senior+” w Czarnej Białostockiej.</w:t>
      </w:r>
    </w:p>
    <w:p w:rsidR="00F96C41" w:rsidRPr="008B678A" w:rsidRDefault="00F96C41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Zaplanowanie działań dotyczących realizacji zadania „</w:t>
      </w:r>
      <w:proofErr w:type="spellStart"/>
      <w:r w:rsidRPr="008B678A">
        <w:rPr>
          <w:rFonts w:ascii="Times New Roman" w:hAnsi="Times New Roman"/>
          <w:sz w:val="24"/>
          <w:szCs w:val="24"/>
        </w:rPr>
        <w:t>Seniorada</w:t>
      </w:r>
      <w:proofErr w:type="spellEnd"/>
      <w:r w:rsidRPr="008B678A">
        <w:rPr>
          <w:rFonts w:ascii="Times New Roman" w:hAnsi="Times New Roman"/>
          <w:sz w:val="24"/>
          <w:szCs w:val="24"/>
        </w:rPr>
        <w:t xml:space="preserve"> sportowa – aktywnie </w:t>
      </w:r>
      <w:r w:rsidR="008B678A">
        <w:rPr>
          <w:rFonts w:ascii="Times New Roman" w:hAnsi="Times New Roman"/>
          <w:sz w:val="24"/>
          <w:szCs w:val="24"/>
        </w:rPr>
        <w:br/>
      </w:r>
      <w:r w:rsidRPr="008B678A">
        <w:rPr>
          <w:rFonts w:ascii="Times New Roman" w:hAnsi="Times New Roman"/>
          <w:sz w:val="24"/>
          <w:szCs w:val="24"/>
        </w:rPr>
        <w:t>i zdrowo”.</w:t>
      </w:r>
    </w:p>
    <w:p w:rsidR="00F96C41" w:rsidRPr="008B678A" w:rsidRDefault="00F96C41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Informacja na temat przygotowań w sprawie zorganizowania „Orszaku Trzech Króli”.</w:t>
      </w:r>
    </w:p>
    <w:p w:rsidR="00F96C41" w:rsidRPr="008B678A" w:rsidRDefault="00F96C41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Sprawy bieżące.</w:t>
      </w:r>
    </w:p>
    <w:p w:rsidR="00F96C41" w:rsidRPr="008B678A" w:rsidRDefault="00F96C41" w:rsidP="008B678A">
      <w:pPr>
        <w:pStyle w:val="Akapitzlist"/>
        <w:numPr>
          <w:ilvl w:val="0"/>
          <w:numId w:val="23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Zamknięcie posiedzenia.</w:t>
      </w:r>
    </w:p>
    <w:p w:rsidR="008B678A" w:rsidRPr="008B678A" w:rsidRDefault="008B678A" w:rsidP="008B678A">
      <w:pPr>
        <w:tabs>
          <w:tab w:val="left" w:pos="426"/>
        </w:tabs>
        <w:spacing w:after="120" w:line="360" w:lineRule="atLeast"/>
        <w:ind w:right="-2"/>
        <w:jc w:val="both"/>
        <w:rPr>
          <w:b/>
          <w:i/>
          <w:sz w:val="24"/>
          <w:szCs w:val="24"/>
        </w:rPr>
      </w:pPr>
    </w:p>
    <w:p w:rsidR="00CD1839" w:rsidRPr="008B678A" w:rsidRDefault="00400F6C" w:rsidP="008B678A">
      <w:pPr>
        <w:tabs>
          <w:tab w:val="left" w:pos="0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>Ad. 2</w:t>
      </w:r>
      <w:r w:rsidR="00597C8B" w:rsidRPr="008B678A">
        <w:rPr>
          <w:b/>
          <w:sz w:val="24"/>
          <w:szCs w:val="24"/>
        </w:rPr>
        <w:t xml:space="preserve"> i 3</w:t>
      </w:r>
      <w:r w:rsidR="008142AF" w:rsidRPr="008B678A">
        <w:rPr>
          <w:b/>
          <w:sz w:val="24"/>
          <w:szCs w:val="24"/>
        </w:rPr>
        <w:t xml:space="preserve">) </w:t>
      </w:r>
    </w:p>
    <w:p w:rsidR="00597C8B" w:rsidRPr="008B678A" w:rsidRDefault="00597C8B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Rada Seniorów omówiła i pozytywnie zaopiniowała dwa projekty uchwał przygotowane na najbliższą sesję Rady Miejskiej w Czarnej Białostockiej:</w:t>
      </w:r>
    </w:p>
    <w:p w:rsidR="00597C8B" w:rsidRPr="008B678A" w:rsidRDefault="00597C8B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- projekt uchwały zmieniającej uchwałę w sprawie utworzenia Klubu „Senior+” określenia zakresu działania oraz kryterium uczestnictwa Seniorów</w:t>
      </w:r>
      <w:r w:rsidR="008B678A">
        <w:rPr>
          <w:sz w:val="24"/>
          <w:szCs w:val="24"/>
        </w:rPr>
        <w:t>,</w:t>
      </w:r>
    </w:p>
    <w:p w:rsidR="00597C8B" w:rsidRPr="008B678A" w:rsidRDefault="00597C8B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oraz </w:t>
      </w:r>
    </w:p>
    <w:p w:rsidR="00597C8B" w:rsidRPr="008B678A" w:rsidRDefault="00597C8B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- projekt uchwały w sprawie ustalenia szczegółowych zasad ponoszenia odpłatności za pobyt i uczestnictwo w zajęciach organizowanych w Klubie „Senior+” w Czarnej Białostockiej.</w:t>
      </w:r>
    </w:p>
    <w:p w:rsidR="00597C8B" w:rsidRPr="008B678A" w:rsidRDefault="00597C8B" w:rsidP="008B678A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Rada Seniorów dyskutowała na temat treści tych projektów uchwał, ale uwag i wniosków nie zgłosiła.</w:t>
      </w:r>
    </w:p>
    <w:p w:rsidR="008B678A" w:rsidRPr="008B678A" w:rsidRDefault="008B678A" w:rsidP="008B678A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</w:p>
    <w:p w:rsidR="001B4F0E" w:rsidRPr="008B678A" w:rsidRDefault="001B4F0E" w:rsidP="008B678A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 xml:space="preserve">Ad. 4) </w:t>
      </w:r>
    </w:p>
    <w:p w:rsidR="00FC5D9D" w:rsidRPr="008B678A" w:rsidRDefault="00FC5D9D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Rada Seniorów z</w:t>
      </w:r>
      <w:r w:rsidR="00427E44" w:rsidRPr="008B678A">
        <w:rPr>
          <w:sz w:val="24"/>
          <w:szCs w:val="24"/>
        </w:rPr>
        <w:t>aplanowa</w:t>
      </w:r>
      <w:r w:rsidRPr="008B678A">
        <w:rPr>
          <w:sz w:val="24"/>
          <w:szCs w:val="24"/>
        </w:rPr>
        <w:t>ła</w:t>
      </w:r>
      <w:r w:rsidR="00427E44" w:rsidRPr="008B678A">
        <w:rPr>
          <w:sz w:val="24"/>
          <w:szCs w:val="24"/>
        </w:rPr>
        <w:t xml:space="preserve"> działa</w:t>
      </w:r>
      <w:r w:rsidRPr="008B678A">
        <w:rPr>
          <w:sz w:val="24"/>
          <w:szCs w:val="24"/>
        </w:rPr>
        <w:t xml:space="preserve">nia w ramach </w:t>
      </w:r>
      <w:r w:rsidR="00427E44" w:rsidRPr="008B678A">
        <w:rPr>
          <w:sz w:val="24"/>
          <w:szCs w:val="24"/>
        </w:rPr>
        <w:t xml:space="preserve">realizacji </w:t>
      </w:r>
      <w:r w:rsidRPr="008B678A">
        <w:rPr>
          <w:sz w:val="24"/>
          <w:szCs w:val="24"/>
        </w:rPr>
        <w:t>projektu</w:t>
      </w:r>
      <w:r w:rsidR="00427E44" w:rsidRPr="008B678A">
        <w:rPr>
          <w:sz w:val="24"/>
          <w:szCs w:val="24"/>
        </w:rPr>
        <w:t xml:space="preserve"> „</w:t>
      </w:r>
      <w:proofErr w:type="spellStart"/>
      <w:r w:rsidR="00427E44" w:rsidRPr="008B678A">
        <w:rPr>
          <w:sz w:val="24"/>
          <w:szCs w:val="24"/>
        </w:rPr>
        <w:t>Seniorada</w:t>
      </w:r>
      <w:proofErr w:type="spellEnd"/>
      <w:r w:rsidR="00427E44" w:rsidRPr="008B678A">
        <w:rPr>
          <w:sz w:val="24"/>
          <w:szCs w:val="24"/>
        </w:rPr>
        <w:t xml:space="preserve"> sportowa – aktywnie i zdrowo”.</w:t>
      </w:r>
      <w:r w:rsidRPr="008B678A">
        <w:rPr>
          <w:sz w:val="24"/>
          <w:szCs w:val="24"/>
        </w:rPr>
        <w:t xml:space="preserve"> Zadanie to finansowane jest ze środków otrzymanych tytułem dotacji </w:t>
      </w:r>
      <w:r w:rsidR="008B678A">
        <w:rPr>
          <w:sz w:val="24"/>
          <w:szCs w:val="24"/>
        </w:rPr>
        <w:br/>
      </w:r>
      <w:r w:rsidRPr="008B678A">
        <w:rPr>
          <w:sz w:val="24"/>
          <w:szCs w:val="24"/>
        </w:rPr>
        <w:t xml:space="preserve">z budżetu Województwa Podlaskiego oraz budżetu Gminy Czarna Białostocka. </w:t>
      </w:r>
    </w:p>
    <w:p w:rsidR="00FC5D9D" w:rsidRPr="008B678A" w:rsidRDefault="00FC5D9D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Ustalono:</w:t>
      </w:r>
    </w:p>
    <w:p w:rsidR="00FC5D9D" w:rsidRPr="008B678A" w:rsidRDefault="00FC5D9D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lastRenderedPageBreak/>
        <w:t>radny p. Waldemar Magusiewicz i radny p. Jan Skarżyński - odpowiedzialni za zaplanowanie i ustalenie do zakupienia niezbędnego sprzętu sportowego;</w:t>
      </w:r>
    </w:p>
    <w:p w:rsidR="0036218A" w:rsidRPr="008B678A" w:rsidRDefault="00E45701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w piątek 8 września 2023</w:t>
      </w:r>
      <w:r w:rsidR="00EB099C">
        <w:rPr>
          <w:rFonts w:ascii="Times New Roman" w:hAnsi="Times New Roman"/>
          <w:sz w:val="24"/>
          <w:szCs w:val="24"/>
        </w:rPr>
        <w:t xml:space="preserve"> </w:t>
      </w:r>
      <w:r w:rsidRPr="008B678A">
        <w:rPr>
          <w:rFonts w:ascii="Times New Roman" w:hAnsi="Times New Roman"/>
          <w:sz w:val="24"/>
          <w:szCs w:val="24"/>
        </w:rPr>
        <w:t xml:space="preserve">r. o godzinie 10.30 w Domu Kultury w Czarnej Białostockiej </w:t>
      </w:r>
      <w:r w:rsidR="0036218A" w:rsidRPr="008B678A">
        <w:rPr>
          <w:rFonts w:ascii="Times New Roman" w:hAnsi="Times New Roman"/>
          <w:sz w:val="24"/>
          <w:szCs w:val="24"/>
        </w:rPr>
        <w:t>-</w:t>
      </w:r>
      <w:r w:rsidRPr="008B678A">
        <w:rPr>
          <w:rFonts w:ascii="Times New Roman" w:hAnsi="Times New Roman"/>
          <w:sz w:val="24"/>
          <w:szCs w:val="24"/>
        </w:rPr>
        <w:t>odbędzie się spotkanie seniorów z trenerem personalnym</w:t>
      </w:r>
      <w:r w:rsidR="00FC5D9D" w:rsidRPr="008B678A">
        <w:rPr>
          <w:rFonts w:ascii="Times New Roman" w:hAnsi="Times New Roman"/>
          <w:sz w:val="24"/>
          <w:szCs w:val="24"/>
        </w:rPr>
        <w:t xml:space="preserve"> </w:t>
      </w:r>
      <w:r w:rsidRPr="008B678A">
        <w:rPr>
          <w:rFonts w:ascii="Times New Roman" w:hAnsi="Times New Roman"/>
          <w:sz w:val="24"/>
          <w:szCs w:val="24"/>
        </w:rPr>
        <w:t>(prelekcja, konsultacje indywidualne)</w:t>
      </w:r>
      <w:r w:rsidR="0036218A" w:rsidRPr="008B678A">
        <w:rPr>
          <w:rFonts w:ascii="Times New Roman" w:hAnsi="Times New Roman"/>
          <w:sz w:val="24"/>
          <w:szCs w:val="24"/>
        </w:rPr>
        <w:t>;</w:t>
      </w:r>
    </w:p>
    <w:p w:rsidR="00E45701" w:rsidRPr="008B678A" w:rsidRDefault="00E45701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w poniedziałek 11 września 2023</w:t>
      </w:r>
      <w:r w:rsidR="00EB099C">
        <w:rPr>
          <w:rFonts w:ascii="Times New Roman" w:hAnsi="Times New Roman"/>
          <w:sz w:val="24"/>
          <w:szCs w:val="24"/>
        </w:rPr>
        <w:t xml:space="preserve"> </w:t>
      </w:r>
      <w:r w:rsidRPr="008B678A">
        <w:rPr>
          <w:rFonts w:ascii="Times New Roman" w:hAnsi="Times New Roman"/>
          <w:sz w:val="24"/>
          <w:szCs w:val="24"/>
        </w:rPr>
        <w:t xml:space="preserve">r. o godzinie 10.00 w Domu Kultury w Czarnej Białostockiej </w:t>
      </w:r>
      <w:r w:rsidR="0036218A" w:rsidRPr="008B678A">
        <w:rPr>
          <w:rFonts w:ascii="Times New Roman" w:hAnsi="Times New Roman"/>
          <w:sz w:val="24"/>
          <w:szCs w:val="24"/>
        </w:rPr>
        <w:t xml:space="preserve">- </w:t>
      </w:r>
      <w:r w:rsidRPr="008B678A">
        <w:rPr>
          <w:rFonts w:ascii="Times New Roman" w:hAnsi="Times New Roman"/>
          <w:sz w:val="24"/>
          <w:szCs w:val="24"/>
        </w:rPr>
        <w:t>odbędzie się spotkanie seniorów z rehabilitantem</w:t>
      </w:r>
      <w:r w:rsidR="0036218A" w:rsidRPr="008B678A">
        <w:rPr>
          <w:rFonts w:ascii="Times New Roman" w:hAnsi="Times New Roman"/>
          <w:sz w:val="24"/>
          <w:szCs w:val="24"/>
        </w:rPr>
        <w:t xml:space="preserve"> </w:t>
      </w:r>
      <w:r w:rsidRPr="008B678A">
        <w:rPr>
          <w:rFonts w:ascii="Times New Roman" w:hAnsi="Times New Roman"/>
          <w:sz w:val="24"/>
          <w:szCs w:val="24"/>
        </w:rPr>
        <w:t>(prele</w:t>
      </w:r>
      <w:r w:rsidR="0036218A" w:rsidRPr="008B678A">
        <w:rPr>
          <w:rFonts w:ascii="Times New Roman" w:hAnsi="Times New Roman"/>
          <w:sz w:val="24"/>
          <w:szCs w:val="24"/>
        </w:rPr>
        <w:t>kcja, konsultacje indywidualne);</w:t>
      </w:r>
    </w:p>
    <w:p w:rsidR="00DE7E2D" w:rsidRPr="008B678A" w:rsidRDefault="0036218A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zakup laptopa niezbędnego do obsługi projektu nastąpi po złożeniu zapytania ofertowego</w:t>
      </w:r>
      <w:r w:rsidR="00DE7E2D" w:rsidRPr="008B678A">
        <w:rPr>
          <w:rFonts w:ascii="Times New Roman" w:hAnsi="Times New Roman"/>
          <w:sz w:val="24"/>
          <w:szCs w:val="24"/>
        </w:rPr>
        <w:t>;</w:t>
      </w:r>
    </w:p>
    <w:p w:rsidR="008B678A" w:rsidRPr="008B678A" w:rsidRDefault="00EB099C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spartakiada</w:t>
      </w:r>
      <w:r w:rsidR="00DE7E2D" w:rsidRPr="008B678A">
        <w:rPr>
          <w:rFonts w:ascii="Times New Roman" w:hAnsi="Times New Roman"/>
          <w:sz w:val="24"/>
          <w:szCs w:val="24"/>
        </w:rPr>
        <w:t xml:space="preserve"> sportowa </w:t>
      </w:r>
      <w:r w:rsidR="008B678A" w:rsidRPr="008B678A">
        <w:rPr>
          <w:rFonts w:ascii="Times New Roman" w:hAnsi="Times New Roman"/>
          <w:sz w:val="24"/>
          <w:szCs w:val="24"/>
        </w:rPr>
        <w:t>odbędzie się</w:t>
      </w:r>
      <w:r w:rsidR="00DE7E2D" w:rsidRPr="008B678A">
        <w:rPr>
          <w:rFonts w:ascii="Times New Roman" w:hAnsi="Times New Roman"/>
          <w:sz w:val="24"/>
          <w:szCs w:val="24"/>
        </w:rPr>
        <w:t xml:space="preserve"> 29 września br. od godz. 10.00 na boisku sortowym przy Szkole Podstawowej nr 2 ul. Traugutta 28, a w przypadku niepogody</w:t>
      </w:r>
      <w:r w:rsidR="008B678A" w:rsidRPr="008B678A">
        <w:rPr>
          <w:rFonts w:ascii="Times New Roman" w:hAnsi="Times New Roman"/>
          <w:sz w:val="24"/>
          <w:szCs w:val="24"/>
        </w:rPr>
        <w:t>,</w:t>
      </w:r>
      <w:r w:rsidR="00DE7E2D" w:rsidRPr="008B678A">
        <w:rPr>
          <w:rFonts w:ascii="Times New Roman" w:hAnsi="Times New Roman"/>
          <w:sz w:val="24"/>
          <w:szCs w:val="24"/>
        </w:rPr>
        <w:t xml:space="preserve"> spartakiada zostani</w:t>
      </w:r>
      <w:r w:rsidR="008B678A" w:rsidRPr="008B678A">
        <w:rPr>
          <w:rFonts w:ascii="Times New Roman" w:hAnsi="Times New Roman"/>
          <w:sz w:val="24"/>
          <w:szCs w:val="24"/>
        </w:rPr>
        <w:t>e zrealizowana w hali sportowej;</w:t>
      </w:r>
    </w:p>
    <w:p w:rsidR="008B678A" w:rsidRPr="008B678A" w:rsidRDefault="008B678A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w programie zawody sportowe, m. in. rzucanie i toczenie piłki lekarskiej, rzuty do celu, toczenie koła hula hop, wyścigi rzędów;</w:t>
      </w:r>
    </w:p>
    <w:p w:rsidR="008B678A" w:rsidRPr="008B678A" w:rsidRDefault="008B678A" w:rsidP="008B678A">
      <w:pPr>
        <w:pStyle w:val="Akapitzlist"/>
        <w:numPr>
          <w:ilvl w:val="0"/>
          <w:numId w:val="29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spotkanie podsumowujące i wręczenie nagród odbędzie się w sobotę 30</w:t>
      </w:r>
      <w:r w:rsidR="00EB099C">
        <w:rPr>
          <w:rFonts w:ascii="Times New Roman" w:hAnsi="Times New Roman"/>
          <w:sz w:val="24"/>
          <w:szCs w:val="24"/>
        </w:rPr>
        <w:t xml:space="preserve"> września </w:t>
      </w:r>
      <w:r w:rsidRPr="008B678A">
        <w:rPr>
          <w:rFonts w:ascii="Times New Roman" w:hAnsi="Times New Roman"/>
          <w:sz w:val="24"/>
          <w:szCs w:val="24"/>
        </w:rPr>
        <w:t>2023</w:t>
      </w:r>
      <w:r w:rsidR="00EB099C">
        <w:rPr>
          <w:rFonts w:ascii="Times New Roman" w:hAnsi="Times New Roman"/>
          <w:sz w:val="24"/>
          <w:szCs w:val="24"/>
        </w:rPr>
        <w:t xml:space="preserve"> </w:t>
      </w:r>
      <w:r w:rsidRPr="008B678A">
        <w:rPr>
          <w:rFonts w:ascii="Times New Roman" w:hAnsi="Times New Roman"/>
          <w:sz w:val="24"/>
          <w:szCs w:val="24"/>
        </w:rPr>
        <w:t xml:space="preserve">r. </w:t>
      </w:r>
      <w:r>
        <w:rPr>
          <w:rFonts w:ascii="Times New Roman" w:hAnsi="Times New Roman"/>
          <w:sz w:val="24"/>
          <w:szCs w:val="24"/>
        </w:rPr>
        <w:br/>
      </w:r>
      <w:r w:rsidRPr="008B678A">
        <w:rPr>
          <w:rFonts w:ascii="Times New Roman" w:hAnsi="Times New Roman"/>
          <w:sz w:val="24"/>
          <w:szCs w:val="24"/>
        </w:rPr>
        <w:t>o godz. 14.00 w sali konferencyjnej Urzędu Miejskiego.</w:t>
      </w:r>
    </w:p>
    <w:p w:rsidR="008B678A" w:rsidRPr="008B678A" w:rsidRDefault="008B678A" w:rsidP="008B678A">
      <w:pPr>
        <w:spacing w:after="120" w:line="360" w:lineRule="atLeast"/>
        <w:jc w:val="both"/>
        <w:rPr>
          <w:sz w:val="24"/>
          <w:szCs w:val="24"/>
        </w:rPr>
      </w:pPr>
    </w:p>
    <w:p w:rsidR="001B4F0E" w:rsidRPr="008B678A" w:rsidRDefault="001B4F0E" w:rsidP="008B678A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 xml:space="preserve">Ad. 5) </w:t>
      </w:r>
    </w:p>
    <w:p w:rsidR="00EA2E08" w:rsidRPr="008B678A" w:rsidRDefault="00427E44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Radni Seniorzy dyskutowali na temat </w:t>
      </w:r>
      <w:r w:rsidR="00EA2E08" w:rsidRPr="008B678A">
        <w:rPr>
          <w:sz w:val="24"/>
          <w:szCs w:val="24"/>
        </w:rPr>
        <w:t xml:space="preserve">przygotowań </w:t>
      </w:r>
      <w:r w:rsidR="00EB099C">
        <w:rPr>
          <w:sz w:val="24"/>
          <w:szCs w:val="24"/>
        </w:rPr>
        <w:t>do</w:t>
      </w:r>
      <w:r w:rsidR="00EA2E08" w:rsidRPr="008B678A">
        <w:rPr>
          <w:sz w:val="24"/>
          <w:szCs w:val="24"/>
        </w:rPr>
        <w:t xml:space="preserve"> zorganizowania w roku 2024 </w:t>
      </w:r>
      <w:r w:rsidRPr="008B678A">
        <w:rPr>
          <w:sz w:val="24"/>
          <w:szCs w:val="24"/>
        </w:rPr>
        <w:t>„Orszaku Trzech Króli”</w:t>
      </w:r>
      <w:r w:rsidR="00EA2E08" w:rsidRPr="008B678A">
        <w:rPr>
          <w:sz w:val="24"/>
          <w:szCs w:val="24"/>
        </w:rPr>
        <w:t>. Spotkanie w tej sprawie z Dyrektorem Domu Kultury w Czarnej Białostockiej już się odbyło. Zapadły pierwsze ustalenia:</w:t>
      </w:r>
    </w:p>
    <w:p w:rsidR="00EA2E08" w:rsidRPr="008B678A" w:rsidRDefault="00EA2E08" w:rsidP="00EB099C">
      <w:pPr>
        <w:pStyle w:val="Akapitzlist"/>
        <w:numPr>
          <w:ilvl w:val="0"/>
          <w:numId w:val="28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spotkanie orszaku przed Kościołem Świętej Rodziny;</w:t>
      </w:r>
    </w:p>
    <w:p w:rsidR="00EA2E08" w:rsidRPr="008B678A" w:rsidRDefault="00EA2E08" w:rsidP="00EB099C">
      <w:pPr>
        <w:pStyle w:val="Akapitzlist"/>
        <w:numPr>
          <w:ilvl w:val="0"/>
          <w:numId w:val="28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trwają prace nad zorganizowaniem strojów dla uczestników;</w:t>
      </w:r>
    </w:p>
    <w:p w:rsidR="00EA2E08" w:rsidRPr="008B678A" w:rsidRDefault="00EA2E08" w:rsidP="00EB099C">
      <w:pPr>
        <w:pStyle w:val="Akapitzlist"/>
        <w:numPr>
          <w:ilvl w:val="0"/>
          <w:numId w:val="28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ustalono trzy przystanki</w:t>
      </w:r>
      <w:r w:rsidR="00EB099C">
        <w:rPr>
          <w:rFonts w:ascii="Times New Roman" w:hAnsi="Times New Roman"/>
          <w:sz w:val="24"/>
          <w:szCs w:val="24"/>
        </w:rPr>
        <w:t>, np.:</w:t>
      </w:r>
      <w:r w:rsidRPr="008B678A">
        <w:rPr>
          <w:rFonts w:ascii="Times New Roman" w:hAnsi="Times New Roman"/>
          <w:sz w:val="24"/>
          <w:szCs w:val="24"/>
        </w:rPr>
        <w:t xml:space="preserve"> przy Domu Kultury, przy Żłobku Samorządowym lub Placu Konstytucji 3 Maja oraz przy Urzędzie Miejskim</w:t>
      </w:r>
      <w:r w:rsidR="003B3EFF" w:rsidRPr="008B678A">
        <w:rPr>
          <w:rFonts w:ascii="Times New Roman" w:hAnsi="Times New Roman"/>
          <w:sz w:val="24"/>
          <w:szCs w:val="24"/>
        </w:rPr>
        <w:t>;</w:t>
      </w:r>
    </w:p>
    <w:p w:rsidR="003B3EFF" w:rsidRPr="008B678A" w:rsidRDefault="003B3EFF" w:rsidP="00EB099C">
      <w:pPr>
        <w:pStyle w:val="Akapitzlist"/>
        <w:numPr>
          <w:ilvl w:val="0"/>
          <w:numId w:val="28"/>
        </w:numPr>
        <w:spacing w:after="120" w:line="36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78A">
        <w:rPr>
          <w:rFonts w:ascii="Times New Roman" w:hAnsi="Times New Roman"/>
          <w:sz w:val="24"/>
          <w:szCs w:val="24"/>
        </w:rPr>
        <w:t>na postojach</w:t>
      </w:r>
      <w:r w:rsidR="006D58CB" w:rsidRPr="008B678A">
        <w:rPr>
          <w:rFonts w:ascii="Times New Roman" w:hAnsi="Times New Roman"/>
          <w:sz w:val="24"/>
          <w:szCs w:val="24"/>
        </w:rPr>
        <w:t xml:space="preserve"> i w trakcie</w:t>
      </w:r>
      <w:r w:rsidR="00EB099C">
        <w:rPr>
          <w:rFonts w:ascii="Times New Roman" w:hAnsi="Times New Roman"/>
          <w:sz w:val="24"/>
          <w:szCs w:val="24"/>
        </w:rPr>
        <w:t xml:space="preserve"> pochodu proponowane są</w:t>
      </w:r>
      <w:r w:rsidRPr="008B678A">
        <w:rPr>
          <w:rFonts w:ascii="Times New Roman" w:hAnsi="Times New Roman"/>
          <w:sz w:val="24"/>
          <w:szCs w:val="24"/>
        </w:rPr>
        <w:t xml:space="preserve">: Klub Seniora przygotowuje scenki </w:t>
      </w:r>
      <w:r w:rsidR="00EB099C">
        <w:rPr>
          <w:rFonts w:ascii="Times New Roman" w:hAnsi="Times New Roman"/>
          <w:sz w:val="24"/>
          <w:szCs w:val="24"/>
        </w:rPr>
        <w:br/>
      </w:r>
      <w:r w:rsidRPr="008B678A">
        <w:rPr>
          <w:rFonts w:ascii="Times New Roman" w:hAnsi="Times New Roman"/>
          <w:sz w:val="24"/>
          <w:szCs w:val="24"/>
        </w:rPr>
        <w:t>z Jasełek, wspólne śpiewanie kolęd, chór Czarne Jagody, chór</w:t>
      </w:r>
      <w:r w:rsidR="00EB0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099C">
        <w:rPr>
          <w:rFonts w:ascii="Times New Roman" w:hAnsi="Times New Roman"/>
          <w:sz w:val="24"/>
          <w:szCs w:val="24"/>
        </w:rPr>
        <w:t>kościelny</w:t>
      </w:r>
      <w:proofErr w:type="spellEnd"/>
      <w:r w:rsidRPr="008B678A">
        <w:rPr>
          <w:rFonts w:ascii="Times New Roman" w:hAnsi="Times New Roman"/>
          <w:sz w:val="24"/>
          <w:szCs w:val="24"/>
        </w:rPr>
        <w:t xml:space="preserve">, strażacy OSP </w:t>
      </w:r>
      <w:r w:rsidR="00EB099C">
        <w:rPr>
          <w:rFonts w:ascii="Times New Roman" w:hAnsi="Times New Roman"/>
          <w:sz w:val="24"/>
          <w:szCs w:val="24"/>
        </w:rPr>
        <w:br/>
      </w:r>
      <w:r w:rsidRPr="008B678A">
        <w:rPr>
          <w:rFonts w:ascii="Times New Roman" w:hAnsi="Times New Roman"/>
          <w:sz w:val="24"/>
          <w:szCs w:val="24"/>
        </w:rPr>
        <w:t xml:space="preserve">w strojach odświętnych, </w:t>
      </w:r>
      <w:r w:rsidR="006D58CB" w:rsidRPr="008B678A">
        <w:rPr>
          <w:rFonts w:ascii="Times New Roman" w:hAnsi="Times New Roman"/>
          <w:sz w:val="24"/>
          <w:szCs w:val="24"/>
        </w:rPr>
        <w:t xml:space="preserve">konkurs na najlepszy i najładniejszy strój, na zakończenie gorąca grochówka. </w:t>
      </w:r>
    </w:p>
    <w:p w:rsidR="008B678A" w:rsidRPr="008B678A" w:rsidRDefault="008B678A" w:rsidP="008B678A">
      <w:pPr>
        <w:tabs>
          <w:tab w:val="left" w:pos="426"/>
        </w:tabs>
        <w:spacing w:after="120" w:line="360" w:lineRule="atLeast"/>
        <w:ind w:right="-2"/>
        <w:jc w:val="both"/>
        <w:rPr>
          <w:sz w:val="24"/>
          <w:szCs w:val="24"/>
        </w:rPr>
      </w:pPr>
    </w:p>
    <w:p w:rsidR="00CD1839" w:rsidRPr="008B678A" w:rsidRDefault="00CD1839" w:rsidP="008B678A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 xml:space="preserve">Ad. 6) </w:t>
      </w:r>
    </w:p>
    <w:p w:rsidR="00862476" w:rsidRPr="008B678A" w:rsidRDefault="00862476" w:rsidP="008B678A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W punkcie spraw różnych:</w:t>
      </w:r>
    </w:p>
    <w:p w:rsidR="001E28A8" w:rsidRPr="008B678A" w:rsidRDefault="001E28A8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lastRenderedPageBreak/>
        <w:t>Przewodnicząca Rady poinformowała o konieczności dokonania zmian w statucie Rady Seniorów, które narzuca nowelizacja ustawy o samorządzie gminnym.</w:t>
      </w:r>
    </w:p>
    <w:p w:rsidR="00B22460" w:rsidRPr="008B678A" w:rsidRDefault="001E28A8" w:rsidP="008B678A">
      <w:pPr>
        <w:spacing w:after="120" w:line="360" w:lineRule="atLeast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Pan Burmistrz zapewnił, że ławki betonowe, o które wnioskują Radni Seniorzy, zostaną ustawione w kilku miejscach w mieście.</w:t>
      </w:r>
    </w:p>
    <w:p w:rsidR="008B678A" w:rsidRPr="008B678A" w:rsidRDefault="008B678A" w:rsidP="008B678A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811B5E" w:rsidRPr="008B678A" w:rsidRDefault="00FC52C3" w:rsidP="008B678A">
      <w:pPr>
        <w:pStyle w:val="Tekstpodstawowywcity"/>
        <w:spacing w:line="360" w:lineRule="atLeast"/>
        <w:ind w:left="0" w:right="-2"/>
        <w:jc w:val="both"/>
        <w:rPr>
          <w:b/>
          <w:sz w:val="24"/>
          <w:szCs w:val="24"/>
        </w:rPr>
      </w:pPr>
      <w:r w:rsidRPr="008B678A">
        <w:rPr>
          <w:b/>
          <w:sz w:val="24"/>
          <w:szCs w:val="24"/>
        </w:rPr>
        <w:t xml:space="preserve">Ad. </w:t>
      </w:r>
      <w:r w:rsidR="0027246D" w:rsidRPr="008B678A">
        <w:rPr>
          <w:b/>
          <w:sz w:val="24"/>
          <w:szCs w:val="24"/>
        </w:rPr>
        <w:t>7</w:t>
      </w:r>
      <w:r w:rsidRPr="008B678A">
        <w:rPr>
          <w:b/>
          <w:sz w:val="24"/>
          <w:szCs w:val="24"/>
        </w:rPr>
        <w:t>)</w:t>
      </w:r>
    </w:p>
    <w:p w:rsidR="00DB1E44" w:rsidRPr="008B678A" w:rsidRDefault="00DB1E44" w:rsidP="008B678A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 xml:space="preserve">Wobec wyczerpania porządku dziennego </w:t>
      </w:r>
      <w:r w:rsidR="00D352EA" w:rsidRPr="008B678A">
        <w:rPr>
          <w:sz w:val="24"/>
          <w:szCs w:val="24"/>
        </w:rPr>
        <w:t>P</w:t>
      </w:r>
      <w:r w:rsidRPr="008B678A">
        <w:rPr>
          <w:sz w:val="24"/>
          <w:szCs w:val="24"/>
        </w:rPr>
        <w:t>rzewodnicząc</w:t>
      </w:r>
      <w:r w:rsidR="000C23F4" w:rsidRPr="008B678A">
        <w:rPr>
          <w:sz w:val="24"/>
          <w:szCs w:val="24"/>
        </w:rPr>
        <w:t>a</w:t>
      </w:r>
      <w:r w:rsidRPr="008B678A">
        <w:rPr>
          <w:sz w:val="24"/>
          <w:szCs w:val="24"/>
        </w:rPr>
        <w:t xml:space="preserve"> </w:t>
      </w:r>
      <w:r w:rsidR="000C23F4" w:rsidRPr="008B678A">
        <w:rPr>
          <w:sz w:val="24"/>
          <w:szCs w:val="24"/>
        </w:rPr>
        <w:t>Rady</w:t>
      </w:r>
      <w:r w:rsidR="00692021" w:rsidRPr="008B678A">
        <w:rPr>
          <w:sz w:val="24"/>
          <w:szCs w:val="24"/>
        </w:rPr>
        <w:t xml:space="preserve"> </w:t>
      </w:r>
      <w:r w:rsidRPr="008B678A">
        <w:rPr>
          <w:sz w:val="24"/>
          <w:szCs w:val="24"/>
        </w:rPr>
        <w:t>zamkn</w:t>
      </w:r>
      <w:r w:rsidR="000C23F4" w:rsidRPr="008B678A">
        <w:rPr>
          <w:sz w:val="24"/>
          <w:szCs w:val="24"/>
        </w:rPr>
        <w:t>ęła</w:t>
      </w:r>
      <w:r w:rsidRPr="008B678A">
        <w:rPr>
          <w:sz w:val="24"/>
          <w:szCs w:val="24"/>
        </w:rPr>
        <w:t xml:space="preserve"> posiedzenie </w:t>
      </w:r>
      <w:r w:rsidR="000C23F4" w:rsidRPr="008B678A">
        <w:rPr>
          <w:sz w:val="24"/>
          <w:szCs w:val="24"/>
        </w:rPr>
        <w:t>Rady</w:t>
      </w:r>
      <w:r w:rsidRPr="008B678A">
        <w:rPr>
          <w:sz w:val="24"/>
          <w:szCs w:val="24"/>
        </w:rPr>
        <w:t>, dziękując uczestnikom za udział w obradach.</w:t>
      </w:r>
    </w:p>
    <w:p w:rsidR="00A64C9F" w:rsidRPr="008B678A" w:rsidRDefault="00A64C9F" w:rsidP="008B678A">
      <w:pPr>
        <w:spacing w:after="120" w:line="360" w:lineRule="atLeast"/>
        <w:ind w:right="-2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Na tym protokół zakończono</w:t>
      </w:r>
      <w:r w:rsidR="00B556F0" w:rsidRPr="008B678A">
        <w:rPr>
          <w:sz w:val="24"/>
          <w:szCs w:val="24"/>
        </w:rPr>
        <w:t xml:space="preserve"> i podpisano</w:t>
      </w:r>
      <w:r w:rsidRPr="008B678A">
        <w:rPr>
          <w:sz w:val="24"/>
          <w:szCs w:val="24"/>
        </w:rPr>
        <w:t>.</w:t>
      </w:r>
    </w:p>
    <w:p w:rsidR="005E57C0" w:rsidRPr="008B678A" w:rsidRDefault="00A64C9F" w:rsidP="008B678A">
      <w:pPr>
        <w:spacing w:after="120" w:line="360" w:lineRule="atLeast"/>
        <w:ind w:right="-1"/>
        <w:jc w:val="both"/>
        <w:rPr>
          <w:sz w:val="24"/>
          <w:szCs w:val="24"/>
        </w:rPr>
      </w:pPr>
      <w:r w:rsidRPr="008B678A">
        <w:rPr>
          <w:sz w:val="24"/>
          <w:szCs w:val="24"/>
        </w:rPr>
        <w:t>Protok</w:t>
      </w:r>
      <w:r w:rsidR="003C0D4D" w:rsidRPr="008B678A">
        <w:rPr>
          <w:sz w:val="24"/>
          <w:szCs w:val="24"/>
        </w:rPr>
        <w:t>o</w:t>
      </w:r>
      <w:r w:rsidR="00CA705A" w:rsidRPr="008B678A">
        <w:rPr>
          <w:sz w:val="24"/>
          <w:szCs w:val="24"/>
        </w:rPr>
        <w:t>łowała Bożena Kucharewicz</w:t>
      </w:r>
      <w:r w:rsidR="00B556F0" w:rsidRPr="008B678A">
        <w:rPr>
          <w:sz w:val="24"/>
          <w:szCs w:val="24"/>
        </w:rPr>
        <w:t xml:space="preserve"> –</w:t>
      </w:r>
      <w:r w:rsidR="005E57C0" w:rsidRPr="008B678A">
        <w:rPr>
          <w:sz w:val="24"/>
          <w:szCs w:val="24"/>
        </w:rPr>
        <w:t xml:space="preserve"> Starszy inspektor ds. obsługi Rady Miejskiej </w:t>
      </w:r>
      <w:r w:rsidR="00A76B1F" w:rsidRPr="008B678A">
        <w:rPr>
          <w:sz w:val="24"/>
          <w:szCs w:val="24"/>
        </w:rPr>
        <w:br/>
      </w:r>
      <w:r w:rsidR="005E57C0" w:rsidRPr="008B678A">
        <w:rPr>
          <w:sz w:val="24"/>
          <w:szCs w:val="24"/>
        </w:rPr>
        <w:t>i informacji publicznej</w:t>
      </w:r>
    </w:p>
    <w:p w:rsidR="00CA705A" w:rsidRPr="008B678A" w:rsidRDefault="00CA705A" w:rsidP="008B678A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3812B2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BD0" w:rsidRDefault="00346BD0">
      <w:r>
        <w:separator/>
      </w:r>
    </w:p>
  </w:endnote>
  <w:endnote w:type="continuationSeparator" w:id="0">
    <w:p w:rsidR="00346BD0" w:rsidRDefault="00346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290F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290F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099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290FCB">
    <w:pPr>
      <w:pStyle w:val="Stopka"/>
      <w:jc w:val="right"/>
    </w:pPr>
    <w:fldSimple w:instr=" PAGE   \* MERGEFORMAT ">
      <w:r w:rsidR="00EB099C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BD0" w:rsidRDefault="00346BD0">
      <w:r>
        <w:separator/>
      </w:r>
    </w:p>
  </w:footnote>
  <w:footnote w:type="continuationSeparator" w:id="0">
    <w:p w:rsidR="00346BD0" w:rsidRDefault="00346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6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5A7D26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E5912"/>
    <w:multiLevelType w:val="hybridMultilevel"/>
    <w:tmpl w:val="B59E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2D16DC"/>
    <w:multiLevelType w:val="hybridMultilevel"/>
    <w:tmpl w:val="4B58E05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D60684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39397F8C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931CED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505328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227BDA"/>
    <w:multiLevelType w:val="hybridMultilevel"/>
    <w:tmpl w:val="4BDE1AC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40">
    <w:nsid w:val="776A7099"/>
    <w:multiLevelType w:val="hybridMultilevel"/>
    <w:tmpl w:val="FF8C234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5"/>
  </w:num>
  <w:num w:numId="3">
    <w:abstractNumId w:val="16"/>
  </w:num>
  <w:num w:numId="4">
    <w:abstractNumId w:val="25"/>
  </w:num>
  <w:num w:numId="5">
    <w:abstractNumId w:val="36"/>
  </w:num>
  <w:num w:numId="6">
    <w:abstractNumId w:val="0"/>
  </w:num>
  <w:num w:numId="7">
    <w:abstractNumId w:val="24"/>
  </w:num>
  <w:num w:numId="8">
    <w:abstractNumId w:val="22"/>
  </w:num>
  <w:num w:numId="9">
    <w:abstractNumId w:val="17"/>
  </w:num>
  <w:num w:numId="10">
    <w:abstractNumId w:val="35"/>
  </w:num>
  <w:num w:numId="11">
    <w:abstractNumId w:val="34"/>
  </w:num>
  <w:num w:numId="12">
    <w:abstractNumId w:val="20"/>
  </w:num>
  <w:num w:numId="13">
    <w:abstractNumId w:val="32"/>
  </w:num>
  <w:num w:numId="14">
    <w:abstractNumId w:val="37"/>
  </w:num>
  <w:num w:numId="15">
    <w:abstractNumId w:val="31"/>
  </w:num>
  <w:num w:numId="16">
    <w:abstractNumId w:val="13"/>
  </w:num>
  <w:num w:numId="17">
    <w:abstractNumId w:val="29"/>
  </w:num>
  <w:num w:numId="18">
    <w:abstractNumId w:val="30"/>
  </w:num>
  <w:num w:numId="19">
    <w:abstractNumId w:val="14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9"/>
  </w:num>
  <w:num w:numId="23">
    <w:abstractNumId w:val="28"/>
  </w:num>
  <w:num w:numId="24">
    <w:abstractNumId w:val="18"/>
  </w:num>
  <w:num w:numId="25">
    <w:abstractNumId w:val="23"/>
  </w:num>
  <w:num w:numId="26">
    <w:abstractNumId w:val="26"/>
  </w:num>
  <w:num w:numId="27">
    <w:abstractNumId w:val="33"/>
  </w:num>
  <w:num w:numId="28">
    <w:abstractNumId w:val="40"/>
  </w:num>
  <w:num w:numId="29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223A"/>
    <w:rsid w:val="002643CE"/>
    <w:rsid w:val="00264BA0"/>
    <w:rsid w:val="00265B90"/>
    <w:rsid w:val="00267FEF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0FCB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BD0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FA2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7257C"/>
    <w:rsid w:val="00575794"/>
    <w:rsid w:val="00575ECD"/>
    <w:rsid w:val="00577645"/>
    <w:rsid w:val="00577B48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2899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7453"/>
    <w:rsid w:val="00882D04"/>
    <w:rsid w:val="00884315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31B7D"/>
    <w:rsid w:val="00D32837"/>
    <w:rsid w:val="00D32F6E"/>
    <w:rsid w:val="00D35071"/>
    <w:rsid w:val="00D352EA"/>
    <w:rsid w:val="00D35505"/>
    <w:rsid w:val="00D417B2"/>
    <w:rsid w:val="00D4426D"/>
    <w:rsid w:val="00D45BF8"/>
    <w:rsid w:val="00D46551"/>
    <w:rsid w:val="00D509DF"/>
    <w:rsid w:val="00D50AF3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573F"/>
    <w:rsid w:val="00DA022D"/>
    <w:rsid w:val="00DA1BFF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7295C"/>
    <w:rsid w:val="00E74578"/>
    <w:rsid w:val="00E76215"/>
    <w:rsid w:val="00E7670F"/>
    <w:rsid w:val="00E778CA"/>
    <w:rsid w:val="00E77DD2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7D5B"/>
    <w:rsid w:val="00EB099C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7D50"/>
    <w:rsid w:val="00F210CC"/>
    <w:rsid w:val="00F21114"/>
    <w:rsid w:val="00F21CF8"/>
    <w:rsid w:val="00F235D8"/>
    <w:rsid w:val="00F250A3"/>
    <w:rsid w:val="00F25BAA"/>
    <w:rsid w:val="00F321F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D0661"/>
    <w:rsid w:val="00FD147D"/>
    <w:rsid w:val="00FD1D0C"/>
    <w:rsid w:val="00FD2189"/>
    <w:rsid w:val="00FD222E"/>
    <w:rsid w:val="00FD25E9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0F3B4-B6C7-428B-91E2-00AE4FC7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8</cp:revision>
  <cp:lastPrinted>2019-12-17T08:37:00Z</cp:lastPrinted>
  <dcterms:created xsi:type="dcterms:W3CDTF">2023-11-14T09:28:00Z</dcterms:created>
  <dcterms:modified xsi:type="dcterms:W3CDTF">2023-11-14T14:08:00Z</dcterms:modified>
</cp:coreProperties>
</file>