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AC" w:rsidRDefault="00B16563" w:rsidP="003812B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 w:rsidRPr="003812B2">
        <w:rPr>
          <w:b w:val="0"/>
          <w:i w:val="0"/>
          <w:iCs/>
          <w:sz w:val="24"/>
          <w:szCs w:val="24"/>
        </w:rPr>
        <w:t>RM</w:t>
      </w:r>
      <w:r w:rsidR="003B6C79" w:rsidRPr="003812B2">
        <w:rPr>
          <w:b w:val="0"/>
          <w:i w:val="0"/>
          <w:iCs/>
          <w:sz w:val="24"/>
          <w:szCs w:val="24"/>
        </w:rPr>
        <w:t>.00</w:t>
      </w:r>
      <w:r w:rsidR="00D4426D" w:rsidRPr="003812B2">
        <w:rPr>
          <w:b w:val="0"/>
          <w:i w:val="0"/>
          <w:iCs/>
          <w:sz w:val="24"/>
          <w:szCs w:val="24"/>
        </w:rPr>
        <w:t>33</w:t>
      </w:r>
      <w:r w:rsidR="003B6C79" w:rsidRPr="003812B2">
        <w:rPr>
          <w:b w:val="0"/>
          <w:i w:val="0"/>
          <w:iCs/>
          <w:sz w:val="24"/>
          <w:szCs w:val="24"/>
        </w:rPr>
        <w:t>.</w:t>
      </w:r>
      <w:r w:rsidR="00F96C41">
        <w:rPr>
          <w:b w:val="0"/>
          <w:i w:val="0"/>
          <w:iCs/>
          <w:sz w:val="24"/>
          <w:szCs w:val="24"/>
        </w:rPr>
        <w:t>1</w:t>
      </w:r>
      <w:r w:rsidR="00FA6CC0">
        <w:rPr>
          <w:b w:val="0"/>
          <w:i w:val="0"/>
          <w:iCs/>
          <w:sz w:val="24"/>
          <w:szCs w:val="24"/>
        </w:rPr>
        <w:t>4</w:t>
      </w:r>
      <w:r w:rsidR="006D7713" w:rsidRPr="003812B2">
        <w:rPr>
          <w:b w:val="0"/>
          <w:i w:val="0"/>
          <w:iCs/>
          <w:sz w:val="24"/>
          <w:szCs w:val="24"/>
        </w:rPr>
        <w:t>.20</w:t>
      </w:r>
      <w:r w:rsidR="000C6DA2" w:rsidRPr="003812B2">
        <w:rPr>
          <w:b w:val="0"/>
          <w:i w:val="0"/>
          <w:iCs/>
          <w:sz w:val="24"/>
          <w:szCs w:val="24"/>
        </w:rPr>
        <w:t>2</w:t>
      </w:r>
      <w:r w:rsidR="0092298B" w:rsidRPr="003812B2">
        <w:rPr>
          <w:b w:val="0"/>
          <w:i w:val="0"/>
          <w:iCs/>
          <w:sz w:val="24"/>
          <w:szCs w:val="24"/>
        </w:rPr>
        <w:t>3</w:t>
      </w:r>
    </w:p>
    <w:p w:rsidR="00A64C9F" w:rsidRPr="003812B2" w:rsidRDefault="00A64C9F" w:rsidP="003812B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 w:rsidRPr="003812B2">
        <w:rPr>
          <w:i w:val="0"/>
          <w:iCs/>
          <w:sz w:val="24"/>
          <w:szCs w:val="24"/>
        </w:rPr>
        <w:t xml:space="preserve">P R O T O K Ó Ł   </w:t>
      </w:r>
      <w:r w:rsidR="00D4426D" w:rsidRPr="003812B2">
        <w:rPr>
          <w:i w:val="0"/>
          <w:iCs/>
          <w:sz w:val="24"/>
          <w:szCs w:val="24"/>
        </w:rPr>
        <w:t xml:space="preserve">Nr </w:t>
      </w:r>
      <w:r w:rsidR="0088509C">
        <w:rPr>
          <w:i w:val="0"/>
          <w:iCs/>
          <w:sz w:val="24"/>
          <w:szCs w:val="24"/>
        </w:rPr>
        <w:t>7</w:t>
      </w:r>
      <w:r w:rsidR="00D4426D" w:rsidRPr="003812B2">
        <w:rPr>
          <w:i w:val="0"/>
          <w:iCs/>
          <w:sz w:val="24"/>
          <w:szCs w:val="24"/>
        </w:rPr>
        <w:t>/</w:t>
      </w:r>
      <w:r w:rsidR="000C6DA2" w:rsidRPr="003812B2">
        <w:rPr>
          <w:i w:val="0"/>
          <w:iCs/>
          <w:sz w:val="24"/>
          <w:szCs w:val="24"/>
        </w:rPr>
        <w:t>2</w:t>
      </w:r>
      <w:r w:rsidR="0092298B" w:rsidRPr="003812B2">
        <w:rPr>
          <w:i w:val="0"/>
          <w:iCs/>
          <w:sz w:val="24"/>
          <w:szCs w:val="24"/>
        </w:rPr>
        <w:t>3</w:t>
      </w:r>
      <w:r w:rsidR="005D510C" w:rsidRPr="003812B2">
        <w:rPr>
          <w:i w:val="0"/>
          <w:iCs/>
          <w:sz w:val="24"/>
          <w:szCs w:val="24"/>
        </w:rPr>
        <w:br/>
      </w:r>
      <w:r w:rsidRPr="003812B2">
        <w:rPr>
          <w:i w:val="0"/>
          <w:sz w:val="24"/>
          <w:szCs w:val="24"/>
        </w:rPr>
        <w:t xml:space="preserve">z posiedzenia </w:t>
      </w:r>
      <w:r w:rsidR="005D50BE" w:rsidRPr="003812B2">
        <w:rPr>
          <w:i w:val="0"/>
          <w:sz w:val="24"/>
          <w:szCs w:val="24"/>
        </w:rPr>
        <w:t xml:space="preserve">Rady </w:t>
      </w:r>
      <w:r w:rsidR="00D4426D" w:rsidRPr="003812B2">
        <w:rPr>
          <w:i w:val="0"/>
          <w:sz w:val="24"/>
          <w:szCs w:val="24"/>
        </w:rPr>
        <w:t xml:space="preserve">Seniorów Gminy </w:t>
      </w:r>
      <w:r w:rsidR="005D50BE" w:rsidRPr="003812B2">
        <w:rPr>
          <w:i w:val="0"/>
          <w:sz w:val="24"/>
          <w:szCs w:val="24"/>
        </w:rPr>
        <w:t>Czarn</w:t>
      </w:r>
      <w:r w:rsidR="00D4426D" w:rsidRPr="003812B2">
        <w:rPr>
          <w:i w:val="0"/>
          <w:sz w:val="24"/>
          <w:szCs w:val="24"/>
        </w:rPr>
        <w:t>a</w:t>
      </w:r>
      <w:r w:rsidR="005D50BE" w:rsidRPr="003812B2">
        <w:rPr>
          <w:i w:val="0"/>
          <w:sz w:val="24"/>
          <w:szCs w:val="24"/>
        </w:rPr>
        <w:t xml:space="preserve"> Białostock</w:t>
      </w:r>
      <w:r w:rsidR="00D4426D" w:rsidRPr="003812B2">
        <w:rPr>
          <w:i w:val="0"/>
          <w:sz w:val="24"/>
          <w:szCs w:val="24"/>
        </w:rPr>
        <w:t>a</w:t>
      </w:r>
      <w:r w:rsidR="006D7713" w:rsidRPr="003812B2">
        <w:rPr>
          <w:i w:val="0"/>
          <w:sz w:val="24"/>
          <w:szCs w:val="24"/>
        </w:rPr>
        <w:t xml:space="preserve"> </w:t>
      </w:r>
      <w:r w:rsidR="00892801" w:rsidRPr="003812B2">
        <w:rPr>
          <w:i w:val="0"/>
          <w:sz w:val="24"/>
          <w:szCs w:val="24"/>
        </w:rPr>
        <w:br/>
      </w:r>
      <w:r w:rsidRPr="003812B2">
        <w:rPr>
          <w:i w:val="0"/>
          <w:sz w:val="24"/>
          <w:szCs w:val="24"/>
        </w:rPr>
        <w:t>w dn</w:t>
      </w:r>
      <w:r w:rsidR="008142AF" w:rsidRPr="003812B2">
        <w:rPr>
          <w:i w:val="0"/>
          <w:sz w:val="24"/>
          <w:szCs w:val="24"/>
        </w:rPr>
        <w:t>i</w:t>
      </w:r>
      <w:r w:rsidRPr="003812B2">
        <w:rPr>
          <w:i w:val="0"/>
          <w:sz w:val="24"/>
          <w:szCs w:val="24"/>
        </w:rPr>
        <w:t xml:space="preserve">u </w:t>
      </w:r>
      <w:r w:rsidR="0088509C">
        <w:rPr>
          <w:i w:val="0"/>
          <w:sz w:val="24"/>
          <w:szCs w:val="24"/>
        </w:rPr>
        <w:t>12 września</w:t>
      </w:r>
      <w:r w:rsidR="00D4426D" w:rsidRPr="003812B2">
        <w:rPr>
          <w:i w:val="0"/>
          <w:sz w:val="24"/>
          <w:szCs w:val="24"/>
        </w:rPr>
        <w:t xml:space="preserve"> </w:t>
      </w:r>
      <w:r w:rsidR="000C6DA2" w:rsidRPr="003812B2">
        <w:rPr>
          <w:bCs/>
          <w:i w:val="0"/>
          <w:sz w:val="24"/>
          <w:szCs w:val="24"/>
        </w:rPr>
        <w:t>202</w:t>
      </w:r>
      <w:r w:rsidR="0092298B" w:rsidRPr="003812B2">
        <w:rPr>
          <w:bCs/>
          <w:i w:val="0"/>
          <w:sz w:val="24"/>
          <w:szCs w:val="24"/>
        </w:rPr>
        <w:t>3</w:t>
      </w:r>
      <w:r w:rsidRPr="003812B2">
        <w:rPr>
          <w:bCs/>
          <w:i w:val="0"/>
          <w:sz w:val="24"/>
          <w:szCs w:val="24"/>
        </w:rPr>
        <w:t xml:space="preserve"> r.</w:t>
      </w:r>
    </w:p>
    <w:p w:rsidR="005E57C0" w:rsidRPr="003812B2" w:rsidRDefault="005E57C0" w:rsidP="003812B2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5D510C" w:rsidRPr="00507BF0" w:rsidRDefault="005D510C" w:rsidP="00507BF0">
      <w:pPr>
        <w:pStyle w:val="Tekstpodstawowy2"/>
        <w:spacing w:after="120" w:line="360" w:lineRule="atLeast"/>
        <w:ind w:right="-2"/>
        <w:jc w:val="both"/>
        <w:rPr>
          <w:b w:val="0"/>
          <w:sz w:val="24"/>
          <w:szCs w:val="24"/>
        </w:rPr>
      </w:pPr>
      <w:r w:rsidRPr="00507BF0">
        <w:rPr>
          <w:b w:val="0"/>
          <w:sz w:val="24"/>
          <w:szCs w:val="24"/>
        </w:rPr>
        <w:t xml:space="preserve">Miejsce obrad: </w:t>
      </w:r>
      <w:r w:rsidRPr="00507BF0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Pr="00507BF0">
        <w:rPr>
          <w:b w:val="0"/>
          <w:iCs/>
          <w:sz w:val="24"/>
          <w:szCs w:val="24"/>
        </w:rPr>
        <w:br/>
        <w:t xml:space="preserve">ul. </w:t>
      </w:r>
      <w:r w:rsidR="00B16563" w:rsidRPr="00507BF0">
        <w:rPr>
          <w:b w:val="0"/>
          <w:iCs/>
          <w:sz w:val="24"/>
          <w:szCs w:val="24"/>
        </w:rPr>
        <w:t>Torowej 14A</w:t>
      </w:r>
      <w:r w:rsidRPr="00507BF0">
        <w:rPr>
          <w:b w:val="0"/>
          <w:iCs/>
          <w:sz w:val="24"/>
          <w:szCs w:val="24"/>
        </w:rPr>
        <w:t>.</w:t>
      </w:r>
    </w:p>
    <w:p w:rsidR="005D50BE" w:rsidRPr="00507BF0" w:rsidRDefault="005D510C" w:rsidP="00507BF0">
      <w:pPr>
        <w:spacing w:after="120" w:line="360" w:lineRule="atLeast"/>
        <w:ind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 xml:space="preserve">Obecni na posiedzeniu </w:t>
      </w:r>
      <w:r w:rsidR="00B651DB" w:rsidRPr="00507BF0">
        <w:rPr>
          <w:sz w:val="24"/>
          <w:szCs w:val="24"/>
        </w:rPr>
        <w:t xml:space="preserve">członkowie </w:t>
      </w:r>
      <w:r w:rsidR="00D4426D" w:rsidRPr="00507BF0">
        <w:rPr>
          <w:sz w:val="24"/>
          <w:szCs w:val="24"/>
        </w:rPr>
        <w:t>Rady Seniorów</w:t>
      </w:r>
      <w:r w:rsidR="00C13FDB" w:rsidRPr="00507BF0">
        <w:rPr>
          <w:sz w:val="24"/>
          <w:szCs w:val="24"/>
        </w:rPr>
        <w:t xml:space="preserve"> Gminy Czarna Białostocka</w:t>
      </w:r>
      <w:r w:rsidR="005D50BE" w:rsidRPr="00507BF0">
        <w:rPr>
          <w:sz w:val="24"/>
          <w:szCs w:val="24"/>
        </w:rPr>
        <w:t>:</w:t>
      </w:r>
    </w:p>
    <w:p w:rsidR="00D4426D" w:rsidRPr="00507BF0" w:rsidRDefault="00D4426D" w:rsidP="00507BF0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507BF0">
        <w:rPr>
          <w:noProof/>
          <w:sz w:val="24"/>
          <w:szCs w:val="24"/>
        </w:rPr>
        <w:t>Alina</w:t>
      </w:r>
      <w:r w:rsidRPr="00507BF0">
        <w:rPr>
          <w:sz w:val="24"/>
          <w:szCs w:val="24"/>
        </w:rPr>
        <w:t xml:space="preserve"> </w:t>
      </w:r>
      <w:r w:rsidRPr="00507BF0">
        <w:rPr>
          <w:noProof/>
          <w:sz w:val="24"/>
          <w:szCs w:val="24"/>
        </w:rPr>
        <w:t>Kaliściak</w:t>
      </w:r>
      <w:r w:rsidR="0092298B" w:rsidRPr="00507BF0">
        <w:rPr>
          <w:noProof/>
          <w:sz w:val="24"/>
          <w:szCs w:val="24"/>
        </w:rPr>
        <w:t xml:space="preserve"> </w:t>
      </w:r>
      <w:r w:rsidR="00F96C41" w:rsidRPr="00507BF0">
        <w:rPr>
          <w:noProof/>
          <w:sz w:val="24"/>
          <w:szCs w:val="24"/>
        </w:rPr>
        <w:t>–</w:t>
      </w:r>
      <w:r w:rsidR="0092298B" w:rsidRPr="00507BF0">
        <w:rPr>
          <w:noProof/>
          <w:sz w:val="24"/>
          <w:szCs w:val="24"/>
        </w:rPr>
        <w:t xml:space="preserve"> Przewodnicząca Rady,</w:t>
      </w:r>
    </w:p>
    <w:p w:rsidR="0092298B" w:rsidRPr="00507BF0" w:rsidRDefault="0092298B" w:rsidP="00507BF0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507BF0">
        <w:rPr>
          <w:noProof/>
          <w:sz w:val="24"/>
          <w:szCs w:val="24"/>
        </w:rPr>
        <w:t>Jan Skarżyński – Wiceprzewodniczący Rady,</w:t>
      </w:r>
    </w:p>
    <w:p w:rsidR="0092298B" w:rsidRPr="00507BF0" w:rsidRDefault="0092298B" w:rsidP="00507BF0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507BF0">
        <w:rPr>
          <w:noProof/>
          <w:sz w:val="24"/>
          <w:szCs w:val="24"/>
        </w:rPr>
        <w:t>Helena Irena Kosacka,</w:t>
      </w:r>
    </w:p>
    <w:p w:rsidR="00F96C41" w:rsidRPr="00507BF0" w:rsidRDefault="00F96C41" w:rsidP="00507BF0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507BF0">
        <w:rPr>
          <w:noProof/>
          <w:sz w:val="24"/>
          <w:szCs w:val="24"/>
        </w:rPr>
        <w:t>Waldemar Magusiewicz,</w:t>
      </w:r>
    </w:p>
    <w:p w:rsidR="00D4426D" w:rsidRPr="00507BF0" w:rsidRDefault="00D4426D" w:rsidP="00507BF0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507BF0">
        <w:rPr>
          <w:noProof/>
          <w:sz w:val="24"/>
          <w:szCs w:val="24"/>
        </w:rPr>
        <w:t>Halina Murawska</w:t>
      </w:r>
      <w:r w:rsidR="0092298B" w:rsidRPr="00507BF0">
        <w:rPr>
          <w:noProof/>
          <w:sz w:val="24"/>
          <w:szCs w:val="24"/>
        </w:rPr>
        <w:t>,</w:t>
      </w:r>
      <w:r w:rsidRPr="00507BF0">
        <w:rPr>
          <w:noProof/>
          <w:sz w:val="24"/>
          <w:szCs w:val="24"/>
        </w:rPr>
        <w:t xml:space="preserve"> </w:t>
      </w:r>
    </w:p>
    <w:p w:rsidR="000C6DA2" w:rsidRPr="00507BF0" w:rsidRDefault="00F96C41" w:rsidP="00507BF0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507BF0">
        <w:rPr>
          <w:noProof/>
          <w:sz w:val="24"/>
          <w:szCs w:val="24"/>
        </w:rPr>
        <w:t>Teresa Prokopczyk,</w:t>
      </w:r>
    </w:p>
    <w:p w:rsidR="000C6DA2" w:rsidRPr="00507BF0" w:rsidRDefault="0092298B" w:rsidP="00507BF0">
      <w:pPr>
        <w:spacing w:after="120" w:line="360" w:lineRule="atLeast"/>
        <w:ind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 xml:space="preserve">oraz </w:t>
      </w:r>
    </w:p>
    <w:p w:rsidR="001B4F0E" w:rsidRPr="00507BF0" w:rsidRDefault="00D04B69" w:rsidP="00507BF0">
      <w:pPr>
        <w:numPr>
          <w:ilvl w:val="0"/>
          <w:numId w:val="9"/>
        </w:numPr>
        <w:spacing w:after="120" w:line="360" w:lineRule="atLeast"/>
        <w:ind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Agnieszka Dyda</w:t>
      </w:r>
      <w:r w:rsidR="00F96C41" w:rsidRPr="00507BF0">
        <w:rPr>
          <w:sz w:val="24"/>
          <w:szCs w:val="24"/>
        </w:rPr>
        <w:t xml:space="preserve"> </w:t>
      </w:r>
      <w:r w:rsidR="00F96C41" w:rsidRPr="00507BF0">
        <w:rPr>
          <w:noProof/>
          <w:sz w:val="24"/>
          <w:szCs w:val="24"/>
        </w:rPr>
        <w:t>–</w:t>
      </w:r>
      <w:r w:rsidR="00CD1839" w:rsidRPr="00507BF0">
        <w:rPr>
          <w:sz w:val="24"/>
          <w:szCs w:val="24"/>
        </w:rPr>
        <w:t xml:space="preserve"> </w:t>
      </w:r>
      <w:r w:rsidRPr="00507BF0">
        <w:rPr>
          <w:sz w:val="24"/>
          <w:szCs w:val="24"/>
        </w:rPr>
        <w:t xml:space="preserve">Zastępca </w:t>
      </w:r>
      <w:r w:rsidR="00CD1839" w:rsidRPr="00507BF0">
        <w:rPr>
          <w:sz w:val="24"/>
          <w:szCs w:val="24"/>
        </w:rPr>
        <w:t>Burmistrz</w:t>
      </w:r>
      <w:r w:rsidRPr="00507BF0">
        <w:rPr>
          <w:sz w:val="24"/>
          <w:szCs w:val="24"/>
        </w:rPr>
        <w:t>a</w:t>
      </w:r>
      <w:r w:rsidR="0027246D" w:rsidRPr="00507BF0">
        <w:rPr>
          <w:sz w:val="24"/>
          <w:szCs w:val="24"/>
        </w:rPr>
        <w:t xml:space="preserve"> Czarnej Białostockiej</w:t>
      </w:r>
      <w:r w:rsidR="00F96C41" w:rsidRPr="00507BF0">
        <w:rPr>
          <w:sz w:val="24"/>
          <w:szCs w:val="24"/>
        </w:rPr>
        <w:t>.</w:t>
      </w:r>
    </w:p>
    <w:p w:rsidR="00B7666A" w:rsidRPr="00507BF0" w:rsidRDefault="00B7666A" w:rsidP="00507BF0">
      <w:pPr>
        <w:spacing w:after="120" w:line="360" w:lineRule="atLeast"/>
        <w:ind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Lista obecności w załączeniu.</w:t>
      </w:r>
    </w:p>
    <w:p w:rsidR="00B7666A" w:rsidRPr="00507BF0" w:rsidRDefault="00B7666A" w:rsidP="00507BF0">
      <w:pPr>
        <w:pStyle w:val="Tekstpodstawowywcity"/>
        <w:spacing w:line="360" w:lineRule="atLeast"/>
        <w:ind w:left="720" w:right="-2"/>
        <w:jc w:val="both"/>
        <w:rPr>
          <w:sz w:val="24"/>
          <w:szCs w:val="24"/>
        </w:rPr>
      </w:pPr>
    </w:p>
    <w:p w:rsidR="00F96C41" w:rsidRPr="00507BF0" w:rsidRDefault="00F96C41" w:rsidP="00507BF0">
      <w:pPr>
        <w:spacing w:after="120" w:line="360" w:lineRule="atLeast"/>
        <w:ind w:right="-2"/>
        <w:jc w:val="both"/>
        <w:rPr>
          <w:b/>
          <w:sz w:val="24"/>
          <w:szCs w:val="24"/>
        </w:rPr>
      </w:pPr>
      <w:r w:rsidRPr="00507BF0">
        <w:rPr>
          <w:b/>
          <w:sz w:val="24"/>
          <w:szCs w:val="24"/>
        </w:rPr>
        <w:t>Ad. 1)</w:t>
      </w:r>
    </w:p>
    <w:p w:rsidR="00F96C41" w:rsidRPr="00507BF0" w:rsidRDefault="00F96C41" w:rsidP="00507BF0">
      <w:pPr>
        <w:spacing w:after="120" w:line="360" w:lineRule="atLeast"/>
        <w:ind w:right="-2"/>
        <w:jc w:val="both"/>
        <w:rPr>
          <w:b/>
          <w:i/>
          <w:sz w:val="24"/>
          <w:szCs w:val="24"/>
        </w:rPr>
      </w:pPr>
      <w:r w:rsidRPr="00507BF0">
        <w:rPr>
          <w:b/>
          <w:i/>
          <w:sz w:val="24"/>
          <w:szCs w:val="24"/>
        </w:rPr>
        <w:t>Otwarcie posiedzenia, zmiany w porządku obrad.</w:t>
      </w:r>
    </w:p>
    <w:p w:rsidR="00F96C41" w:rsidRPr="00507BF0" w:rsidRDefault="00F96C41" w:rsidP="00507BF0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 xml:space="preserve">Obrady Rady Seniorów otworzyła Przewodnicząca Rady Seniorów Gminy Czarna Białostocka Alina </w:t>
      </w:r>
      <w:proofErr w:type="spellStart"/>
      <w:r w:rsidRPr="00507BF0">
        <w:rPr>
          <w:sz w:val="24"/>
          <w:szCs w:val="24"/>
        </w:rPr>
        <w:t>Kaliściak</w:t>
      </w:r>
      <w:proofErr w:type="spellEnd"/>
      <w:r w:rsidRPr="00507BF0">
        <w:rPr>
          <w:sz w:val="24"/>
          <w:szCs w:val="24"/>
        </w:rPr>
        <w:t>. Powitała zebranych i stwierdziła, że liczba obecnych członków Rady, zabezpiecza regulaminowe kworum do podejmowania prawomocnych uchwał i decyzji Rady.</w:t>
      </w:r>
    </w:p>
    <w:p w:rsidR="00D04B69" w:rsidRPr="00507BF0" w:rsidRDefault="00F96C41" w:rsidP="00507BF0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Przewodnicząca Rady przedstawiła zebranym zaproponowany dzienny porządek posiedzenia</w:t>
      </w:r>
      <w:r w:rsidR="00D04B69" w:rsidRPr="00507BF0">
        <w:rPr>
          <w:sz w:val="24"/>
          <w:szCs w:val="24"/>
        </w:rPr>
        <w:t>.</w:t>
      </w:r>
    </w:p>
    <w:p w:rsidR="00597C8B" w:rsidRPr="00507BF0" w:rsidRDefault="00D5165A" w:rsidP="00507BF0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U</w:t>
      </w:r>
      <w:r w:rsidR="00F96C41" w:rsidRPr="00507BF0">
        <w:rPr>
          <w:sz w:val="24"/>
          <w:szCs w:val="24"/>
        </w:rPr>
        <w:t xml:space="preserve">wag i wniosków do porządku obrad nie zgłoszono. </w:t>
      </w:r>
    </w:p>
    <w:p w:rsidR="00B7666A" w:rsidRPr="00507BF0" w:rsidRDefault="00B7666A" w:rsidP="00507BF0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Porządek posiedzenia</w:t>
      </w:r>
      <w:r w:rsidR="00597C8B" w:rsidRPr="00507BF0">
        <w:rPr>
          <w:sz w:val="24"/>
          <w:szCs w:val="24"/>
        </w:rPr>
        <w:t xml:space="preserve"> przedstawia się następująco</w:t>
      </w:r>
      <w:r w:rsidRPr="00507BF0">
        <w:rPr>
          <w:sz w:val="24"/>
          <w:szCs w:val="24"/>
        </w:rPr>
        <w:t>:</w:t>
      </w:r>
    </w:p>
    <w:p w:rsidR="000A528A" w:rsidRPr="00507BF0" w:rsidRDefault="000A528A" w:rsidP="00507BF0">
      <w:pPr>
        <w:numPr>
          <w:ilvl w:val="0"/>
          <w:numId w:val="30"/>
        </w:numPr>
        <w:spacing w:after="120" w:line="360" w:lineRule="atLeast"/>
        <w:ind w:right="-1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Otwarcie posiedzenia, zmiany w porządku obrad.</w:t>
      </w:r>
    </w:p>
    <w:p w:rsidR="000A528A" w:rsidRPr="00507BF0" w:rsidRDefault="000A528A" w:rsidP="00507BF0">
      <w:pPr>
        <w:numPr>
          <w:ilvl w:val="0"/>
          <w:numId w:val="30"/>
        </w:numPr>
        <w:spacing w:after="120" w:line="360" w:lineRule="atLeast"/>
        <w:ind w:right="-1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Omówienie i zaopiniowanie projektu uchwały zmieniającej uchwałę w sprawie powołania Rady Seniorów Gminy Czarna Białostocka i nadania jej statutu.</w:t>
      </w:r>
    </w:p>
    <w:p w:rsidR="000A528A" w:rsidRPr="00507BF0" w:rsidRDefault="000A528A" w:rsidP="00507BF0">
      <w:pPr>
        <w:numPr>
          <w:ilvl w:val="0"/>
          <w:numId w:val="30"/>
        </w:numPr>
        <w:spacing w:after="120" w:line="360" w:lineRule="atLeast"/>
        <w:ind w:right="-1"/>
        <w:jc w:val="both"/>
        <w:rPr>
          <w:sz w:val="24"/>
          <w:szCs w:val="24"/>
        </w:rPr>
      </w:pPr>
      <w:r w:rsidRPr="00507BF0">
        <w:rPr>
          <w:sz w:val="24"/>
          <w:szCs w:val="24"/>
        </w:rPr>
        <w:lastRenderedPageBreak/>
        <w:t xml:space="preserve">Dyskusja w sprawie aktywności i podejmowanych działań na rzecz seniorów </w:t>
      </w:r>
      <w:r w:rsidR="00507BF0">
        <w:rPr>
          <w:sz w:val="24"/>
          <w:szCs w:val="24"/>
        </w:rPr>
        <w:br/>
      </w:r>
      <w:r w:rsidRPr="00507BF0">
        <w:rPr>
          <w:sz w:val="24"/>
          <w:szCs w:val="24"/>
        </w:rPr>
        <w:t>w kontekście informacji Podlaskiego Urzędu Wojewódzkiego o sytuacji osób starszych w województwie podlaskim za 2022 rok.</w:t>
      </w:r>
    </w:p>
    <w:p w:rsidR="000A528A" w:rsidRPr="00507BF0" w:rsidRDefault="000A528A" w:rsidP="00507BF0">
      <w:pPr>
        <w:numPr>
          <w:ilvl w:val="0"/>
          <w:numId w:val="30"/>
        </w:numPr>
        <w:spacing w:after="120" w:line="360" w:lineRule="atLeast"/>
        <w:ind w:right="-1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Weryfikacja zaplanowanych działań dotyczących realizacji zadania „</w:t>
      </w:r>
      <w:proofErr w:type="spellStart"/>
      <w:r w:rsidRPr="00507BF0">
        <w:rPr>
          <w:sz w:val="24"/>
          <w:szCs w:val="24"/>
        </w:rPr>
        <w:t>Seniorada</w:t>
      </w:r>
      <w:proofErr w:type="spellEnd"/>
      <w:r w:rsidRPr="00507BF0">
        <w:rPr>
          <w:sz w:val="24"/>
          <w:szCs w:val="24"/>
        </w:rPr>
        <w:t xml:space="preserve"> sportowa – aktywnie i zdrowo”.</w:t>
      </w:r>
    </w:p>
    <w:p w:rsidR="000A528A" w:rsidRPr="00507BF0" w:rsidRDefault="000A528A" w:rsidP="00507BF0">
      <w:pPr>
        <w:numPr>
          <w:ilvl w:val="0"/>
          <w:numId w:val="30"/>
        </w:numPr>
        <w:spacing w:after="120" w:line="360" w:lineRule="atLeast"/>
        <w:jc w:val="both"/>
        <w:rPr>
          <w:sz w:val="24"/>
          <w:szCs w:val="24"/>
        </w:rPr>
      </w:pPr>
      <w:r w:rsidRPr="00507BF0">
        <w:rPr>
          <w:rStyle w:val="size"/>
          <w:sz w:val="24"/>
          <w:szCs w:val="24"/>
        </w:rPr>
        <w:t>Zaplanowanie imprezy z okazji ,,Dnia Seniora”. </w:t>
      </w:r>
    </w:p>
    <w:p w:rsidR="000A528A" w:rsidRPr="00507BF0" w:rsidRDefault="000A528A" w:rsidP="00507BF0">
      <w:pPr>
        <w:numPr>
          <w:ilvl w:val="0"/>
          <w:numId w:val="30"/>
        </w:numPr>
        <w:spacing w:after="120" w:line="360" w:lineRule="atLeast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Sprawy bieżące.</w:t>
      </w:r>
    </w:p>
    <w:p w:rsidR="000A528A" w:rsidRPr="00507BF0" w:rsidRDefault="000A528A" w:rsidP="00507BF0">
      <w:pPr>
        <w:numPr>
          <w:ilvl w:val="0"/>
          <w:numId w:val="30"/>
        </w:numPr>
        <w:spacing w:after="120" w:line="360" w:lineRule="atLeast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Zamknięcie posiedzenia.</w:t>
      </w:r>
    </w:p>
    <w:p w:rsidR="008B678A" w:rsidRPr="00507BF0" w:rsidRDefault="008B678A" w:rsidP="00507BF0">
      <w:pPr>
        <w:tabs>
          <w:tab w:val="left" w:pos="426"/>
        </w:tabs>
        <w:spacing w:after="120" w:line="360" w:lineRule="atLeast"/>
        <w:ind w:right="-2"/>
        <w:jc w:val="both"/>
        <w:rPr>
          <w:b/>
          <w:i/>
          <w:sz w:val="24"/>
          <w:szCs w:val="24"/>
        </w:rPr>
      </w:pPr>
    </w:p>
    <w:p w:rsidR="00CD1839" w:rsidRPr="00507BF0" w:rsidRDefault="00400F6C" w:rsidP="00507BF0">
      <w:pPr>
        <w:tabs>
          <w:tab w:val="left" w:pos="0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507BF0">
        <w:rPr>
          <w:b/>
          <w:sz w:val="24"/>
          <w:szCs w:val="24"/>
        </w:rPr>
        <w:t>Ad. 2</w:t>
      </w:r>
      <w:r w:rsidR="008142AF" w:rsidRPr="00507BF0">
        <w:rPr>
          <w:b/>
          <w:sz w:val="24"/>
          <w:szCs w:val="24"/>
        </w:rPr>
        <w:t xml:space="preserve">) </w:t>
      </w:r>
    </w:p>
    <w:p w:rsidR="00D5165A" w:rsidRPr="00507BF0" w:rsidRDefault="00597C8B" w:rsidP="00507BF0">
      <w:pPr>
        <w:spacing w:after="120" w:line="360" w:lineRule="atLeast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Rada Seniorów omówiła projekt uchwał</w:t>
      </w:r>
      <w:r w:rsidR="00D5165A" w:rsidRPr="00507BF0">
        <w:rPr>
          <w:sz w:val="24"/>
          <w:szCs w:val="24"/>
        </w:rPr>
        <w:t xml:space="preserve">y </w:t>
      </w:r>
      <w:r w:rsidR="00D5165A" w:rsidRPr="00507BF0">
        <w:rPr>
          <w:bCs/>
          <w:sz w:val="24"/>
          <w:szCs w:val="24"/>
        </w:rPr>
        <w:t xml:space="preserve">zmieniającej uchwałę w sprawie powołania Rady Seniorów Gminy Czarna Białostocka i nadania jej statutu. </w:t>
      </w:r>
      <w:r w:rsidR="00D5165A" w:rsidRPr="00507BF0">
        <w:rPr>
          <w:sz w:val="24"/>
          <w:szCs w:val="24"/>
        </w:rPr>
        <w:t xml:space="preserve">Projekt tej uchwały został przygotowany na podstawie nowelizacji ustawy z dnia 8 marca 1990 r. o samorządzie gminnym (Dz. U. z 2023 r. poz. 40 z </w:t>
      </w:r>
      <w:proofErr w:type="spellStart"/>
      <w:r w:rsidR="00D5165A" w:rsidRPr="00507BF0">
        <w:rPr>
          <w:sz w:val="24"/>
          <w:szCs w:val="24"/>
        </w:rPr>
        <w:t>późn</w:t>
      </w:r>
      <w:proofErr w:type="spellEnd"/>
      <w:r w:rsidR="00D5165A" w:rsidRPr="00507BF0">
        <w:rPr>
          <w:sz w:val="24"/>
          <w:szCs w:val="24"/>
        </w:rPr>
        <w:t xml:space="preserve">. zm.), która w wprowadziła nowe regulacje dotyczące powoływania i funkcjonowania gminnych rad seniorów. W dotychczasowym stanie prawnym, brak było przepisów umożliwiających pokrycie przez samorząd kosztów działalności rady seniorów. Wyżej wspomniane zmiany ustawy o samorządzie gminnym, dały podstawę do tego, aby </w:t>
      </w:r>
      <w:proofErr w:type="spellStart"/>
      <w:r w:rsidR="00D5165A" w:rsidRPr="00507BF0">
        <w:rPr>
          <w:sz w:val="24"/>
          <w:szCs w:val="24"/>
        </w:rPr>
        <w:t>rada</w:t>
      </w:r>
      <w:proofErr w:type="spellEnd"/>
      <w:r w:rsidR="00D5165A" w:rsidRPr="00507BF0">
        <w:rPr>
          <w:sz w:val="24"/>
          <w:szCs w:val="24"/>
        </w:rPr>
        <w:t xml:space="preserve"> </w:t>
      </w:r>
      <w:proofErr w:type="spellStart"/>
      <w:r w:rsidR="00D5165A" w:rsidRPr="00507BF0">
        <w:rPr>
          <w:sz w:val="24"/>
          <w:szCs w:val="24"/>
        </w:rPr>
        <w:t>gminy</w:t>
      </w:r>
      <w:proofErr w:type="spellEnd"/>
      <w:r w:rsidR="00D5165A" w:rsidRPr="00507BF0">
        <w:rPr>
          <w:sz w:val="24"/>
          <w:szCs w:val="24"/>
        </w:rPr>
        <w:t xml:space="preserve"> mogła dofinansować działalność rady seniorów, poprzez możliwość zwrotu kosztów podróży związanych z funkcjonowaniem rady seniorów. Uprawnienia i zasady obowiązujące przy rozliczaniu tych kosztów (koszt przejazdu </w:t>
      </w:r>
      <w:r w:rsidR="00507BF0">
        <w:rPr>
          <w:sz w:val="24"/>
          <w:szCs w:val="24"/>
        </w:rPr>
        <w:br/>
      </w:r>
      <w:r w:rsidR="00D5165A" w:rsidRPr="00507BF0">
        <w:rPr>
          <w:sz w:val="24"/>
          <w:szCs w:val="24"/>
        </w:rPr>
        <w:t xml:space="preserve">i zakwaterowania) zawarto w proponowanym § 22a projektu uchwały. Ponadto, </w:t>
      </w:r>
      <w:r w:rsidR="00507BF0">
        <w:rPr>
          <w:sz w:val="24"/>
          <w:szCs w:val="24"/>
        </w:rPr>
        <w:br/>
      </w:r>
      <w:r w:rsidR="00D5165A" w:rsidRPr="00507BF0">
        <w:rPr>
          <w:sz w:val="24"/>
          <w:szCs w:val="24"/>
        </w:rPr>
        <w:t>w omawianym projekcie uchwały uwzględniono zmiany polegające na ujednoliceniu brzmienia tytułów rozdziałów 3 i 4 z brzmieniem określonym w ustawie o samorządzie gminnym oraz wydłużono kadencję Rady Seniorów z 3 do 4 lat, co jest wynikiem doświadczeń minionej kadencji.</w:t>
      </w:r>
    </w:p>
    <w:p w:rsidR="00015189" w:rsidRPr="00507BF0" w:rsidRDefault="00D5165A" w:rsidP="00507BF0">
      <w:pPr>
        <w:autoSpaceDE w:val="0"/>
        <w:autoSpaceDN w:val="0"/>
        <w:adjustRightInd w:val="0"/>
        <w:spacing w:after="120" w:line="360" w:lineRule="atLeast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Rada Seniorów Gminy Czarna Białostocka</w:t>
      </w:r>
      <w:r w:rsidR="008763D9" w:rsidRPr="00507BF0">
        <w:rPr>
          <w:sz w:val="24"/>
          <w:szCs w:val="24"/>
        </w:rPr>
        <w:t>, po dyskusji i analizie tematu</w:t>
      </w:r>
      <w:r w:rsidR="00015189" w:rsidRPr="00507BF0">
        <w:rPr>
          <w:sz w:val="24"/>
          <w:szCs w:val="24"/>
        </w:rPr>
        <w:t>:</w:t>
      </w:r>
    </w:p>
    <w:p w:rsidR="00015189" w:rsidRPr="00507BF0" w:rsidRDefault="00015189" w:rsidP="00507BF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120" w:line="360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7BF0">
        <w:rPr>
          <w:rFonts w:ascii="Times New Roman" w:hAnsi="Times New Roman"/>
          <w:sz w:val="24"/>
          <w:szCs w:val="24"/>
        </w:rPr>
        <w:t xml:space="preserve">jednogłośnie </w:t>
      </w:r>
      <w:r w:rsidR="00D5165A" w:rsidRPr="00507BF0">
        <w:rPr>
          <w:rFonts w:ascii="Times New Roman" w:hAnsi="Times New Roman"/>
          <w:sz w:val="24"/>
          <w:szCs w:val="24"/>
        </w:rPr>
        <w:t>pozytywn</w:t>
      </w:r>
      <w:r w:rsidRPr="00507BF0">
        <w:rPr>
          <w:rFonts w:ascii="Times New Roman" w:hAnsi="Times New Roman"/>
          <w:sz w:val="24"/>
          <w:szCs w:val="24"/>
        </w:rPr>
        <w:t>ie zaopiniowała</w:t>
      </w:r>
      <w:r w:rsidR="00D5165A" w:rsidRPr="00507BF0">
        <w:rPr>
          <w:rFonts w:ascii="Times New Roman" w:hAnsi="Times New Roman"/>
          <w:sz w:val="24"/>
          <w:szCs w:val="24"/>
        </w:rPr>
        <w:t xml:space="preserve"> zaproponowan</w:t>
      </w:r>
      <w:r w:rsidRPr="00507BF0">
        <w:rPr>
          <w:rFonts w:ascii="Times New Roman" w:hAnsi="Times New Roman"/>
          <w:sz w:val="24"/>
          <w:szCs w:val="24"/>
        </w:rPr>
        <w:t>e</w:t>
      </w:r>
      <w:r w:rsidR="00D5165A" w:rsidRPr="00507BF0">
        <w:rPr>
          <w:rFonts w:ascii="Times New Roman" w:hAnsi="Times New Roman"/>
          <w:sz w:val="24"/>
          <w:szCs w:val="24"/>
        </w:rPr>
        <w:t xml:space="preserve"> zmian</w:t>
      </w:r>
      <w:r w:rsidRPr="00507BF0">
        <w:rPr>
          <w:rFonts w:ascii="Times New Roman" w:hAnsi="Times New Roman"/>
          <w:sz w:val="24"/>
          <w:szCs w:val="24"/>
        </w:rPr>
        <w:t>y</w:t>
      </w:r>
      <w:r w:rsidR="00D5165A" w:rsidRPr="00507BF0">
        <w:rPr>
          <w:rFonts w:ascii="Times New Roman" w:hAnsi="Times New Roman"/>
          <w:sz w:val="24"/>
          <w:szCs w:val="24"/>
        </w:rPr>
        <w:t xml:space="preserve"> w Statucie Rady Seniorów Gminy Czarna Białostocka</w:t>
      </w:r>
      <w:r w:rsidRPr="00507BF0">
        <w:rPr>
          <w:rFonts w:ascii="Times New Roman" w:hAnsi="Times New Roman"/>
          <w:sz w:val="24"/>
          <w:szCs w:val="24"/>
        </w:rPr>
        <w:t>;</w:t>
      </w:r>
    </w:p>
    <w:p w:rsidR="00015189" w:rsidRPr="00507BF0" w:rsidRDefault="00015189" w:rsidP="00507BF0">
      <w:pPr>
        <w:pStyle w:val="Akapitzlist"/>
        <w:autoSpaceDE w:val="0"/>
        <w:autoSpaceDN w:val="0"/>
        <w:adjustRightInd w:val="0"/>
        <w:spacing w:after="120" w:line="360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7BF0">
        <w:rPr>
          <w:rFonts w:ascii="Times New Roman" w:hAnsi="Times New Roman"/>
          <w:sz w:val="24"/>
          <w:szCs w:val="24"/>
        </w:rPr>
        <w:t>oraz</w:t>
      </w:r>
    </w:p>
    <w:p w:rsidR="00015189" w:rsidRPr="00507BF0" w:rsidRDefault="00015189" w:rsidP="00507BF0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120" w:line="360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7BF0">
        <w:rPr>
          <w:rFonts w:ascii="Times New Roman" w:hAnsi="Times New Roman"/>
          <w:sz w:val="24"/>
          <w:szCs w:val="24"/>
        </w:rPr>
        <w:t xml:space="preserve">podjęła uchwałę nr 3/23 Rady Seniorów Gminy Czarna Białostocka z dnia </w:t>
      </w:r>
      <w:r w:rsidR="008763D9" w:rsidRPr="00507BF0">
        <w:rPr>
          <w:rFonts w:ascii="Times New Roman" w:hAnsi="Times New Roman"/>
          <w:sz w:val="24"/>
          <w:szCs w:val="24"/>
        </w:rPr>
        <w:br/>
      </w:r>
      <w:r w:rsidRPr="00507BF0">
        <w:rPr>
          <w:rFonts w:ascii="Times New Roman" w:hAnsi="Times New Roman"/>
          <w:sz w:val="24"/>
          <w:szCs w:val="24"/>
        </w:rPr>
        <w:t xml:space="preserve">12 września 2023 r. w sprawie wniosku o wprowadzenie zmian do Statutu Rady Seniorów Gminy Czarna Białostocka </w:t>
      </w:r>
      <w:r w:rsidRPr="00507BF0">
        <w:rPr>
          <w:rFonts w:ascii="Times New Roman" w:hAnsi="Times New Roman"/>
          <w:bCs/>
          <w:sz w:val="24"/>
          <w:szCs w:val="24"/>
        </w:rPr>
        <w:t>na najbliższej sesji Rady Miejskiej w Czarnej Białostockiej</w:t>
      </w:r>
      <w:r w:rsidRPr="00507BF0">
        <w:rPr>
          <w:rFonts w:ascii="Times New Roman" w:hAnsi="Times New Roman"/>
          <w:sz w:val="24"/>
          <w:szCs w:val="24"/>
        </w:rPr>
        <w:t>.</w:t>
      </w:r>
    </w:p>
    <w:p w:rsidR="008B678A" w:rsidRPr="00507BF0" w:rsidRDefault="008B678A" w:rsidP="00507BF0">
      <w:pPr>
        <w:tabs>
          <w:tab w:val="left" w:pos="0"/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</w:p>
    <w:p w:rsidR="001B4F0E" w:rsidRPr="00507BF0" w:rsidRDefault="001B4F0E" w:rsidP="00507BF0">
      <w:pPr>
        <w:tabs>
          <w:tab w:val="left" w:pos="0"/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507BF0">
        <w:rPr>
          <w:b/>
          <w:sz w:val="24"/>
          <w:szCs w:val="24"/>
        </w:rPr>
        <w:lastRenderedPageBreak/>
        <w:t xml:space="preserve">Ad. </w:t>
      </w:r>
      <w:r w:rsidR="00015189" w:rsidRPr="00507BF0">
        <w:rPr>
          <w:b/>
          <w:sz w:val="24"/>
          <w:szCs w:val="24"/>
        </w:rPr>
        <w:t>3</w:t>
      </w:r>
      <w:r w:rsidRPr="00507BF0">
        <w:rPr>
          <w:b/>
          <w:sz w:val="24"/>
          <w:szCs w:val="24"/>
        </w:rPr>
        <w:t xml:space="preserve">) </w:t>
      </w:r>
    </w:p>
    <w:p w:rsidR="00015189" w:rsidRPr="00507BF0" w:rsidRDefault="00FC5D9D" w:rsidP="00507BF0">
      <w:pPr>
        <w:spacing w:after="120" w:line="360" w:lineRule="atLeast"/>
        <w:ind w:right="-1"/>
        <w:jc w:val="both"/>
        <w:rPr>
          <w:sz w:val="24"/>
          <w:szCs w:val="24"/>
        </w:rPr>
      </w:pPr>
      <w:r w:rsidRPr="00507BF0">
        <w:rPr>
          <w:sz w:val="24"/>
          <w:szCs w:val="24"/>
        </w:rPr>
        <w:t xml:space="preserve">Rada Seniorów </w:t>
      </w:r>
      <w:r w:rsidR="008763D9" w:rsidRPr="00507BF0">
        <w:rPr>
          <w:sz w:val="24"/>
          <w:szCs w:val="24"/>
        </w:rPr>
        <w:t xml:space="preserve">omówiła informację na temat </w:t>
      </w:r>
      <w:r w:rsidR="00015189" w:rsidRPr="00507BF0">
        <w:rPr>
          <w:sz w:val="24"/>
          <w:szCs w:val="24"/>
        </w:rPr>
        <w:t xml:space="preserve">aktywności i podejmowanych działań na rzecz seniorów w kontekście </w:t>
      </w:r>
      <w:r w:rsidR="000A528A" w:rsidRPr="00507BF0">
        <w:rPr>
          <w:sz w:val="24"/>
          <w:szCs w:val="24"/>
        </w:rPr>
        <w:t>opracowania</w:t>
      </w:r>
      <w:r w:rsidR="00015189" w:rsidRPr="00507BF0">
        <w:rPr>
          <w:sz w:val="24"/>
          <w:szCs w:val="24"/>
        </w:rPr>
        <w:t xml:space="preserve"> Podlaskiego Urzędu Wojewódzkiego o sytuacji osób starszych w województwie podlaskim za 2022 rok.</w:t>
      </w:r>
    </w:p>
    <w:p w:rsidR="008B678A" w:rsidRPr="00507BF0" w:rsidRDefault="008B678A" w:rsidP="00507BF0">
      <w:pPr>
        <w:spacing w:after="120" w:line="360" w:lineRule="atLeast"/>
        <w:jc w:val="both"/>
        <w:rPr>
          <w:sz w:val="24"/>
          <w:szCs w:val="24"/>
        </w:rPr>
      </w:pPr>
    </w:p>
    <w:p w:rsidR="001B4F0E" w:rsidRPr="00507BF0" w:rsidRDefault="001B4F0E" w:rsidP="00507BF0">
      <w:pPr>
        <w:tabs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507BF0">
        <w:rPr>
          <w:b/>
          <w:sz w:val="24"/>
          <w:szCs w:val="24"/>
        </w:rPr>
        <w:t xml:space="preserve">Ad. </w:t>
      </w:r>
      <w:r w:rsidR="00015189" w:rsidRPr="00507BF0">
        <w:rPr>
          <w:b/>
          <w:sz w:val="24"/>
          <w:szCs w:val="24"/>
        </w:rPr>
        <w:t>4</w:t>
      </w:r>
      <w:r w:rsidRPr="00507BF0">
        <w:rPr>
          <w:b/>
          <w:sz w:val="24"/>
          <w:szCs w:val="24"/>
        </w:rPr>
        <w:t xml:space="preserve">) </w:t>
      </w:r>
    </w:p>
    <w:p w:rsidR="000A528A" w:rsidRPr="00507BF0" w:rsidRDefault="00015189" w:rsidP="00507BF0">
      <w:pPr>
        <w:spacing w:after="120" w:line="360" w:lineRule="atLeast"/>
        <w:ind w:right="-1"/>
        <w:jc w:val="both"/>
        <w:rPr>
          <w:sz w:val="24"/>
          <w:szCs w:val="24"/>
        </w:rPr>
      </w:pPr>
      <w:r w:rsidRPr="00507BF0">
        <w:rPr>
          <w:sz w:val="24"/>
          <w:szCs w:val="24"/>
        </w:rPr>
        <w:t xml:space="preserve">Rada Seniorów </w:t>
      </w:r>
      <w:r w:rsidR="00B2272B" w:rsidRPr="00507BF0">
        <w:rPr>
          <w:sz w:val="24"/>
          <w:szCs w:val="24"/>
        </w:rPr>
        <w:t>zweryfikowała zaplanowane działania dotyczące realizacji zadania „</w:t>
      </w:r>
      <w:proofErr w:type="spellStart"/>
      <w:r w:rsidR="00B2272B" w:rsidRPr="00507BF0">
        <w:rPr>
          <w:sz w:val="24"/>
          <w:szCs w:val="24"/>
        </w:rPr>
        <w:t>Seniorada</w:t>
      </w:r>
      <w:proofErr w:type="spellEnd"/>
      <w:r w:rsidR="00B2272B" w:rsidRPr="00507BF0">
        <w:rPr>
          <w:sz w:val="24"/>
          <w:szCs w:val="24"/>
        </w:rPr>
        <w:t xml:space="preserve"> sportowa – aktywnie i zdrowo” oraz dokonała podsumowania dotychczas zrealizowanych zadań. Odbyły się już spotkania seniorów z</w:t>
      </w:r>
      <w:r w:rsidR="004D6E25" w:rsidRPr="00507BF0">
        <w:rPr>
          <w:sz w:val="24"/>
          <w:szCs w:val="24"/>
        </w:rPr>
        <w:t xml:space="preserve"> </w:t>
      </w:r>
      <w:r w:rsidR="00B2272B" w:rsidRPr="00507BF0">
        <w:rPr>
          <w:sz w:val="24"/>
          <w:szCs w:val="24"/>
        </w:rPr>
        <w:t xml:space="preserve">trenerem personalnym </w:t>
      </w:r>
      <w:r w:rsidR="000A528A" w:rsidRPr="00507BF0">
        <w:rPr>
          <w:sz w:val="24"/>
          <w:szCs w:val="24"/>
        </w:rPr>
        <w:br/>
      </w:r>
      <w:r w:rsidR="00B2272B" w:rsidRPr="00507BF0">
        <w:rPr>
          <w:sz w:val="24"/>
          <w:szCs w:val="24"/>
        </w:rPr>
        <w:t xml:space="preserve">i rehabilitantem. Spotkania były bardzo udane, cieszyły się dużym zainteresowaniem </w:t>
      </w:r>
      <w:r w:rsidR="000A528A" w:rsidRPr="00507BF0">
        <w:rPr>
          <w:sz w:val="24"/>
          <w:szCs w:val="24"/>
        </w:rPr>
        <w:br/>
      </w:r>
      <w:r w:rsidR="00B2272B" w:rsidRPr="00507BF0">
        <w:rPr>
          <w:sz w:val="24"/>
          <w:szCs w:val="24"/>
        </w:rPr>
        <w:t xml:space="preserve">i uznaniem </w:t>
      </w:r>
      <w:r w:rsidR="000A528A" w:rsidRPr="00507BF0">
        <w:rPr>
          <w:sz w:val="24"/>
          <w:szCs w:val="24"/>
        </w:rPr>
        <w:t>uczestników</w:t>
      </w:r>
      <w:r w:rsidR="00B2272B" w:rsidRPr="00507BF0">
        <w:rPr>
          <w:sz w:val="24"/>
          <w:szCs w:val="24"/>
        </w:rPr>
        <w:t xml:space="preserve">. </w:t>
      </w:r>
    </w:p>
    <w:p w:rsidR="000A528A" w:rsidRPr="00507BF0" w:rsidRDefault="000A528A" w:rsidP="00507BF0">
      <w:pPr>
        <w:spacing w:after="120" w:line="360" w:lineRule="atLeast"/>
        <w:ind w:right="-1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Ustalono:</w:t>
      </w:r>
    </w:p>
    <w:p w:rsidR="004D6E25" w:rsidRPr="00507BF0" w:rsidRDefault="000A528A" w:rsidP="00507BF0">
      <w:pPr>
        <w:pStyle w:val="Akapitzlist"/>
        <w:numPr>
          <w:ilvl w:val="0"/>
          <w:numId w:val="35"/>
        </w:numPr>
        <w:spacing w:after="120" w:line="360" w:lineRule="atLeast"/>
        <w:ind w:right="-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7BF0">
        <w:rPr>
          <w:rFonts w:ascii="Times New Roman" w:hAnsi="Times New Roman"/>
          <w:sz w:val="24"/>
          <w:szCs w:val="24"/>
        </w:rPr>
        <w:t xml:space="preserve">zajęcia z dietetyczką planowane są na dzień </w:t>
      </w:r>
      <w:r w:rsidR="004D6E25" w:rsidRPr="00507BF0">
        <w:rPr>
          <w:rFonts w:ascii="Times New Roman" w:hAnsi="Times New Roman"/>
          <w:sz w:val="24"/>
          <w:szCs w:val="24"/>
        </w:rPr>
        <w:t>25 wrześnie br.</w:t>
      </w:r>
      <w:r w:rsidRPr="00507BF0">
        <w:rPr>
          <w:rFonts w:ascii="Times New Roman" w:hAnsi="Times New Roman"/>
          <w:sz w:val="24"/>
          <w:szCs w:val="24"/>
        </w:rPr>
        <w:t>;</w:t>
      </w:r>
    </w:p>
    <w:p w:rsidR="000A528A" w:rsidRPr="00507BF0" w:rsidRDefault="000A528A" w:rsidP="00507BF0">
      <w:pPr>
        <w:pStyle w:val="Akapitzlist"/>
        <w:numPr>
          <w:ilvl w:val="0"/>
          <w:numId w:val="35"/>
        </w:numPr>
        <w:spacing w:after="120" w:line="360" w:lineRule="atLeast"/>
        <w:ind w:right="-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7BF0">
        <w:rPr>
          <w:rFonts w:ascii="Times New Roman" w:hAnsi="Times New Roman"/>
          <w:sz w:val="24"/>
          <w:szCs w:val="24"/>
        </w:rPr>
        <w:t>g</w:t>
      </w:r>
      <w:r w:rsidR="00EA621B" w:rsidRPr="00507BF0">
        <w:rPr>
          <w:rFonts w:ascii="Times New Roman" w:hAnsi="Times New Roman"/>
          <w:sz w:val="24"/>
          <w:szCs w:val="24"/>
        </w:rPr>
        <w:t>łówne zawody odbędą się w piątek 29 września br.</w:t>
      </w:r>
      <w:r w:rsidR="008763D9" w:rsidRPr="00507BF0">
        <w:rPr>
          <w:rFonts w:ascii="Times New Roman" w:hAnsi="Times New Roman"/>
          <w:sz w:val="24"/>
          <w:szCs w:val="24"/>
        </w:rPr>
        <w:t xml:space="preserve"> przy Szkole Podstawowej nr 2 </w:t>
      </w:r>
      <w:r w:rsidRPr="00507BF0">
        <w:rPr>
          <w:rFonts w:ascii="Times New Roman" w:hAnsi="Times New Roman"/>
          <w:sz w:val="24"/>
          <w:szCs w:val="24"/>
        </w:rPr>
        <w:br/>
      </w:r>
      <w:r w:rsidR="008763D9" w:rsidRPr="00507BF0">
        <w:rPr>
          <w:rFonts w:ascii="Times New Roman" w:hAnsi="Times New Roman"/>
          <w:sz w:val="24"/>
          <w:szCs w:val="24"/>
        </w:rPr>
        <w:t>(w zależności od pogody: boisko sportowe lub hala sportowa)</w:t>
      </w:r>
      <w:r w:rsidRPr="00507BF0">
        <w:rPr>
          <w:rFonts w:ascii="Times New Roman" w:hAnsi="Times New Roman"/>
          <w:sz w:val="24"/>
          <w:szCs w:val="24"/>
        </w:rPr>
        <w:t>;</w:t>
      </w:r>
    </w:p>
    <w:p w:rsidR="008763D9" w:rsidRPr="00507BF0" w:rsidRDefault="000A528A" w:rsidP="00507BF0">
      <w:pPr>
        <w:pStyle w:val="Akapitzlist"/>
        <w:numPr>
          <w:ilvl w:val="0"/>
          <w:numId w:val="35"/>
        </w:numPr>
        <w:spacing w:after="120" w:line="360" w:lineRule="atLeast"/>
        <w:ind w:right="-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7BF0">
        <w:rPr>
          <w:rFonts w:ascii="Times New Roman" w:hAnsi="Times New Roman"/>
          <w:sz w:val="24"/>
          <w:szCs w:val="24"/>
        </w:rPr>
        <w:t>p</w:t>
      </w:r>
      <w:r w:rsidR="00EA621B" w:rsidRPr="00507BF0">
        <w:rPr>
          <w:rFonts w:ascii="Times New Roman" w:hAnsi="Times New Roman"/>
          <w:sz w:val="24"/>
          <w:szCs w:val="24"/>
        </w:rPr>
        <w:t xml:space="preserve">lanowane konkurencje: wyścigi rzędów, rzuty woreczkami do celu, slalom z piłką koszykową, rzut piłką palantową, rzuty do kosza </w:t>
      </w:r>
      <w:r w:rsidRPr="00507BF0">
        <w:rPr>
          <w:rFonts w:ascii="Times New Roman" w:hAnsi="Times New Roman"/>
          <w:sz w:val="24"/>
          <w:szCs w:val="24"/>
        </w:rPr>
        <w:t>na czas, dwubój piłką lekarską;</w:t>
      </w:r>
    </w:p>
    <w:p w:rsidR="00EA621B" w:rsidRPr="00507BF0" w:rsidRDefault="000A528A" w:rsidP="00507BF0">
      <w:pPr>
        <w:pStyle w:val="Akapitzlist"/>
        <w:numPr>
          <w:ilvl w:val="0"/>
          <w:numId w:val="35"/>
        </w:numPr>
        <w:spacing w:after="120" w:line="360" w:lineRule="atLeast"/>
        <w:ind w:right="-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7BF0">
        <w:rPr>
          <w:rFonts w:ascii="Times New Roman" w:hAnsi="Times New Roman"/>
          <w:sz w:val="24"/>
          <w:szCs w:val="24"/>
        </w:rPr>
        <w:t xml:space="preserve">niezbędny sprzęt sportowy zostanie zakupiono za kwotę około </w:t>
      </w:r>
      <w:r w:rsidR="00EA621B" w:rsidRPr="00507BF0">
        <w:rPr>
          <w:rFonts w:ascii="Times New Roman" w:hAnsi="Times New Roman"/>
          <w:sz w:val="24"/>
          <w:szCs w:val="24"/>
        </w:rPr>
        <w:t xml:space="preserve">4.400 zł </w:t>
      </w:r>
      <w:r w:rsidR="00507BF0">
        <w:rPr>
          <w:rFonts w:ascii="Times New Roman" w:hAnsi="Times New Roman"/>
          <w:sz w:val="24"/>
          <w:szCs w:val="24"/>
        </w:rPr>
        <w:br/>
      </w:r>
      <w:r w:rsidRPr="00507BF0">
        <w:rPr>
          <w:rFonts w:ascii="Times New Roman" w:hAnsi="Times New Roman"/>
          <w:sz w:val="24"/>
          <w:szCs w:val="24"/>
        </w:rPr>
        <w:t>(</w:t>
      </w:r>
      <w:r w:rsidR="00EA621B" w:rsidRPr="00507BF0">
        <w:rPr>
          <w:rFonts w:ascii="Times New Roman" w:hAnsi="Times New Roman"/>
          <w:sz w:val="24"/>
          <w:szCs w:val="24"/>
        </w:rPr>
        <w:t>20 zestawów</w:t>
      </w:r>
      <w:r w:rsidRPr="00507BF0">
        <w:rPr>
          <w:rFonts w:ascii="Times New Roman" w:hAnsi="Times New Roman"/>
          <w:sz w:val="24"/>
          <w:szCs w:val="24"/>
        </w:rPr>
        <w:t>);</w:t>
      </w:r>
    </w:p>
    <w:p w:rsidR="000A528A" w:rsidRPr="00507BF0" w:rsidRDefault="000A528A" w:rsidP="00507BF0">
      <w:pPr>
        <w:pStyle w:val="Akapitzlist"/>
        <w:numPr>
          <w:ilvl w:val="0"/>
          <w:numId w:val="35"/>
        </w:numPr>
        <w:spacing w:after="120" w:line="360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7BF0">
        <w:rPr>
          <w:rFonts w:ascii="Times New Roman" w:hAnsi="Times New Roman"/>
          <w:sz w:val="24"/>
          <w:szCs w:val="24"/>
        </w:rPr>
        <w:t>omówiono</w:t>
      </w:r>
      <w:r w:rsidR="00EA621B" w:rsidRPr="00507BF0">
        <w:rPr>
          <w:rFonts w:ascii="Times New Roman" w:hAnsi="Times New Roman"/>
          <w:sz w:val="24"/>
          <w:szCs w:val="24"/>
        </w:rPr>
        <w:t xml:space="preserve"> listę nagród i </w:t>
      </w:r>
      <w:r w:rsidRPr="00507BF0">
        <w:rPr>
          <w:rFonts w:ascii="Times New Roman" w:hAnsi="Times New Roman"/>
          <w:sz w:val="24"/>
          <w:szCs w:val="24"/>
        </w:rPr>
        <w:t xml:space="preserve">uzgodniono </w:t>
      </w:r>
      <w:r w:rsidR="00EA621B" w:rsidRPr="00507BF0">
        <w:rPr>
          <w:rFonts w:ascii="Times New Roman" w:hAnsi="Times New Roman"/>
          <w:sz w:val="24"/>
          <w:szCs w:val="24"/>
        </w:rPr>
        <w:t xml:space="preserve">kwotę przeznaczoną na ten cel (wstępnie - </w:t>
      </w:r>
      <w:r w:rsidR="00507BF0">
        <w:rPr>
          <w:rFonts w:ascii="Times New Roman" w:hAnsi="Times New Roman"/>
          <w:sz w:val="24"/>
          <w:szCs w:val="24"/>
        </w:rPr>
        <w:br/>
      </w:r>
      <w:r w:rsidR="00EA621B" w:rsidRPr="00507BF0">
        <w:rPr>
          <w:rFonts w:ascii="Times New Roman" w:hAnsi="Times New Roman"/>
          <w:sz w:val="24"/>
          <w:szCs w:val="24"/>
        </w:rPr>
        <w:t>6.600 zł)</w:t>
      </w:r>
      <w:r w:rsidRPr="00507BF0">
        <w:rPr>
          <w:rFonts w:ascii="Times New Roman" w:hAnsi="Times New Roman"/>
          <w:sz w:val="24"/>
          <w:szCs w:val="24"/>
        </w:rPr>
        <w:t>;</w:t>
      </w:r>
    </w:p>
    <w:p w:rsidR="00EA621B" w:rsidRPr="00507BF0" w:rsidRDefault="000A528A" w:rsidP="00507BF0">
      <w:pPr>
        <w:pStyle w:val="Akapitzlist"/>
        <w:numPr>
          <w:ilvl w:val="0"/>
          <w:numId w:val="35"/>
        </w:numPr>
        <w:spacing w:after="120" w:line="360" w:lineRule="atLeas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7BF0">
        <w:rPr>
          <w:rFonts w:ascii="Times New Roman" w:hAnsi="Times New Roman"/>
          <w:sz w:val="24"/>
          <w:szCs w:val="24"/>
        </w:rPr>
        <w:t xml:space="preserve">planowana </w:t>
      </w:r>
      <w:r w:rsidR="00EA621B" w:rsidRPr="00507BF0">
        <w:rPr>
          <w:rFonts w:ascii="Times New Roman" w:hAnsi="Times New Roman"/>
          <w:sz w:val="24"/>
          <w:szCs w:val="24"/>
        </w:rPr>
        <w:t>usług</w:t>
      </w:r>
      <w:r w:rsidRPr="00507BF0">
        <w:rPr>
          <w:rFonts w:ascii="Times New Roman" w:hAnsi="Times New Roman"/>
          <w:sz w:val="24"/>
          <w:szCs w:val="24"/>
        </w:rPr>
        <w:t>a</w:t>
      </w:r>
      <w:r w:rsidR="00EA621B" w:rsidRPr="00507BF0">
        <w:rPr>
          <w:rFonts w:ascii="Times New Roman" w:hAnsi="Times New Roman"/>
          <w:sz w:val="24"/>
          <w:szCs w:val="24"/>
        </w:rPr>
        <w:t xml:space="preserve"> cateringow</w:t>
      </w:r>
      <w:r w:rsidRPr="00507BF0">
        <w:rPr>
          <w:rFonts w:ascii="Times New Roman" w:hAnsi="Times New Roman"/>
          <w:sz w:val="24"/>
          <w:szCs w:val="24"/>
        </w:rPr>
        <w:t xml:space="preserve">a serwowana </w:t>
      </w:r>
      <w:r w:rsidR="00EA621B" w:rsidRPr="00507BF0">
        <w:rPr>
          <w:rFonts w:ascii="Times New Roman" w:hAnsi="Times New Roman"/>
          <w:sz w:val="24"/>
          <w:szCs w:val="24"/>
        </w:rPr>
        <w:t>na podsumowaniu projektu w sobotę</w:t>
      </w:r>
      <w:r w:rsidR="00507BF0">
        <w:rPr>
          <w:rFonts w:ascii="Times New Roman" w:hAnsi="Times New Roman"/>
          <w:sz w:val="24"/>
          <w:szCs w:val="24"/>
        </w:rPr>
        <w:t xml:space="preserve"> </w:t>
      </w:r>
      <w:r w:rsidR="00507BF0">
        <w:rPr>
          <w:rFonts w:ascii="Times New Roman" w:hAnsi="Times New Roman"/>
          <w:sz w:val="24"/>
          <w:szCs w:val="24"/>
        </w:rPr>
        <w:br/>
      </w:r>
      <w:r w:rsidR="00EA621B" w:rsidRPr="00507BF0">
        <w:rPr>
          <w:rFonts w:ascii="Times New Roman" w:hAnsi="Times New Roman"/>
          <w:sz w:val="24"/>
          <w:szCs w:val="24"/>
        </w:rPr>
        <w:t xml:space="preserve">30 września 2023 r. </w:t>
      </w:r>
      <w:r w:rsidRPr="00507BF0">
        <w:rPr>
          <w:rFonts w:ascii="Times New Roman" w:hAnsi="Times New Roman"/>
          <w:sz w:val="24"/>
          <w:szCs w:val="24"/>
        </w:rPr>
        <w:t>– szczwana jest na około 1.</w:t>
      </w:r>
      <w:r w:rsidR="00EA621B" w:rsidRPr="00507BF0">
        <w:rPr>
          <w:rFonts w:ascii="Times New Roman" w:hAnsi="Times New Roman"/>
          <w:sz w:val="24"/>
          <w:szCs w:val="24"/>
        </w:rPr>
        <w:t>500 zł.</w:t>
      </w:r>
    </w:p>
    <w:p w:rsidR="00EA621B" w:rsidRPr="00507BF0" w:rsidRDefault="00EA621B" w:rsidP="00507BF0">
      <w:pPr>
        <w:tabs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</w:p>
    <w:p w:rsidR="00015189" w:rsidRPr="00507BF0" w:rsidRDefault="00015189" w:rsidP="00507BF0">
      <w:pPr>
        <w:tabs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507BF0">
        <w:rPr>
          <w:b/>
          <w:sz w:val="24"/>
          <w:szCs w:val="24"/>
        </w:rPr>
        <w:t>Ad. 5)</w:t>
      </w:r>
    </w:p>
    <w:p w:rsidR="000A528A" w:rsidRPr="00507BF0" w:rsidRDefault="00427E44" w:rsidP="00507BF0">
      <w:pPr>
        <w:spacing w:after="120" w:line="360" w:lineRule="atLeast"/>
        <w:ind w:right="-1"/>
        <w:jc w:val="both"/>
        <w:rPr>
          <w:sz w:val="24"/>
          <w:szCs w:val="24"/>
        </w:rPr>
      </w:pPr>
      <w:r w:rsidRPr="00507BF0">
        <w:rPr>
          <w:sz w:val="24"/>
          <w:szCs w:val="24"/>
        </w:rPr>
        <w:t xml:space="preserve">Radni Seniorzy </w:t>
      </w:r>
      <w:r w:rsidR="000A528A" w:rsidRPr="00507BF0">
        <w:rPr>
          <w:sz w:val="24"/>
          <w:szCs w:val="24"/>
        </w:rPr>
        <w:t xml:space="preserve">omówili planowaną </w:t>
      </w:r>
      <w:r w:rsidR="00507BF0" w:rsidRPr="00507BF0">
        <w:rPr>
          <w:sz w:val="24"/>
          <w:szCs w:val="24"/>
        </w:rPr>
        <w:t xml:space="preserve">na dzień 25 listopada br. lub 21 października br. </w:t>
      </w:r>
      <w:r w:rsidR="000A528A" w:rsidRPr="00507BF0">
        <w:rPr>
          <w:sz w:val="24"/>
          <w:szCs w:val="24"/>
        </w:rPr>
        <w:t>imprezę z okazji Dnia Seniora.</w:t>
      </w:r>
      <w:r w:rsidR="00507BF0" w:rsidRPr="00507BF0">
        <w:rPr>
          <w:sz w:val="24"/>
          <w:szCs w:val="24"/>
        </w:rPr>
        <w:t xml:space="preserve"> Ustalenia </w:t>
      </w:r>
      <w:r w:rsidR="00507BF0">
        <w:rPr>
          <w:sz w:val="24"/>
          <w:szCs w:val="24"/>
        </w:rPr>
        <w:t>tr</w:t>
      </w:r>
      <w:r w:rsidR="00507BF0" w:rsidRPr="00507BF0">
        <w:rPr>
          <w:sz w:val="24"/>
          <w:szCs w:val="24"/>
        </w:rPr>
        <w:t>w</w:t>
      </w:r>
      <w:r w:rsidR="00507BF0">
        <w:rPr>
          <w:sz w:val="24"/>
          <w:szCs w:val="24"/>
        </w:rPr>
        <w:t>a</w:t>
      </w:r>
      <w:r w:rsidR="00507BF0" w:rsidRPr="00507BF0">
        <w:rPr>
          <w:sz w:val="24"/>
          <w:szCs w:val="24"/>
        </w:rPr>
        <w:t>ją.</w:t>
      </w:r>
    </w:p>
    <w:p w:rsidR="008B678A" w:rsidRPr="00507BF0" w:rsidRDefault="008B678A" w:rsidP="00507BF0">
      <w:pPr>
        <w:tabs>
          <w:tab w:val="left" w:pos="426"/>
        </w:tabs>
        <w:spacing w:after="120" w:line="360" w:lineRule="atLeast"/>
        <w:ind w:right="-2"/>
        <w:jc w:val="both"/>
        <w:rPr>
          <w:sz w:val="24"/>
          <w:szCs w:val="24"/>
        </w:rPr>
      </w:pPr>
    </w:p>
    <w:p w:rsidR="00CD1839" w:rsidRPr="00507BF0" w:rsidRDefault="00CD1839" w:rsidP="00507BF0">
      <w:pPr>
        <w:tabs>
          <w:tab w:val="left" w:pos="0"/>
        </w:tabs>
        <w:spacing w:after="120" w:line="360" w:lineRule="atLeast"/>
        <w:jc w:val="both"/>
        <w:rPr>
          <w:b/>
          <w:sz w:val="24"/>
          <w:szCs w:val="24"/>
        </w:rPr>
      </w:pPr>
      <w:r w:rsidRPr="00507BF0">
        <w:rPr>
          <w:b/>
          <w:sz w:val="24"/>
          <w:szCs w:val="24"/>
        </w:rPr>
        <w:t xml:space="preserve">Ad. 6) </w:t>
      </w:r>
    </w:p>
    <w:p w:rsidR="008763D9" w:rsidRPr="00507BF0" w:rsidRDefault="00862476" w:rsidP="00507BF0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W punkcie</w:t>
      </w:r>
      <w:r w:rsidR="008763D9" w:rsidRPr="00507BF0">
        <w:rPr>
          <w:sz w:val="24"/>
          <w:szCs w:val="24"/>
        </w:rPr>
        <w:t xml:space="preserve"> </w:t>
      </w:r>
      <w:r w:rsidRPr="00507BF0">
        <w:rPr>
          <w:sz w:val="24"/>
          <w:szCs w:val="24"/>
        </w:rPr>
        <w:t>spraw różnych</w:t>
      </w:r>
      <w:r w:rsidR="00507BF0">
        <w:rPr>
          <w:sz w:val="24"/>
          <w:szCs w:val="24"/>
        </w:rPr>
        <w:t>, wniosków</w:t>
      </w:r>
      <w:r w:rsidR="008763D9" w:rsidRPr="00507BF0">
        <w:rPr>
          <w:sz w:val="24"/>
          <w:szCs w:val="24"/>
        </w:rPr>
        <w:t xml:space="preserve"> nie zgłoszono.</w:t>
      </w:r>
    </w:p>
    <w:p w:rsidR="008B678A" w:rsidRDefault="008B678A" w:rsidP="00507BF0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</w:p>
    <w:p w:rsidR="00507BF0" w:rsidRPr="00507BF0" w:rsidRDefault="00507BF0" w:rsidP="00507BF0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</w:p>
    <w:p w:rsidR="00811B5E" w:rsidRPr="00507BF0" w:rsidRDefault="00FC52C3" w:rsidP="00507BF0">
      <w:pPr>
        <w:pStyle w:val="Tekstpodstawowywcity"/>
        <w:spacing w:line="360" w:lineRule="atLeast"/>
        <w:ind w:left="0" w:right="-2"/>
        <w:jc w:val="both"/>
        <w:rPr>
          <w:b/>
          <w:sz w:val="24"/>
          <w:szCs w:val="24"/>
        </w:rPr>
      </w:pPr>
      <w:r w:rsidRPr="00507BF0">
        <w:rPr>
          <w:b/>
          <w:sz w:val="24"/>
          <w:szCs w:val="24"/>
        </w:rPr>
        <w:lastRenderedPageBreak/>
        <w:t xml:space="preserve">Ad. </w:t>
      </w:r>
      <w:r w:rsidR="0027246D" w:rsidRPr="00507BF0">
        <w:rPr>
          <w:b/>
          <w:sz w:val="24"/>
          <w:szCs w:val="24"/>
        </w:rPr>
        <w:t>7</w:t>
      </w:r>
      <w:r w:rsidRPr="00507BF0">
        <w:rPr>
          <w:b/>
          <w:sz w:val="24"/>
          <w:szCs w:val="24"/>
        </w:rPr>
        <w:t>)</w:t>
      </w:r>
    </w:p>
    <w:p w:rsidR="00DB1E44" w:rsidRPr="00507BF0" w:rsidRDefault="00DB1E44" w:rsidP="00507BF0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 xml:space="preserve">Wobec wyczerpania porządku dziennego </w:t>
      </w:r>
      <w:r w:rsidR="00D352EA" w:rsidRPr="00507BF0">
        <w:rPr>
          <w:sz w:val="24"/>
          <w:szCs w:val="24"/>
        </w:rPr>
        <w:t>P</w:t>
      </w:r>
      <w:r w:rsidRPr="00507BF0">
        <w:rPr>
          <w:sz w:val="24"/>
          <w:szCs w:val="24"/>
        </w:rPr>
        <w:t>rzewodnicząc</w:t>
      </w:r>
      <w:r w:rsidR="000C23F4" w:rsidRPr="00507BF0">
        <w:rPr>
          <w:sz w:val="24"/>
          <w:szCs w:val="24"/>
        </w:rPr>
        <w:t>a</w:t>
      </w:r>
      <w:r w:rsidRPr="00507BF0">
        <w:rPr>
          <w:sz w:val="24"/>
          <w:szCs w:val="24"/>
        </w:rPr>
        <w:t xml:space="preserve"> </w:t>
      </w:r>
      <w:r w:rsidR="000C23F4" w:rsidRPr="00507BF0">
        <w:rPr>
          <w:sz w:val="24"/>
          <w:szCs w:val="24"/>
        </w:rPr>
        <w:t>Rady</w:t>
      </w:r>
      <w:r w:rsidR="00692021" w:rsidRPr="00507BF0">
        <w:rPr>
          <w:sz w:val="24"/>
          <w:szCs w:val="24"/>
        </w:rPr>
        <w:t xml:space="preserve"> </w:t>
      </w:r>
      <w:r w:rsidRPr="00507BF0">
        <w:rPr>
          <w:sz w:val="24"/>
          <w:szCs w:val="24"/>
        </w:rPr>
        <w:t>zamkn</w:t>
      </w:r>
      <w:r w:rsidR="000C23F4" w:rsidRPr="00507BF0">
        <w:rPr>
          <w:sz w:val="24"/>
          <w:szCs w:val="24"/>
        </w:rPr>
        <w:t>ęła</w:t>
      </w:r>
      <w:r w:rsidRPr="00507BF0">
        <w:rPr>
          <w:sz w:val="24"/>
          <w:szCs w:val="24"/>
        </w:rPr>
        <w:t xml:space="preserve"> posiedzenie </w:t>
      </w:r>
      <w:r w:rsidR="000C23F4" w:rsidRPr="00507BF0">
        <w:rPr>
          <w:sz w:val="24"/>
          <w:szCs w:val="24"/>
        </w:rPr>
        <w:t>Rady</w:t>
      </w:r>
      <w:r w:rsidRPr="00507BF0">
        <w:rPr>
          <w:sz w:val="24"/>
          <w:szCs w:val="24"/>
        </w:rPr>
        <w:t>, dziękując uczestnikom za udział w obradach.</w:t>
      </w:r>
    </w:p>
    <w:p w:rsidR="00A64C9F" w:rsidRPr="00507BF0" w:rsidRDefault="00A64C9F" w:rsidP="00507BF0">
      <w:pPr>
        <w:spacing w:after="120" w:line="360" w:lineRule="atLeast"/>
        <w:ind w:right="-2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Na tym protokół zakończono</w:t>
      </w:r>
      <w:r w:rsidR="00B556F0" w:rsidRPr="00507BF0">
        <w:rPr>
          <w:sz w:val="24"/>
          <w:szCs w:val="24"/>
        </w:rPr>
        <w:t xml:space="preserve"> i podpisano</w:t>
      </w:r>
      <w:r w:rsidRPr="00507BF0">
        <w:rPr>
          <w:sz w:val="24"/>
          <w:szCs w:val="24"/>
        </w:rPr>
        <w:t>.</w:t>
      </w:r>
    </w:p>
    <w:p w:rsidR="005E57C0" w:rsidRPr="008763D9" w:rsidRDefault="00A64C9F" w:rsidP="00507BF0">
      <w:pPr>
        <w:spacing w:after="120" w:line="360" w:lineRule="atLeast"/>
        <w:ind w:right="-1"/>
        <w:jc w:val="both"/>
        <w:rPr>
          <w:sz w:val="24"/>
          <w:szCs w:val="24"/>
        </w:rPr>
      </w:pPr>
      <w:r w:rsidRPr="00507BF0">
        <w:rPr>
          <w:sz w:val="24"/>
          <w:szCs w:val="24"/>
        </w:rPr>
        <w:t>Protok</w:t>
      </w:r>
      <w:r w:rsidR="003C0D4D" w:rsidRPr="00507BF0">
        <w:rPr>
          <w:sz w:val="24"/>
          <w:szCs w:val="24"/>
        </w:rPr>
        <w:t>o</w:t>
      </w:r>
      <w:r w:rsidR="00CA705A" w:rsidRPr="00507BF0">
        <w:rPr>
          <w:sz w:val="24"/>
          <w:szCs w:val="24"/>
        </w:rPr>
        <w:t>łowała Bożena Kucharewicz</w:t>
      </w:r>
      <w:r w:rsidR="00B556F0" w:rsidRPr="00507BF0">
        <w:rPr>
          <w:sz w:val="24"/>
          <w:szCs w:val="24"/>
        </w:rPr>
        <w:t xml:space="preserve"> –</w:t>
      </w:r>
      <w:r w:rsidR="005E57C0" w:rsidRPr="00507BF0">
        <w:rPr>
          <w:sz w:val="24"/>
          <w:szCs w:val="24"/>
        </w:rPr>
        <w:t xml:space="preserve"> Starszy inspektor ds. obsługi Rady Miejskiej </w:t>
      </w:r>
      <w:r w:rsidR="00A76B1F" w:rsidRPr="00507BF0">
        <w:rPr>
          <w:sz w:val="24"/>
          <w:szCs w:val="24"/>
        </w:rPr>
        <w:br/>
      </w:r>
      <w:r w:rsidR="005E57C0" w:rsidRPr="00507BF0">
        <w:rPr>
          <w:sz w:val="24"/>
          <w:szCs w:val="24"/>
        </w:rPr>
        <w:t>i informacji publicznej</w:t>
      </w:r>
    </w:p>
    <w:p w:rsidR="00CA705A" w:rsidRPr="008B678A" w:rsidRDefault="00CA705A" w:rsidP="008B678A">
      <w:pPr>
        <w:spacing w:after="120" w:line="340" w:lineRule="atLeast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786"/>
        <w:gridCol w:w="4500"/>
      </w:tblGrid>
      <w:tr w:rsidR="00CA705A" w:rsidRPr="003812B2" w:rsidTr="00B651DB">
        <w:trPr>
          <w:jc w:val="center"/>
        </w:trPr>
        <w:tc>
          <w:tcPr>
            <w:tcW w:w="4786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  <w:r w:rsidRPr="003812B2">
              <w:rPr>
                <w:sz w:val="24"/>
                <w:szCs w:val="24"/>
              </w:rPr>
              <w:t>Przewodnicząc</w:t>
            </w:r>
            <w:r w:rsidR="000C23F4" w:rsidRPr="003812B2">
              <w:rPr>
                <w:sz w:val="24"/>
                <w:szCs w:val="24"/>
              </w:rPr>
              <w:t xml:space="preserve">y </w:t>
            </w:r>
            <w:r w:rsidR="00B651DB" w:rsidRPr="003812B2">
              <w:rPr>
                <w:sz w:val="24"/>
                <w:szCs w:val="24"/>
              </w:rPr>
              <w:t xml:space="preserve">Rady </w:t>
            </w:r>
            <w:r w:rsidR="000C23F4" w:rsidRPr="003812B2">
              <w:rPr>
                <w:sz w:val="24"/>
                <w:szCs w:val="24"/>
              </w:rPr>
              <w:t>Seniorów</w:t>
            </w:r>
          </w:p>
          <w:p w:rsidR="00E45707" w:rsidRPr="003812B2" w:rsidRDefault="00E45707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770605" w:rsidRPr="003812B2" w:rsidRDefault="00770605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CA705A" w:rsidRPr="003812B2" w:rsidRDefault="000C23F4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  <w:r w:rsidRPr="003812B2">
              <w:rPr>
                <w:i/>
                <w:sz w:val="24"/>
                <w:szCs w:val="24"/>
              </w:rPr>
              <w:t xml:space="preserve">Alina </w:t>
            </w:r>
            <w:proofErr w:type="spellStart"/>
            <w:r w:rsidRPr="003812B2">
              <w:rPr>
                <w:i/>
                <w:sz w:val="24"/>
                <w:szCs w:val="24"/>
              </w:rPr>
              <w:t>Kaliściak</w:t>
            </w:r>
            <w:proofErr w:type="spellEnd"/>
          </w:p>
        </w:tc>
      </w:tr>
    </w:tbl>
    <w:p w:rsidR="00CA705A" w:rsidRPr="003812B2" w:rsidRDefault="00CA705A" w:rsidP="003812B2">
      <w:pPr>
        <w:spacing w:after="120" w:line="340" w:lineRule="atLeast"/>
        <w:ind w:firstLine="6"/>
        <w:jc w:val="both"/>
        <w:rPr>
          <w:sz w:val="24"/>
          <w:szCs w:val="24"/>
        </w:rPr>
      </w:pPr>
    </w:p>
    <w:sectPr w:rsidR="00CA705A" w:rsidRPr="003812B2" w:rsidSect="00301E43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C28" w:rsidRDefault="00671C28">
      <w:r>
        <w:separator/>
      </w:r>
    </w:p>
  </w:endnote>
  <w:endnote w:type="continuationSeparator" w:id="0">
    <w:p w:rsidR="00671C28" w:rsidRDefault="00671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CB63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CB63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A6CC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30" w:rsidRDefault="00CB6372">
    <w:pPr>
      <w:pStyle w:val="Stopka"/>
      <w:jc w:val="right"/>
    </w:pPr>
    <w:fldSimple w:instr=" PAGE   \* MERGEFORMAT ">
      <w:r w:rsidR="00FA6CC0">
        <w:rPr>
          <w:noProof/>
        </w:rPr>
        <w:t>1</w:t>
      </w:r>
    </w:fldSimple>
  </w:p>
  <w:p w:rsidR="002E7930" w:rsidRDefault="002E79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C28" w:rsidRDefault="00671C28">
      <w:r>
        <w:separator/>
      </w:r>
    </w:p>
  </w:footnote>
  <w:footnote w:type="continuationSeparator" w:id="0">
    <w:p w:rsidR="00671C28" w:rsidRDefault="00671C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82123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2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3">
    <w:nsid w:val="03B55C5D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600D2F"/>
    <w:multiLevelType w:val="hybridMultilevel"/>
    <w:tmpl w:val="C6507C2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0A67354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D72467"/>
    <w:multiLevelType w:val="multilevel"/>
    <w:tmpl w:val="CF1045B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  <w:rPr>
        <w:rFonts w:hint="default"/>
      </w:r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  <w:rPr>
        <w:rFonts w:hint="default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  <w:rPr>
        <w:rFonts w:hint="default"/>
      </w:rPr>
    </w:lvl>
    <w:lvl w:ilvl="3">
      <w:start w:val="1"/>
      <w:numFmt w:val="decimal"/>
      <w:pStyle w:val="paragraf"/>
      <w:suff w:val="space"/>
      <w:lvlText w:val="§ %1%4."/>
      <w:lvlJc w:val="left"/>
      <w:pPr>
        <w:ind w:left="-255" w:firstLine="397"/>
      </w:pPr>
      <w:rPr>
        <w:rFonts w:hint="default"/>
        <w:b w:val="0"/>
        <w:i w:val="0"/>
      </w:rPr>
    </w:lvl>
    <w:lvl w:ilvl="4">
      <w:start w:val="1"/>
      <w:numFmt w:val="decimal"/>
      <w:pStyle w:val="ust"/>
      <w:suff w:val="space"/>
      <w:lvlText w:val="%1%5."/>
      <w:lvlJc w:val="left"/>
      <w:pPr>
        <w:ind w:left="0" w:firstLine="624"/>
      </w:pPr>
      <w:rPr>
        <w:rFonts w:hint="default"/>
      </w:rPr>
    </w:lvl>
    <w:lvl w:ilvl="5">
      <w:start w:val="1"/>
      <w:numFmt w:val="decimal"/>
      <w:suff w:val="space"/>
      <w:lvlText w:val="%1%6)"/>
      <w:lvlJc w:val="left"/>
      <w:pPr>
        <w:ind w:left="340" w:hanging="340"/>
      </w:pPr>
      <w:rPr>
        <w:rFonts w:hint="default"/>
      </w:rPr>
    </w:lvl>
    <w:lvl w:ilvl="6">
      <w:start w:val="1"/>
      <w:numFmt w:val="lowerLetter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  <w:rPr>
        <w:rFonts w:hint="default"/>
      </w:rPr>
    </w:lvl>
  </w:abstractNum>
  <w:abstractNum w:abstractNumId="17">
    <w:nsid w:val="14D72C09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B55CFB"/>
    <w:multiLevelType w:val="hybridMultilevel"/>
    <w:tmpl w:val="0390E446"/>
    <w:lvl w:ilvl="0" w:tplc="44AC07A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4819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28D3539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5A7D26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7E5912"/>
    <w:multiLevelType w:val="hybridMultilevel"/>
    <w:tmpl w:val="B59EF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1C53B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D16DC"/>
    <w:multiLevelType w:val="hybridMultilevel"/>
    <w:tmpl w:val="4B58E05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29700AC"/>
    <w:multiLevelType w:val="hybridMultilevel"/>
    <w:tmpl w:val="8A5A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D60684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8F446F"/>
    <w:multiLevelType w:val="multilevel"/>
    <w:tmpl w:val="51D0065C"/>
    <w:lvl w:ilvl="0">
      <w:start w:val="1"/>
      <w:numFmt w:val="none"/>
      <w:suff w:val="space"/>
      <w:lvlText w:val="z dnia"/>
      <w:lvlJc w:val="left"/>
      <w:pPr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</w:lvl>
    <w:lvl w:ilvl="2">
      <w:start w:val="1"/>
      <w:numFmt w:val="decimal"/>
      <w:suff w:val="space"/>
      <w:lvlText w:val="§ %3."/>
      <w:lvlJc w:val="left"/>
      <w:pPr>
        <w:ind w:left="0" w:firstLine="397"/>
      </w:pPr>
    </w:lvl>
    <w:lvl w:ilvl="3">
      <w:start w:val="2"/>
      <w:numFmt w:val="decimal"/>
      <w:suff w:val="space"/>
      <w:lvlText w:val="%4."/>
      <w:lvlJc w:val="right"/>
      <w:pPr>
        <w:ind w:left="0" w:firstLine="624"/>
      </w:pPr>
    </w:lvl>
    <w:lvl w:ilvl="4">
      <w:start w:val="1"/>
      <w:numFmt w:val="decimal"/>
      <w:lvlText w:val="%5)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%6)"/>
      <w:lvlJc w:val="left"/>
      <w:pPr>
        <w:ind w:left="1304" w:hanging="227"/>
      </w:pPr>
    </w:lvl>
    <w:lvl w:ilvl="6">
      <w:start w:val="1"/>
      <w:numFmt w:val="bullet"/>
      <w:suff w:val="space"/>
      <w:lvlText w:val="-"/>
      <w:lvlJc w:val="left"/>
      <w:pPr>
        <w:ind w:left="1446" w:hanging="142"/>
      </w:pPr>
      <w:rPr>
        <w:rFonts w:ascii="Times New Roman" w:hAnsi="Times New Roman" w:hint="default"/>
        <w:sz w:val="24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39397F8C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916EEE"/>
    <w:multiLevelType w:val="hybridMultilevel"/>
    <w:tmpl w:val="ED0EB87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667E01"/>
    <w:multiLevelType w:val="hybridMultilevel"/>
    <w:tmpl w:val="6882BAB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931CED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68447E"/>
    <w:multiLevelType w:val="hybridMultilevel"/>
    <w:tmpl w:val="D05CE250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0B47A8"/>
    <w:multiLevelType w:val="hybridMultilevel"/>
    <w:tmpl w:val="8EC81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B46F83"/>
    <w:multiLevelType w:val="hybridMultilevel"/>
    <w:tmpl w:val="9BD85018"/>
    <w:lvl w:ilvl="0" w:tplc="5AFAA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996989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F97F43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505328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977452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75348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360EFC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E80E1E"/>
    <w:multiLevelType w:val="hybridMultilevel"/>
    <w:tmpl w:val="13C0F90A"/>
    <w:lvl w:ilvl="0" w:tplc="D93C8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8217ADA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227BDA"/>
    <w:multiLevelType w:val="hybridMultilevel"/>
    <w:tmpl w:val="4BDE1AC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46">
    <w:nsid w:val="776A7099"/>
    <w:multiLevelType w:val="hybridMultilevel"/>
    <w:tmpl w:val="FF8C234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6"/>
  </w:num>
  <w:num w:numId="3">
    <w:abstractNumId w:val="18"/>
  </w:num>
  <w:num w:numId="4">
    <w:abstractNumId w:val="28"/>
  </w:num>
  <w:num w:numId="5">
    <w:abstractNumId w:val="42"/>
  </w:num>
  <w:num w:numId="6">
    <w:abstractNumId w:val="0"/>
  </w:num>
  <w:num w:numId="7">
    <w:abstractNumId w:val="27"/>
  </w:num>
  <w:num w:numId="8">
    <w:abstractNumId w:val="25"/>
  </w:num>
  <w:num w:numId="9">
    <w:abstractNumId w:val="19"/>
  </w:num>
  <w:num w:numId="10">
    <w:abstractNumId w:val="40"/>
  </w:num>
  <w:num w:numId="11">
    <w:abstractNumId w:val="39"/>
  </w:num>
  <w:num w:numId="12">
    <w:abstractNumId w:val="23"/>
  </w:num>
  <w:num w:numId="13">
    <w:abstractNumId w:val="37"/>
  </w:num>
  <w:num w:numId="14">
    <w:abstractNumId w:val="43"/>
  </w:num>
  <w:num w:numId="15">
    <w:abstractNumId w:val="36"/>
  </w:num>
  <w:num w:numId="16">
    <w:abstractNumId w:val="13"/>
  </w:num>
  <w:num w:numId="17">
    <w:abstractNumId w:val="33"/>
  </w:num>
  <w:num w:numId="18">
    <w:abstractNumId w:val="34"/>
  </w:num>
  <w:num w:numId="19">
    <w:abstractNumId w:val="14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</w:num>
  <w:num w:numId="22">
    <w:abstractNumId w:val="22"/>
  </w:num>
  <w:num w:numId="23">
    <w:abstractNumId w:val="32"/>
  </w:num>
  <w:num w:numId="24">
    <w:abstractNumId w:val="21"/>
  </w:num>
  <w:num w:numId="25">
    <w:abstractNumId w:val="26"/>
  </w:num>
  <w:num w:numId="26">
    <w:abstractNumId w:val="29"/>
  </w:num>
  <w:num w:numId="27">
    <w:abstractNumId w:val="38"/>
  </w:num>
  <w:num w:numId="28">
    <w:abstractNumId w:val="46"/>
  </w:num>
  <w:num w:numId="29">
    <w:abstractNumId w:val="24"/>
  </w:num>
  <w:num w:numId="30">
    <w:abstractNumId w:val="41"/>
  </w:num>
  <w:num w:numId="31">
    <w:abstractNumId w:val="35"/>
  </w:num>
  <w:num w:numId="32">
    <w:abstractNumId w:val="20"/>
  </w:num>
  <w:num w:numId="33">
    <w:abstractNumId w:val="15"/>
  </w:num>
  <w:num w:numId="34">
    <w:abstractNumId w:val="17"/>
  </w:num>
  <w:num w:numId="35">
    <w:abstractNumId w:val="3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7F"/>
    <w:rsid w:val="0000482B"/>
    <w:rsid w:val="00007139"/>
    <w:rsid w:val="00007E92"/>
    <w:rsid w:val="00012B88"/>
    <w:rsid w:val="00012BA1"/>
    <w:rsid w:val="00015189"/>
    <w:rsid w:val="00017CBD"/>
    <w:rsid w:val="00022B57"/>
    <w:rsid w:val="00022F90"/>
    <w:rsid w:val="00023C58"/>
    <w:rsid w:val="00024917"/>
    <w:rsid w:val="00024D34"/>
    <w:rsid w:val="00024F01"/>
    <w:rsid w:val="0002612A"/>
    <w:rsid w:val="00026642"/>
    <w:rsid w:val="0002700A"/>
    <w:rsid w:val="00030480"/>
    <w:rsid w:val="00030876"/>
    <w:rsid w:val="00031926"/>
    <w:rsid w:val="0003383C"/>
    <w:rsid w:val="00042A8A"/>
    <w:rsid w:val="00042C47"/>
    <w:rsid w:val="00042DD3"/>
    <w:rsid w:val="000444BD"/>
    <w:rsid w:val="00046059"/>
    <w:rsid w:val="0004720E"/>
    <w:rsid w:val="000475A4"/>
    <w:rsid w:val="00053A1F"/>
    <w:rsid w:val="00054AC8"/>
    <w:rsid w:val="00057B47"/>
    <w:rsid w:val="00060CF8"/>
    <w:rsid w:val="000613EA"/>
    <w:rsid w:val="00061DAD"/>
    <w:rsid w:val="00062509"/>
    <w:rsid w:val="00064302"/>
    <w:rsid w:val="000739B5"/>
    <w:rsid w:val="00074105"/>
    <w:rsid w:val="00081282"/>
    <w:rsid w:val="00082040"/>
    <w:rsid w:val="00082D65"/>
    <w:rsid w:val="00086FC8"/>
    <w:rsid w:val="00090241"/>
    <w:rsid w:val="0009204B"/>
    <w:rsid w:val="00094AC3"/>
    <w:rsid w:val="000959B7"/>
    <w:rsid w:val="00095DC9"/>
    <w:rsid w:val="000971B0"/>
    <w:rsid w:val="000A0ECE"/>
    <w:rsid w:val="000A11E4"/>
    <w:rsid w:val="000A528A"/>
    <w:rsid w:val="000A6AE0"/>
    <w:rsid w:val="000B04D2"/>
    <w:rsid w:val="000B0D19"/>
    <w:rsid w:val="000B1003"/>
    <w:rsid w:val="000B155A"/>
    <w:rsid w:val="000B20F5"/>
    <w:rsid w:val="000B2F83"/>
    <w:rsid w:val="000B3C89"/>
    <w:rsid w:val="000B7FCD"/>
    <w:rsid w:val="000C15CA"/>
    <w:rsid w:val="000C1844"/>
    <w:rsid w:val="000C18C5"/>
    <w:rsid w:val="000C23F4"/>
    <w:rsid w:val="000C2446"/>
    <w:rsid w:val="000C2844"/>
    <w:rsid w:val="000C57AC"/>
    <w:rsid w:val="000C64F8"/>
    <w:rsid w:val="000C6DA2"/>
    <w:rsid w:val="000C7026"/>
    <w:rsid w:val="000D0A89"/>
    <w:rsid w:val="000D6071"/>
    <w:rsid w:val="000D66A9"/>
    <w:rsid w:val="000E04E3"/>
    <w:rsid w:val="000E0BA8"/>
    <w:rsid w:val="000E2691"/>
    <w:rsid w:val="000E35D9"/>
    <w:rsid w:val="000E5225"/>
    <w:rsid w:val="000E58A4"/>
    <w:rsid w:val="000E71FD"/>
    <w:rsid w:val="000E7FEB"/>
    <w:rsid w:val="000F0C7F"/>
    <w:rsid w:val="000F26C5"/>
    <w:rsid w:val="000F5748"/>
    <w:rsid w:val="000F6074"/>
    <w:rsid w:val="0010146B"/>
    <w:rsid w:val="00101C00"/>
    <w:rsid w:val="001031C1"/>
    <w:rsid w:val="00103CEC"/>
    <w:rsid w:val="00104584"/>
    <w:rsid w:val="001051FD"/>
    <w:rsid w:val="00105B30"/>
    <w:rsid w:val="001111A6"/>
    <w:rsid w:val="001112F3"/>
    <w:rsid w:val="001143A5"/>
    <w:rsid w:val="001218F1"/>
    <w:rsid w:val="00122DE2"/>
    <w:rsid w:val="00122E87"/>
    <w:rsid w:val="00122F52"/>
    <w:rsid w:val="00127946"/>
    <w:rsid w:val="00127C1A"/>
    <w:rsid w:val="001328F6"/>
    <w:rsid w:val="00132F96"/>
    <w:rsid w:val="00137269"/>
    <w:rsid w:val="00142A95"/>
    <w:rsid w:val="00143D5E"/>
    <w:rsid w:val="00144971"/>
    <w:rsid w:val="00150A66"/>
    <w:rsid w:val="00153D65"/>
    <w:rsid w:val="001548D7"/>
    <w:rsid w:val="00155182"/>
    <w:rsid w:val="00157FD8"/>
    <w:rsid w:val="0016044E"/>
    <w:rsid w:val="00161B5E"/>
    <w:rsid w:val="00165426"/>
    <w:rsid w:val="0016643E"/>
    <w:rsid w:val="001677CF"/>
    <w:rsid w:val="001714C2"/>
    <w:rsid w:val="0017157B"/>
    <w:rsid w:val="001759D5"/>
    <w:rsid w:val="00176A7E"/>
    <w:rsid w:val="00184647"/>
    <w:rsid w:val="00185360"/>
    <w:rsid w:val="00190339"/>
    <w:rsid w:val="00191FC9"/>
    <w:rsid w:val="001936F7"/>
    <w:rsid w:val="00193963"/>
    <w:rsid w:val="00195C9D"/>
    <w:rsid w:val="001A35CE"/>
    <w:rsid w:val="001A5FEF"/>
    <w:rsid w:val="001A6A4B"/>
    <w:rsid w:val="001A7FB3"/>
    <w:rsid w:val="001B2799"/>
    <w:rsid w:val="001B306D"/>
    <w:rsid w:val="001B43AF"/>
    <w:rsid w:val="001B4F0E"/>
    <w:rsid w:val="001C0CC7"/>
    <w:rsid w:val="001C1369"/>
    <w:rsid w:val="001C3389"/>
    <w:rsid w:val="001C3D42"/>
    <w:rsid w:val="001C6937"/>
    <w:rsid w:val="001C7A11"/>
    <w:rsid w:val="001D1427"/>
    <w:rsid w:val="001D1521"/>
    <w:rsid w:val="001D1EDA"/>
    <w:rsid w:val="001D2496"/>
    <w:rsid w:val="001D2EAE"/>
    <w:rsid w:val="001D3033"/>
    <w:rsid w:val="001D3C5E"/>
    <w:rsid w:val="001D4051"/>
    <w:rsid w:val="001D4493"/>
    <w:rsid w:val="001D587D"/>
    <w:rsid w:val="001D5C9D"/>
    <w:rsid w:val="001D6070"/>
    <w:rsid w:val="001E21CE"/>
    <w:rsid w:val="001E2655"/>
    <w:rsid w:val="001E28A8"/>
    <w:rsid w:val="001E3CDB"/>
    <w:rsid w:val="001E7FE8"/>
    <w:rsid w:val="001F143A"/>
    <w:rsid w:val="001F1AC3"/>
    <w:rsid w:val="001F53EE"/>
    <w:rsid w:val="001F57ED"/>
    <w:rsid w:val="001F5971"/>
    <w:rsid w:val="001F711F"/>
    <w:rsid w:val="002009A3"/>
    <w:rsid w:val="00200AE8"/>
    <w:rsid w:val="002025F7"/>
    <w:rsid w:val="00205B12"/>
    <w:rsid w:val="00213B2B"/>
    <w:rsid w:val="00213B87"/>
    <w:rsid w:val="00217106"/>
    <w:rsid w:val="002177FF"/>
    <w:rsid w:val="002275B7"/>
    <w:rsid w:val="00227DB8"/>
    <w:rsid w:val="00230A14"/>
    <w:rsid w:val="00231463"/>
    <w:rsid w:val="00237BEA"/>
    <w:rsid w:val="002402CA"/>
    <w:rsid w:val="002430D1"/>
    <w:rsid w:val="00244027"/>
    <w:rsid w:val="00250501"/>
    <w:rsid w:val="00251883"/>
    <w:rsid w:val="00251A30"/>
    <w:rsid w:val="00254539"/>
    <w:rsid w:val="00255607"/>
    <w:rsid w:val="002569AF"/>
    <w:rsid w:val="002573B5"/>
    <w:rsid w:val="00260B01"/>
    <w:rsid w:val="00261670"/>
    <w:rsid w:val="0026223A"/>
    <w:rsid w:val="002643CE"/>
    <w:rsid w:val="00264BA0"/>
    <w:rsid w:val="00265B90"/>
    <w:rsid w:val="00267FEF"/>
    <w:rsid w:val="0027246D"/>
    <w:rsid w:val="00272ED3"/>
    <w:rsid w:val="002732B4"/>
    <w:rsid w:val="002745C3"/>
    <w:rsid w:val="0027550A"/>
    <w:rsid w:val="00280333"/>
    <w:rsid w:val="002822AB"/>
    <w:rsid w:val="002828FB"/>
    <w:rsid w:val="002876E7"/>
    <w:rsid w:val="002879B0"/>
    <w:rsid w:val="00291F0D"/>
    <w:rsid w:val="0029342C"/>
    <w:rsid w:val="00293F95"/>
    <w:rsid w:val="0029462A"/>
    <w:rsid w:val="00294F35"/>
    <w:rsid w:val="002A0DEC"/>
    <w:rsid w:val="002A377D"/>
    <w:rsid w:val="002A3D9C"/>
    <w:rsid w:val="002A5E91"/>
    <w:rsid w:val="002B10A6"/>
    <w:rsid w:val="002B2B5A"/>
    <w:rsid w:val="002B40EE"/>
    <w:rsid w:val="002B50CC"/>
    <w:rsid w:val="002B5F45"/>
    <w:rsid w:val="002C13E4"/>
    <w:rsid w:val="002C208B"/>
    <w:rsid w:val="002C3A6F"/>
    <w:rsid w:val="002C637D"/>
    <w:rsid w:val="002C6BC6"/>
    <w:rsid w:val="002D5A32"/>
    <w:rsid w:val="002D6A66"/>
    <w:rsid w:val="002D7BF9"/>
    <w:rsid w:val="002D7C36"/>
    <w:rsid w:val="002E0A4F"/>
    <w:rsid w:val="002E2116"/>
    <w:rsid w:val="002E2317"/>
    <w:rsid w:val="002E2880"/>
    <w:rsid w:val="002E4DF9"/>
    <w:rsid w:val="002E7930"/>
    <w:rsid w:val="002F0EAE"/>
    <w:rsid w:val="002F1095"/>
    <w:rsid w:val="002F15C9"/>
    <w:rsid w:val="002F1ADA"/>
    <w:rsid w:val="002F201E"/>
    <w:rsid w:val="002F4821"/>
    <w:rsid w:val="002F6A38"/>
    <w:rsid w:val="00300ABC"/>
    <w:rsid w:val="00301E43"/>
    <w:rsid w:val="00305833"/>
    <w:rsid w:val="00310B91"/>
    <w:rsid w:val="0031550E"/>
    <w:rsid w:val="0031658E"/>
    <w:rsid w:val="003169EB"/>
    <w:rsid w:val="00316CBB"/>
    <w:rsid w:val="00316EAF"/>
    <w:rsid w:val="00323784"/>
    <w:rsid w:val="003237C2"/>
    <w:rsid w:val="0032458C"/>
    <w:rsid w:val="00324A66"/>
    <w:rsid w:val="00327E5D"/>
    <w:rsid w:val="00331898"/>
    <w:rsid w:val="00331B5A"/>
    <w:rsid w:val="00333542"/>
    <w:rsid w:val="00337796"/>
    <w:rsid w:val="00337C40"/>
    <w:rsid w:val="003419A1"/>
    <w:rsid w:val="00342010"/>
    <w:rsid w:val="00343FA1"/>
    <w:rsid w:val="00345FAE"/>
    <w:rsid w:val="00346DB3"/>
    <w:rsid w:val="00347620"/>
    <w:rsid w:val="00347AD0"/>
    <w:rsid w:val="0035035F"/>
    <w:rsid w:val="00352BC7"/>
    <w:rsid w:val="00353348"/>
    <w:rsid w:val="00353609"/>
    <w:rsid w:val="00353E9B"/>
    <w:rsid w:val="003540C7"/>
    <w:rsid w:val="00354A19"/>
    <w:rsid w:val="00357232"/>
    <w:rsid w:val="0036049C"/>
    <w:rsid w:val="00361FDF"/>
    <w:rsid w:val="0036218A"/>
    <w:rsid w:val="0036418A"/>
    <w:rsid w:val="00364312"/>
    <w:rsid w:val="0037180F"/>
    <w:rsid w:val="00374A16"/>
    <w:rsid w:val="00375418"/>
    <w:rsid w:val="00375555"/>
    <w:rsid w:val="00375763"/>
    <w:rsid w:val="003812B2"/>
    <w:rsid w:val="00381B5B"/>
    <w:rsid w:val="00386D3B"/>
    <w:rsid w:val="00392196"/>
    <w:rsid w:val="0039336B"/>
    <w:rsid w:val="00393785"/>
    <w:rsid w:val="00395553"/>
    <w:rsid w:val="003A2B55"/>
    <w:rsid w:val="003A4218"/>
    <w:rsid w:val="003B1CE2"/>
    <w:rsid w:val="003B2163"/>
    <w:rsid w:val="003B3EFF"/>
    <w:rsid w:val="003B47E5"/>
    <w:rsid w:val="003B6848"/>
    <w:rsid w:val="003B6C79"/>
    <w:rsid w:val="003C067F"/>
    <w:rsid w:val="003C0D4D"/>
    <w:rsid w:val="003C18E4"/>
    <w:rsid w:val="003C26CC"/>
    <w:rsid w:val="003C317B"/>
    <w:rsid w:val="003C3B1C"/>
    <w:rsid w:val="003C6420"/>
    <w:rsid w:val="003D10A4"/>
    <w:rsid w:val="003D28A4"/>
    <w:rsid w:val="003D2A38"/>
    <w:rsid w:val="003D3FB8"/>
    <w:rsid w:val="003D5402"/>
    <w:rsid w:val="003D5548"/>
    <w:rsid w:val="003D58A6"/>
    <w:rsid w:val="003D5C10"/>
    <w:rsid w:val="003D6B18"/>
    <w:rsid w:val="003D72DB"/>
    <w:rsid w:val="003D78C5"/>
    <w:rsid w:val="003E15C4"/>
    <w:rsid w:val="003E56D0"/>
    <w:rsid w:val="003F0605"/>
    <w:rsid w:val="003F1DB4"/>
    <w:rsid w:val="003F5799"/>
    <w:rsid w:val="00400F6C"/>
    <w:rsid w:val="00402D59"/>
    <w:rsid w:val="00403B35"/>
    <w:rsid w:val="00404B19"/>
    <w:rsid w:val="00404BD7"/>
    <w:rsid w:val="00405F24"/>
    <w:rsid w:val="0041039A"/>
    <w:rsid w:val="0041196B"/>
    <w:rsid w:val="00412D21"/>
    <w:rsid w:val="00416270"/>
    <w:rsid w:val="004167B6"/>
    <w:rsid w:val="00416E11"/>
    <w:rsid w:val="004173EC"/>
    <w:rsid w:val="00420B33"/>
    <w:rsid w:val="00421113"/>
    <w:rsid w:val="00421C12"/>
    <w:rsid w:val="00421E1B"/>
    <w:rsid w:val="0042353E"/>
    <w:rsid w:val="00423D85"/>
    <w:rsid w:val="0042414B"/>
    <w:rsid w:val="00424F9D"/>
    <w:rsid w:val="00425FEC"/>
    <w:rsid w:val="00427E44"/>
    <w:rsid w:val="0043159F"/>
    <w:rsid w:val="004329D6"/>
    <w:rsid w:val="004341BC"/>
    <w:rsid w:val="0043428A"/>
    <w:rsid w:val="00434B66"/>
    <w:rsid w:val="00437C65"/>
    <w:rsid w:val="004425D2"/>
    <w:rsid w:val="004464B1"/>
    <w:rsid w:val="00451067"/>
    <w:rsid w:val="00452668"/>
    <w:rsid w:val="00453090"/>
    <w:rsid w:val="004554DB"/>
    <w:rsid w:val="00456767"/>
    <w:rsid w:val="00457836"/>
    <w:rsid w:val="00457F21"/>
    <w:rsid w:val="004600B9"/>
    <w:rsid w:val="00460321"/>
    <w:rsid w:val="00460CCB"/>
    <w:rsid w:val="00463ACB"/>
    <w:rsid w:val="00465152"/>
    <w:rsid w:val="00466F4F"/>
    <w:rsid w:val="004676A0"/>
    <w:rsid w:val="00472341"/>
    <w:rsid w:val="00472878"/>
    <w:rsid w:val="0048120C"/>
    <w:rsid w:val="00482BC6"/>
    <w:rsid w:val="00482F87"/>
    <w:rsid w:val="00484B62"/>
    <w:rsid w:val="00486296"/>
    <w:rsid w:val="00490AFF"/>
    <w:rsid w:val="0049129A"/>
    <w:rsid w:val="0049282C"/>
    <w:rsid w:val="00493B10"/>
    <w:rsid w:val="00496072"/>
    <w:rsid w:val="004968A8"/>
    <w:rsid w:val="00497E21"/>
    <w:rsid w:val="004A2D99"/>
    <w:rsid w:val="004A3109"/>
    <w:rsid w:val="004A4D4F"/>
    <w:rsid w:val="004A77BE"/>
    <w:rsid w:val="004B043A"/>
    <w:rsid w:val="004B2CA3"/>
    <w:rsid w:val="004B641E"/>
    <w:rsid w:val="004C0CA0"/>
    <w:rsid w:val="004C0D37"/>
    <w:rsid w:val="004C2548"/>
    <w:rsid w:val="004C26F6"/>
    <w:rsid w:val="004C3A42"/>
    <w:rsid w:val="004C6546"/>
    <w:rsid w:val="004C6F19"/>
    <w:rsid w:val="004D2C57"/>
    <w:rsid w:val="004D3967"/>
    <w:rsid w:val="004D5514"/>
    <w:rsid w:val="004D5ECD"/>
    <w:rsid w:val="004D6E25"/>
    <w:rsid w:val="004D7A33"/>
    <w:rsid w:val="004E1C23"/>
    <w:rsid w:val="004E3058"/>
    <w:rsid w:val="004E3150"/>
    <w:rsid w:val="004E46D4"/>
    <w:rsid w:val="004E55DC"/>
    <w:rsid w:val="004E63F9"/>
    <w:rsid w:val="004F238A"/>
    <w:rsid w:val="004F280F"/>
    <w:rsid w:val="004F2D45"/>
    <w:rsid w:val="004F305F"/>
    <w:rsid w:val="004F318D"/>
    <w:rsid w:val="004F3886"/>
    <w:rsid w:val="004F3B36"/>
    <w:rsid w:val="004F4C82"/>
    <w:rsid w:val="004F6700"/>
    <w:rsid w:val="00501011"/>
    <w:rsid w:val="00501B71"/>
    <w:rsid w:val="005053E1"/>
    <w:rsid w:val="00505890"/>
    <w:rsid w:val="00506492"/>
    <w:rsid w:val="00506494"/>
    <w:rsid w:val="00506567"/>
    <w:rsid w:val="0050693B"/>
    <w:rsid w:val="00507BF0"/>
    <w:rsid w:val="00511F0A"/>
    <w:rsid w:val="005170A8"/>
    <w:rsid w:val="005179C0"/>
    <w:rsid w:val="00517B2E"/>
    <w:rsid w:val="00517E57"/>
    <w:rsid w:val="00521381"/>
    <w:rsid w:val="005214E5"/>
    <w:rsid w:val="00522818"/>
    <w:rsid w:val="005232D9"/>
    <w:rsid w:val="0052566C"/>
    <w:rsid w:val="0053150E"/>
    <w:rsid w:val="005326C0"/>
    <w:rsid w:val="005328EC"/>
    <w:rsid w:val="005362C2"/>
    <w:rsid w:val="0054012E"/>
    <w:rsid w:val="00541178"/>
    <w:rsid w:val="00541EC7"/>
    <w:rsid w:val="00541FA2"/>
    <w:rsid w:val="005459D4"/>
    <w:rsid w:val="0054736D"/>
    <w:rsid w:val="00555E5E"/>
    <w:rsid w:val="00555E9A"/>
    <w:rsid w:val="00556DC2"/>
    <w:rsid w:val="00560625"/>
    <w:rsid w:val="005656F8"/>
    <w:rsid w:val="00566154"/>
    <w:rsid w:val="005669E2"/>
    <w:rsid w:val="0057257C"/>
    <w:rsid w:val="00575794"/>
    <w:rsid w:val="00575ECD"/>
    <w:rsid w:val="00577645"/>
    <w:rsid w:val="00577B48"/>
    <w:rsid w:val="00581D50"/>
    <w:rsid w:val="00582748"/>
    <w:rsid w:val="00585EEB"/>
    <w:rsid w:val="005872CD"/>
    <w:rsid w:val="005965DD"/>
    <w:rsid w:val="00597A41"/>
    <w:rsid w:val="00597C8B"/>
    <w:rsid w:val="005A045B"/>
    <w:rsid w:val="005A23CD"/>
    <w:rsid w:val="005A4F73"/>
    <w:rsid w:val="005A7C20"/>
    <w:rsid w:val="005B0449"/>
    <w:rsid w:val="005B0D38"/>
    <w:rsid w:val="005B18A6"/>
    <w:rsid w:val="005B2F89"/>
    <w:rsid w:val="005B4E86"/>
    <w:rsid w:val="005C1CCA"/>
    <w:rsid w:val="005C6805"/>
    <w:rsid w:val="005D0F1D"/>
    <w:rsid w:val="005D1185"/>
    <w:rsid w:val="005D3C5F"/>
    <w:rsid w:val="005D450E"/>
    <w:rsid w:val="005D50BE"/>
    <w:rsid w:val="005D510C"/>
    <w:rsid w:val="005E146C"/>
    <w:rsid w:val="005E3E77"/>
    <w:rsid w:val="005E4AAA"/>
    <w:rsid w:val="005E57C0"/>
    <w:rsid w:val="005E6030"/>
    <w:rsid w:val="005F62AC"/>
    <w:rsid w:val="00604A84"/>
    <w:rsid w:val="006050E4"/>
    <w:rsid w:val="00605B01"/>
    <w:rsid w:val="0061062B"/>
    <w:rsid w:val="00613637"/>
    <w:rsid w:val="0061377B"/>
    <w:rsid w:val="00615BFC"/>
    <w:rsid w:val="00625B71"/>
    <w:rsid w:val="0063204E"/>
    <w:rsid w:val="006340EE"/>
    <w:rsid w:val="006344E0"/>
    <w:rsid w:val="0063459E"/>
    <w:rsid w:val="006348A1"/>
    <w:rsid w:val="0063553D"/>
    <w:rsid w:val="00635EF8"/>
    <w:rsid w:val="00637F10"/>
    <w:rsid w:val="006406FD"/>
    <w:rsid w:val="00640A64"/>
    <w:rsid w:val="00640F5F"/>
    <w:rsid w:val="00641470"/>
    <w:rsid w:val="006453F9"/>
    <w:rsid w:val="006465E8"/>
    <w:rsid w:val="00647A81"/>
    <w:rsid w:val="00653789"/>
    <w:rsid w:val="00655EA8"/>
    <w:rsid w:val="00656EC2"/>
    <w:rsid w:val="00661548"/>
    <w:rsid w:val="00661691"/>
    <w:rsid w:val="006616F9"/>
    <w:rsid w:val="00665F37"/>
    <w:rsid w:val="00667724"/>
    <w:rsid w:val="00671C28"/>
    <w:rsid w:val="00672210"/>
    <w:rsid w:val="006751AA"/>
    <w:rsid w:val="00676703"/>
    <w:rsid w:val="00676C39"/>
    <w:rsid w:val="00680A02"/>
    <w:rsid w:val="00680FF4"/>
    <w:rsid w:val="00682B01"/>
    <w:rsid w:val="006830EE"/>
    <w:rsid w:val="00683E5F"/>
    <w:rsid w:val="006843AD"/>
    <w:rsid w:val="00684432"/>
    <w:rsid w:val="0068485E"/>
    <w:rsid w:val="006908E5"/>
    <w:rsid w:val="00691989"/>
    <w:rsid w:val="00692021"/>
    <w:rsid w:val="0069281A"/>
    <w:rsid w:val="006948FA"/>
    <w:rsid w:val="00694916"/>
    <w:rsid w:val="006A3874"/>
    <w:rsid w:val="006A3CD0"/>
    <w:rsid w:val="006A5408"/>
    <w:rsid w:val="006A7280"/>
    <w:rsid w:val="006A7A14"/>
    <w:rsid w:val="006B10AE"/>
    <w:rsid w:val="006B2BE6"/>
    <w:rsid w:val="006B76A7"/>
    <w:rsid w:val="006B7C91"/>
    <w:rsid w:val="006C129F"/>
    <w:rsid w:val="006C79F5"/>
    <w:rsid w:val="006C7AF7"/>
    <w:rsid w:val="006D328B"/>
    <w:rsid w:val="006D5329"/>
    <w:rsid w:val="006D58CB"/>
    <w:rsid w:val="006D60FE"/>
    <w:rsid w:val="006D73AA"/>
    <w:rsid w:val="006D7713"/>
    <w:rsid w:val="006E0243"/>
    <w:rsid w:val="006E4198"/>
    <w:rsid w:val="006E6826"/>
    <w:rsid w:val="006E798F"/>
    <w:rsid w:val="006F0BC8"/>
    <w:rsid w:val="006F1239"/>
    <w:rsid w:val="006F128C"/>
    <w:rsid w:val="006F1481"/>
    <w:rsid w:val="006F2897"/>
    <w:rsid w:val="006F2CDD"/>
    <w:rsid w:val="006F4C97"/>
    <w:rsid w:val="006F77FB"/>
    <w:rsid w:val="006F7891"/>
    <w:rsid w:val="00700BA4"/>
    <w:rsid w:val="00701C53"/>
    <w:rsid w:val="00702590"/>
    <w:rsid w:val="00704A9A"/>
    <w:rsid w:val="00707383"/>
    <w:rsid w:val="0071376C"/>
    <w:rsid w:val="007177D0"/>
    <w:rsid w:val="0072082E"/>
    <w:rsid w:val="007256D2"/>
    <w:rsid w:val="00726459"/>
    <w:rsid w:val="00727533"/>
    <w:rsid w:val="00730D5B"/>
    <w:rsid w:val="00731DF2"/>
    <w:rsid w:val="0073208F"/>
    <w:rsid w:val="00734D31"/>
    <w:rsid w:val="00743FFF"/>
    <w:rsid w:val="00744385"/>
    <w:rsid w:val="00747204"/>
    <w:rsid w:val="0074797D"/>
    <w:rsid w:val="00747BA0"/>
    <w:rsid w:val="0075171E"/>
    <w:rsid w:val="00766240"/>
    <w:rsid w:val="00767019"/>
    <w:rsid w:val="00770605"/>
    <w:rsid w:val="00771EFD"/>
    <w:rsid w:val="00775370"/>
    <w:rsid w:val="007802F4"/>
    <w:rsid w:val="00784D99"/>
    <w:rsid w:val="00792503"/>
    <w:rsid w:val="0079280E"/>
    <w:rsid w:val="00793208"/>
    <w:rsid w:val="00794F7D"/>
    <w:rsid w:val="0079640D"/>
    <w:rsid w:val="007970AC"/>
    <w:rsid w:val="00797E16"/>
    <w:rsid w:val="007A0935"/>
    <w:rsid w:val="007A1EDD"/>
    <w:rsid w:val="007A3C51"/>
    <w:rsid w:val="007A49D6"/>
    <w:rsid w:val="007A78C4"/>
    <w:rsid w:val="007B0706"/>
    <w:rsid w:val="007B2943"/>
    <w:rsid w:val="007B36B1"/>
    <w:rsid w:val="007B6732"/>
    <w:rsid w:val="007B67CE"/>
    <w:rsid w:val="007C0433"/>
    <w:rsid w:val="007C7C5E"/>
    <w:rsid w:val="007D05C1"/>
    <w:rsid w:val="007D0A54"/>
    <w:rsid w:val="007D0FCD"/>
    <w:rsid w:val="007D2FD5"/>
    <w:rsid w:val="007D32E7"/>
    <w:rsid w:val="007D3456"/>
    <w:rsid w:val="007D4444"/>
    <w:rsid w:val="007D44ED"/>
    <w:rsid w:val="007D5726"/>
    <w:rsid w:val="007D5C39"/>
    <w:rsid w:val="007D69F1"/>
    <w:rsid w:val="007D7316"/>
    <w:rsid w:val="007D73BD"/>
    <w:rsid w:val="007D77B9"/>
    <w:rsid w:val="007D7904"/>
    <w:rsid w:val="007E1217"/>
    <w:rsid w:val="007E2398"/>
    <w:rsid w:val="007E4D8B"/>
    <w:rsid w:val="007E56F8"/>
    <w:rsid w:val="007E6951"/>
    <w:rsid w:val="007E69E0"/>
    <w:rsid w:val="007F06AD"/>
    <w:rsid w:val="007F072B"/>
    <w:rsid w:val="007F2F0E"/>
    <w:rsid w:val="007F3388"/>
    <w:rsid w:val="007F3ED8"/>
    <w:rsid w:val="007F436C"/>
    <w:rsid w:val="007F7201"/>
    <w:rsid w:val="0080010E"/>
    <w:rsid w:val="00800CCF"/>
    <w:rsid w:val="00803573"/>
    <w:rsid w:val="00804D3D"/>
    <w:rsid w:val="00805B64"/>
    <w:rsid w:val="00806207"/>
    <w:rsid w:val="00806EE9"/>
    <w:rsid w:val="00811001"/>
    <w:rsid w:val="00811B5E"/>
    <w:rsid w:val="00812F6C"/>
    <w:rsid w:val="00814125"/>
    <w:rsid w:val="008142AF"/>
    <w:rsid w:val="00814CE1"/>
    <w:rsid w:val="008161FD"/>
    <w:rsid w:val="00821C68"/>
    <w:rsid w:val="00823657"/>
    <w:rsid w:val="00826C59"/>
    <w:rsid w:val="00826D4F"/>
    <w:rsid w:val="008312A4"/>
    <w:rsid w:val="00832717"/>
    <w:rsid w:val="00833F67"/>
    <w:rsid w:val="0083580C"/>
    <w:rsid w:val="00835CF1"/>
    <w:rsid w:val="00835E2D"/>
    <w:rsid w:val="00840646"/>
    <w:rsid w:val="00842F3D"/>
    <w:rsid w:val="008469F2"/>
    <w:rsid w:val="00847D67"/>
    <w:rsid w:val="0085168C"/>
    <w:rsid w:val="00851E2A"/>
    <w:rsid w:val="008602FC"/>
    <w:rsid w:val="00860D0C"/>
    <w:rsid w:val="00862476"/>
    <w:rsid w:val="00867326"/>
    <w:rsid w:val="00872E50"/>
    <w:rsid w:val="008759E0"/>
    <w:rsid w:val="008763D9"/>
    <w:rsid w:val="00877453"/>
    <w:rsid w:val="00882D04"/>
    <w:rsid w:val="00884315"/>
    <w:rsid w:val="0088509C"/>
    <w:rsid w:val="00892801"/>
    <w:rsid w:val="008929E8"/>
    <w:rsid w:val="00892BC3"/>
    <w:rsid w:val="0089433C"/>
    <w:rsid w:val="008A1E70"/>
    <w:rsid w:val="008A2F57"/>
    <w:rsid w:val="008A3288"/>
    <w:rsid w:val="008A5956"/>
    <w:rsid w:val="008A5D6A"/>
    <w:rsid w:val="008A6848"/>
    <w:rsid w:val="008B23C3"/>
    <w:rsid w:val="008B356D"/>
    <w:rsid w:val="008B4DCF"/>
    <w:rsid w:val="008B523C"/>
    <w:rsid w:val="008B58A4"/>
    <w:rsid w:val="008B678A"/>
    <w:rsid w:val="008B689E"/>
    <w:rsid w:val="008B72C5"/>
    <w:rsid w:val="008D6BE8"/>
    <w:rsid w:val="008E1284"/>
    <w:rsid w:val="008E4411"/>
    <w:rsid w:val="008E6D8F"/>
    <w:rsid w:val="008F10B4"/>
    <w:rsid w:val="008F28E4"/>
    <w:rsid w:val="008F32F6"/>
    <w:rsid w:val="008F33ED"/>
    <w:rsid w:val="008F5E8A"/>
    <w:rsid w:val="008F6A76"/>
    <w:rsid w:val="008F6FC0"/>
    <w:rsid w:val="008F7878"/>
    <w:rsid w:val="008F7BFC"/>
    <w:rsid w:val="009032E3"/>
    <w:rsid w:val="00904C29"/>
    <w:rsid w:val="00905548"/>
    <w:rsid w:val="0090586B"/>
    <w:rsid w:val="009066E9"/>
    <w:rsid w:val="00910D6C"/>
    <w:rsid w:val="00913BA5"/>
    <w:rsid w:val="00915607"/>
    <w:rsid w:val="009156CC"/>
    <w:rsid w:val="00916506"/>
    <w:rsid w:val="00916CE9"/>
    <w:rsid w:val="009173E5"/>
    <w:rsid w:val="00917B46"/>
    <w:rsid w:val="00920AA9"/>
    <w:rsid w:val="0092298B"/>
    <w:rsid w:val="009236C3"/>
    <w:rsid w:val="0092525D"/>
    <w:rsid w:val="00926B8C"/>
    <w:rsid w:val="00931E3E"/>
    <w:rsid w:val="009338EC"/>
    <w:rsid w:val="00933BCA"/>
    <w:rsid w:val="00936366"/>
    <w:rsid w:val="00937E3E"/>
    <w:rsid w:val="009408DF"/>
    <w:rsid w:val="00941D90"/>
    <w:rsid w:val="009423A8"/>
    <w:rsid w:val="0094285C"/>
    <w:rsid w:val="009429E8"/>
    <w:rsid w:val="0094685F"/>
    <w:rsid w:val="00946A6B"/>
    <w:rsid w:val="00947897"/>
    <w:rsid w:val="00947F44"/>
    <w:rsid w:val="009516F3"/>
    <w:rsid w:val="00955D8E"/>
    <w:rsid w:val="009568D2"/>
    <w:rsid w:val="009569CB"/>
    <w:rsid w:val="0095701B"/>
    <w:rsid w:val="00965575"/>
    <w:rsid w:val="00965941"/>
    <w:rsid w:val="009673EF"/>
    <w:rsid w:val="00970AC7"/>
    <w:rsid w:val="00971ACA"/>
    <w:rsid w:val="009728E0"/>
    <w:rsid w:val="0097471B"/>
    <w:rsid w:val="009748EF"/>
    <w:rsid w:val="00980EAE"/>
    <w:rsid w:val="009840CF"/>
    <w:rsid w:val="00985B9E"/>
    <w:rsid w:val="0099053A"/>
    <w:rsid w:val="009909F4"/>
    <w:rsid w:val="00990F69"/>
    <w:rsid w:val="00992EFF"/>
    <w:rsid w:val="009930FC"/>
    <w:rsid w:val="00993B61"/>
    <w:rsid w:val="00994936"/>
    <w:rsid w:val="00994D67"/>
    <w:rsid w:val="00995A9E"/>
    <w:rsid w:val="00995F31"/>
    <w:rsid w:val="009961D5"/>
    <w:rsid w:val="009A0341"/>
    <w:rsid w:val="009A0734"/>
    <w:rsid w:val="009A0747"/>
    <w:rsid w:val="009A41F9"/>
    <w:rsid w:val="009A5791"/>
    <w:rsid w:val="009A5E1F"/>
    <w:rsid w:val="009A60CE"/>
    <w:rsid w:val="009B2F21"/>
    <w:rsid w:val="009B57A7"/>
    <w:rsid w:val="009C4A2A"/>
    <w:rsid w:val="009C6809"/>
    <w:rsid w:val="009D0C6F"/>
    <w:rsid w:val="009D23CC"/>
    <w:rsid w:val="009D42B8"/>
    <w:rsid w:val="009D6157"/>
    <w:rsid w:val="009D6903"/>
    <w:rsid w:val="009D7475"/>
    <w:rsid w:val="009D74C6"/>
    <w:rsid w:val="009D77D4"/>
    <w:rsid w:val="009D7CE9"/>
    <w:rsid w:val="009E0019"/>
    <w:rsid w:val="009E05F3"/>
    <w:rsid w:val="009E1FB5"/>
    <w:rsid w:val="009E2D2D"/>
    <w:rsid w:val="009E6286"/>
    <w:rsid w:val="009E6BF7"/>
    <w:rsid w:val="009E7FC3"/>
    <w:rsid w:val="009F2260"/>
    <w:rsid w:val="009F386A"/>
    <w:rsid w:val="009F469D"/>
    <w:rsid w:val="009F4A65"/>
    <w:rsid w:val="009F4C05"/>
    <w:rsid w:val="009F590D"/>
    <w:rsid w:val="009F663F"/>
    <w:rsid w:val="00A00D8D"/>
    <w:rsid w:val="00A0157E"/>
    <w:rsid w:val="00A01F3E"/>
    <w:rsid w:val="00A02A18"/>
    <w:rsid w:val="00A02CCF"/>
    <w:rsid w:val="00A02E3F"/>
    <w:rsid w:val="00A038F0"/>
    <w:rsid w:val="00A03AD4"/>
    <w:rsid w:val="00A053BE"/>
    <w:rsid w:val="00A05619"/>
    <w:rsid w:val="00A05C06"/>
    <w:rsid w:val="00A066F1"/>
    <w:rsid w:val="00A1052D"/>
    <w:rsid w:val="00A10536"/>
    <w:rsid w:val="00A1456C"/>
    <w:rsid w:val="00A1698B"/>
    <w:rsid w:val="00A21A84"/>
    <w:rsid w:val="00A23F4B"/>
    <w:rsid w:val="00A25555"/>
    <w:rsid w:val="00A26802"/>
    <w:rsid w:val="00A26B2F"/>
    <w:rsid w:val="00A27FD7"/>
    <w:rsid w:val="00A3076C"/>
    <w:rsid w:val="00A321D2"/>
    <w:rsid w:val="00A33873"/>
    <w:rsid w:val="00A34E24"/>
    <w:rsid w:val="00A3732C"/>
    <w:rsid w:val="00A40055"/>
    <w:rsid w:val="00A4223B"/>
    <w:rsid w:val="00A44946"/>
    <w:rsid w:val="00A4647F"/>
    <w:rsid w:val="00A46C1D"/>
    <w:rsid w:val="00A47F0A"/>
    <w:rsid w:val="00A52E8A"/>
    <w:rsid w:val="00A55730"/>
    <w:rsid w:val="00A56A7F"/>
    <w:rsid w:val="00A572AB"/>
    <w:rsid w:val="00A62887"/>
    <w:rsid w:val="00A64C9F"/>
    <w:rsid w:val="00A65017"/>
    <w:rsid w:val="00A65891"/>
    <w:rsid w:val="00A665A3"/>
    <w:rsid w:val="00A665CE"/>
    <w:rsid w:val="00A72A3D"/>
    <w:rsid w:val="00A73A2E"/>
    <w:rsid w:val="00A73E17"/>
    <w:rsid w:val="00A74282"/>
    <w:rsid w:val="00A74F92"/>
    <w:rsid w:val="00A76B1F"/>
    <w:rsid w:val="00A7710C"/>
    <w:rsid w:val="00A817AE"/>
    <w:rsid w:val="00A81E8A"/>
    <w:rsid w:val="00A8205E"/>
    <w:rsid w:val="00A83F5A"/>
    <w:rsid w:val="00A84F84"/>
    <w:rsid w:val="00A86852"/>
    <w:rsid w:val="00A87304"/>
    <w:rsid w:val="00A9159B"/>
    <w:rsid w:val="00A91687"/>
    <w:rsid w:val="00A92922"/>
    <w:rsid w:val="00A94134"/>
    <w:rsid w:val="00A94CCE"/>
    <w:rsid w:val="00A9546A"/>
    <w:rsid w:val="00A96133"/>
    <w:rsid w:val="00A96ADF"/>
    <w:rsid w:val="00A97A00"/>
    <w:rsid w:val="00AA111B"/>
    <w:rsid w:val="00AA1B24"/>
    <w:rsid w:val="00AA48ED"/>
    <w:rsid w:val="00AB1A95"/>
    <w:rsid w:val="00AB2211"/>
    <w:rsid w:val="00AC2643"/>
    <w:rsid w:val="00AC2798"/>
    <w:rsid w:val="00AC3A47"/>
    <w:rsid w:val="00AC4292"/>
    <w:rsid w:val="00AC4ADD"/>
    <w:rsid w:val="00AC62EA"/>
    <w:rsid w:val="00AD017C"/>
    <w:rsid w:val="00AD07F7"/>
    <w:rsid w:val="00AD35E1"/>
    <w:rsid w:val="00AD53F7"/>
    <w:rsid w:val="00AE0479"/>
    <w:rsid w:val="00AE0AC0"/>
    <w:rsid w:val="00AE14E7"/>
    <w:rsid w:val="00AE1D20"/>
    <w:rsid w:val="00AE2237"/>
    <w:rsid w:val="00AE5382"/>
    <w:rsid w:val="00AF066E"/>
    <w:rsid w:val="00AF1E3D"/>
    <w:rsid w:val="00AF2794"/>
    <w:rsid w:val="00AF2B96"/>
    <w:rsid w:val="00AF43E5"/>
    <w:rsid w:val="00AF450E"/>
    <w:rsid w:val="00AF4D4A"/>
    <w:rsid w:val="00AF5897"/>
    <w:rsid w:val="00AF656A"/>
    <w:rsid w:val="00B00283"/>
    <w:rsid w:val="00B0057E"/>
    <w:rsid w:val="00B0178F"/>
    <w:rsid w:val="00B04BE5"/>
    <w:rsid w:val="00B04BE8"/>
    <w:rsid w:val="00B0532E"/>
    <w:rsid w:val="00B06970"/>
    <w:rsid w:val="00B1028A"/>
    <w:rsid w:val="00B114A9"/>
    <w:rsid w:val="00B11B98"/>
    <w:rsid w:val="00B133D5"/>
    <w:rsid w:val="00B14041"/>
    <w:rsid w:val="00B162CF"/>
    <w:rsid w:val="00B16563"/>
    <w:rsid w:val="00B16BCB"/>
    <w:rsid w:val="00B22147"/>
    <w:rsid w:val="00B22460"/>
    <w:rsid w:val="00B2272B"/>
    <w:rsid w:val="00B23D48"/>
    <w:rsid w:val="00B23F6F"/>
    <w:rsid w:val="00B24218"/>
    <w:rsid w:val="00B25940"/>
    <w:rsid w:val="00B277DB"/>
    <w:rsid w:val="00B27AB9"/>
    <w:rsid w:val="00B30DA8"/>
    <w:rsid w:val="00B3191F"/>
    <w:rsid w:val="00B32723"/>
    <w:rsid w:val="00B34C4D"/>
    <w:rsid w:val="00B35BE8"/>
    <w:rsid w:val="00B3757B"/>
    <w:rsid w:val="00B4030E"/>
    <w:rsid w:val="00B417EF"/>
    <w:rsid w:val="00B41E04"/>
    <w:rsid w:val="00B4536C"/>
    <w:rsid w:val="00B456F8"/>
    <w:rsid w:val="00B465F1"/>
    <w:rsid w:val="00B4754F"/>
    <w:rsid w:val="00B47E40"/>
    <w:rsid w:val="00B47EF2"/>
    <w:rsid w:val="00B51259"/>
    <w:rsid w:val="00B51289"/>
    <w:rsid w:val="00B51BBE"/>
    <w:rsid w:val="00B52DBA"/>
    <w:rsid w:val="00B53CDC"/>
    <w:rsid w:val="00B53D2C"/>
    <w:rsid w:val="00B556F0"/>
    <w:rsid w:val="00B6054F"/>
    <w:rsid w:val="00B630F4"/>
    <w:rsid w:val="00B64BDB"/>
    <w:rsid w:val="00B651DB"/>
    <w:rsid w:val="00B71A52"/>
    <w:rsid w:val="00B71EB7"/>
    <w:rsid w:val="00B7666A"/>
    <w:rsid w:val="00B76FB4"/>
    <w:rsid w:val="00B81A59"/>
    <w:rsid w:val="00B823B4"/>
    <w:rsid w:val="00B85104"/>
    <w:rsid w:val="00B8569A"/>
    <w:rsid w:val="00B87101"/>
    <w:rsid w:val="00B877E9"/>
    <w:rsid w:val="00B92388"/>
    <w:rsid w:val="00B93A25"/>
    <w:rsid w:val="00B945CA"/>
    <w:rsid w:val="00B964C9"/>
    <w:rsid w:val="00BA2C23"/>
    <w:rsid w:val="00BA37B1"/>
    <w:rsid w:val="00BA3FE6"/>
    <w:rsid w:val="00BA4556"/>
    <w:rsid w:val="00BA4B83"/>
    <w:rsid w:val="00BA5372"/>
    <w:rsid w:val="00BB13D6"/>
    <w:rsid w:val="00BB27AB"/>
    <w:rsid w:val="00BB4B24"/>
    <w:rsid w:val="00BB5A3E"/>
    <w:rsid w:val="00BB6003"/>
    <w:rsid w:val="00BB7FC5"/>
    <w:rsid w:val="00BC2DC3"/>
    <w:rsid w:val="00BC3CEE"/>
    <w:rsid w:val="00BC3FC6"/>
    <w:rsid w:val="00BC5454"/>
    <w:rsid w:val="00BC6450"/>
    <w:rsid w:val="00BD21D7"/>
    <w:rsid w:val="00BD42F1"/>
    <w:rsid w:val="00BD4852"/>
    <w:rsid w:val="00BD4A4F"/>
    <w:rsid w:val="00BD5280"/>
    <w:rsid w:val="00BD62C8"/>
    <w:rsid w:val="00BD63C9"/>
    <w:rsid w:val="00BE20B1"/>
    <w:rsid w:val="00BE266C"/>
    <w:rsid w:val="00BE3E61"/>
    <w:rsid w:val="00BE4464"/>
    <w:rsid w:val="00BE4ED6"/>
    <w:rsid w:val="00BF4121"/>
    <w:rsid w:val="00BF514B"/>
    <w:rsid w:val="00C00618"/>
    <w:rsid w:val="00C025BE"/>
    <w:rsid w:val="00C02B16"/>
    <w:rsid w:val="00C02B9E"/>
    <w:rsid w:val="00C02FD4"/>
    <w:rsid w:val="00C053AD"/>
    <w:rsid w:val="00C07263"/>
    <w:rsid w:val="00C07A9F"/>
    <w:rsid w:val="00C13196"/>
    <w:rsid w:val="00C13FDB"/>
    <w:rsid w:val="00C14485"/>
    <w:rsid w:val="00C14626"/>
    <w:rsid w:val="00C17061"/>
    <w:rsid w:val="00C204FA"/>
    <w:rsid w:val="00C2268B"/>
    <w:rsid w:val="00C23773"/>
    <w:rsid w:val="00C23A9B"/>
    <w:rsid w:val="00C23E13"/>
    <w:rsid w:val="00C26427"/>
    <w:rsid w:val="00C2676B"/>
    <w:rsid w:val="00C276EA"/>
    <w:rsid w:val="00C27F41"/>
    <w:rsid w:val="00C30244"/>
    <w:rsid w:val="00C34798"/>
    <w:rsid w:val="00C369B8"/>
    <w:rsid w:val="00C4015E"/>
    <w:rsid w:val="00C40216"/>
    <w:rsid w:val="00C43994"/>
    <w:rsid w:val="00C4450B"/>
    <w:rsid w:val="00C4496C"/>
    <w:rsid w:val="00C452A3"/>
    <w:rsid w:val="00C46040"/>
    <w:rsid w:val="00C47387"/>
    <w:rsid w:val="00C473AB"/>
    <w:rsid w:val="00C47DDA"/>
    <w:rsid w:val="00C51567"/>
    <w:rsid w:val="00C52479"/>
    <w:rsid w:val="00C54B89"/>
    <w:rsid w:val="00C54C08"/>
    <w:rsid w:val="00C55BE8"/>
    <w:rsid w:val="00C564F3"/>
    <w:rsid w:val="00C6072D"/>
    <w:rsid w:val="00C60BBF"/>
    <w:rsid w:val="00C61E4D"/>
    <w:rsid w:val="00C626ED"/>
    <w:rsid w:val="00C628B3"/>
    <w:rsid w:val="00C62FB8"/>
    <w:rsid w:val="00C65A43"/>
    <w:rsid w:val="00C663F4"/>
    <w:rsid w:val="00C75E8E"/>
    <w:rsid w:val="00C812D3"/>
    <w:rsid w:val="00C82B43"/>
    <w:rsid w:val="00C8390E"/>
    <w:rsid w:val="00C84895"/>
    <w:rsid w:val="00C84BB5"/>
    <w:rsid w:val="00C851F5"/>
    <w:rsid w:val="00C86A1E"/>
    <w:rsid w:val="00C878B5"/>
    <w:rsid w:val="00C8793B"/>
    <w:rsid w:val="00C907BF"/>
    <w:rsid w:val="00C90BC1"/>
    <w:rsid w:val="00C93EA2"/>
    <w:rsid w:val="00C94265"/>
    <w:rsid w:val="00C97A49"/>
    <w:rsid w:val="00C97C60"/>
    <w:rsid w:val="00CA080F"/>
    <w:rsid w:val="00CA343A"/>
    <w:rsid w:val="00CA369E"/>
    <w:rsid w:val="00CA55B8"/>
    <w:rsid w:val="00CA705A"/>
    <w:rsid w:val="00CB1C46"/>
    <w:rsid w:val="00CB2F85"/>
    <w:rsid w:val="00CB43BA"/>
    <w:rsid w:val="00CB6372"/>
    <w:rsid w:val="00CB6490"/>
    <w:rsid w:val="00CC07C4"/>
    <w:rsid w:val="00CC39D5"/>
    <w:rsid w:val="00CC4241"/>
    <w:rsid w:val="00CC5853"/>
    <w:rsid w:val="00CC693C"/>
    <w:rsid w:val="00CC78C0"/>
    <w:rsid w:val="00CC7AFA"/>
    <w:rsid w:val="00CD09BB"/>
    <w:rsid w:val="00CD1839"/>
    <w:rsid w:val="00CD3111"/>
    <w:rsid w:val="00CD363E"/>
    <w:rsid w:val="00CD3712"/>
    <w:rsid w:val="00CD39C0"/>
    <w:rsid w:val="00CD4C2A"/>
    <w:rsid w:val="00CD551F"/>
    <w:rsid w:val="00CD6B5B"/>
    <w:rsid w:val="00CE0CF3"/>
    <w:rsid w:val="00CE186E"/>
    <w:rsid w:val="00CE1D8B"/>
    <w:rsid w:val="00CE1FA4"/>
    <w:rsid w:val="00CE401F"/>
    <w:rsid w:val="00CE46D6"/>
    <w:rsid w:val="00CE55DF"/>
    <w:rsid w:val="00CE6E08"/>
    <w:rsid w:val="00CF2CBA"/>
    <w:rsid w:val="00CF30A8"/>
    <w:rsid w:val="00CF4E06"/>
    <w:rsid w:val="00D00E15"/>
    <w:rsid w:val="00D04B69"/>
    <w:rsid w:val="00D06698"/>
    <w:rsid w:val="00D07453"/>
    <w:rsid w:val="00D07AA4"/>
    <w:rsid w:val="00D10322"/>
    <w:rsid w:val="00D12596"/>
    <w:rsid w:val="00D143BE"/>
    <w:rsid w:val="00D213CB"/>
    <w:rsid w:val="00D214B4"/>
    <w:rsid w:val="00D22507"/>
    <w:rsid w:val="00D31B7D"/>
    <w:rsid w:val="00D32837"/>
    <w:rsid w:val="00D32F6E"/>
    <w:rsid w:val="00D35071"/>
    <w:rsid w:val="00D352EA"/>
    <w:rsid w:val="00D35505"/>
    <w:rsid w:val="00D417B2"/>
    <w:rsid w:val="00D4426D"/>
    <w:rsid w:val="00D45BF8"/>
    <w:rsid w:val="00D46551"/>
    <w:rsid w:val="00D509DF"/>
    <w:rsid w:val="00D50AF3"/>
    <w:rsid w:val="00D5165A"/>
    <w:rsid w:val="00D56777"/>
    <w:rsid w:val="00D62811"/>
    <w:rsid w:val="00D628C8"/>
    <w:rsid w:val="00D64087"/>
    <w:rsid w:val="00D6530B"/>
    <w:rsid w:val="00D66D80"/>
    <w:rsid w:val="00D675D7"/>
    <w:rsid w:val="00D7169A"/>
    <w:rsid w:val="00D723CE"/>
    <w:rsid w:val="00D732BD"/>
    <w:rsid w:val="00D7395D"/>
    <w:rsid w:val="00D766A1"/>
    <w:rsid w:val="00D812AE"/>
    <w:rsid w:val="00D82114"/>
    <w:rsid w:val="00D8235F"/>
    <w:rsid w:val="00D82AE9"/>
    <w:rsid w:val="00D837C9"/>
    <w:rsid w:val="00D83CAB"/>
    <w:rsid w:val="00D859A7"/>
    <w:rsid w:val="00D861AF"/>
    <w:rsid w:val="00D86906"/>
    <w:rsid w:val="00D90AAF"/>
    <w:rsid w:val="00D92D63"/>
    <w:rsid w:val="00D9573F"/>
    <w:rsid w:val="00DA022D"/>
    <w:rsid w:val="00DA1BFF"/>
    <w:rsid w:val="00DA3579"/>
    <w:rsid w:val="00DA3789"/>
    <w:rsid w:val="00DA6C8A"/>
    <w:rsid w:val="00DB06A9"/>
    <w:rsid w:val="00DB1898"/>
    <w:rsid w:val="00DB1E44"/>
    <w:rsid w:val="00DB7143"/>
    <w:rsid w:val="00DC3159"/>
    <w:rsid w:val="00DC50AD"/>
    <w:rsid w:val="00DC56EC"/>
    <w:rsid w:val="00DC6FD0"/>
    <w:rsid w:val="00DC7AC3"/>
    <w:rsid w:val="00DD1444"/>
    <w:rsid w:val="00DD2AC2"/>
    <w:rsid w:val="00DD45ED"/>
    <w:rsid w:val="00DD6EDB"/>
    <w:rsid w:val="00DE0596"/>
    <w:rsid w:val="00DE28CB"/>
    <w:rsid w:val="00DE31D1"/>
    <w:rsid w:val="00DE5B7D"/>
    <w:rsid w:val="00DE6A89"/>
    <w:rsid w:val="00DE7872"/>
    <w:rsid w:val="00DE7E2D"/>
    <w:rsid w:val="00DF3D49"/>
    <w:rsid w:val="00DF4016"/>
    <w:rsid w:val="00DF66B0"/>
    <w:rsid w:val="00DF7DF8"/>
    <w:rsid w:val="00DF7F04"/>
    <w:rsid w:val="00E00FC5"/>
    <w:rsid w:val="00E077E4"/>
    <w:rsid w:val="00E079C7"/>
    <w:rsid w:val="00E07E5F"/>
    <w:rsid w:val="00E1048C"/>
    <w:rsid w:val="00E10F9D"/>
    <w:rsid w:val="00E11493"/>
    <w:rsid w:val="00E11C8F"/>
    <w:rsid w:val="00E12590"/>
    <w:rsid w:val="00E150D2"/>
    <w:rsid w:val="00E15665"/>
    <w:rsid w:val="00E158C6"/>
    <w:rsid w:val="00E15DEC"/>
    <w:rsid w:val="00E21307"/>
    <w:rsid w:val="00E22141"/>
    <w:rsid w:val="00E26333"/>
    <w:rsid w:val="00E310F7"/>
    <w:rsid w:val="00E311AA"/>
    <w:rsid w:val="00E3222C"/>
    <w:rsid w:val="00E32D20"/>
    <w:rsid w:val="00E336E3"/>
    <w:rsid w:val="00E3457C"/>
    <w:rsid w:val="00E34ABA"/>
    <w:rsid w:val="00E36AC3"/>
    <w:rsid w:val="00E4018E"/>
    <w:rsid w:val="00E408F6"/>
    <w:rsid w:val="00E426B6"/>
    <w:rsid w:val="00E4417D"/>
    <w:rsid w:val="00E44EEA"/>
    <w:rsid w:val="00E45701"/>
    <w:rsid w:val="00E45707"/>
    <w:rsid w:val="00E45D47"/>
    <w:rsid w:val="00E51B08"/>
    <w:rsid w:val="00E53ECB"/>
    <w:rsid w:val="00E54191"/>
    <w:rsid w:val="00E560CB"/>
    <w:rsid w:val="00E60E9A"/>
    <w:rsid w:val="00E61431"/>
    <w:rsid w:val="00E7295C"/>
    <w:rsid w:val="00E74578"/>
    <w:rsid w:val="00E76215"/>
    <w:rsid w:val="00E7670F"/>
    <w:rsid w:val="00E778CA"/>
    <w:rsid w:val="00E77DD2"/>
    <w:rsid w:val="00E81744"/>
    <w:rsid w:val="00E8257D"/>
    <w:rsid w:val="00E8264F"/>
    <w:rsid w:val="00E8390C"/>
    <w:rsid w:val="00E8430C"/>
    <w:rsid w:val="00E84456"/>
    <w:rsid w:val="00E86CAC"/>
    <w:rsid w:val="00E92A39"/>
    <w:rsid w:val="00E92B5C"/>
    <w:rsid w:val="00E973BA"/>
    <w:rsid w:val="00EA21B6"/>
    <w:rsid w:val="00EA2E08"/>
    <w:rsid w:val="00EA4823"/>
    <w:rsid w:val="00EA5B95"/>
    <w:rsid w:val="00EA621B"/>
    <w:rsid w:val="00EA7D5B"/>
    <w:rsid w:val="00EB1C5D"/>
    <w:rsid w:val="00EB3445"/>
    <w:rsid w:val="00EB3646"/>
    <w:rsid w:val="00EB3D42"/>
    <w:rsid w:val="00EB465A"/>
    <w:rsid w:val="00EB62F8"/>
    <w:rsid w:val="00EB6916"/>
    <w:rsid w:val="00EC0F7F"/>
    <w:rsid w:val="00EC215C"/>
    <w:rsid w:val="00EC2942"/>
    <w:rsid w:val="00EC3E38"/>
    <w:rsid w:val="00EC5254"/>
    <w:rsid w:val="00EC7678"/>
    <w:rsid w:val="00ED2B26"/>
    <w:rsid w:val="00ED48E6"/>
    <w:rsid w:val="00EE1E19"/>
    <w:rsid w:val="00EE4CA1"/>
    <w:rsid w:val="00EE5AA8"/>
    <w:rsid w:val="00EE5EBF"/>
    <w:rsid w:val="00EF05B5"/>
    <w:rsid w:val="00EF3D47"/>
    <w:rsid w:val="00EF4E7C"/>
    <w:rsid w:val="00F01B7E"/>
    <w:rsid w:val="00F02BB2"/>
    <w:rsid w:val="00F0670B"/>
    <w:rsid w:val="00F07735"/>
    <w:rsid w:val="00F1131A"/>
    <w:rsid w:val="00F12815"/>
    <w:rsid w:val="00F12B75"/>
    <w:rsid w:val="00F13D4F"/>
    <w:rsid w:val="00F15633"/>
    <w:rsid w:val="00F15C7D"/>
    <w:rsid w:val="00F15EE0"/>
    <w:rsid w:val="00F17D50"/>
    <w:rsid w:val="00F210CC"/>
    <w:rsid w:val="00F21114"/>
    <w:rsid w:val="00F21CF8"/>
    <w:rsid w:val="00F235D8"/>
    <w:rsid w:val="00F250A3"/>
    <w:rsid w:val="00F25BAA"/>
    <w:rsid w:val="00F321FE"/>
    <w:rsid w:val="00F36776"/>
    <w:rsid w:val="00F40CAB"/>
    <w:rsid w:val="00F42CBB"/>
    <w:rsid w:val="00F432A3"/>
    <w:rsid w:val="00F437FE"/>
    <w:rsid w:val="00F43A07"/>
    <w:rsid w:val="00F45791"/>
    <w:rsid w:val="00F469A5"/>
    <w:rsid w:val="00F46FB1"/>
    <w:rsid w:val="00F518A4"/>
    <w:rsid w:val="00F5267F"/>
    <w:rsid w:val="00F53E34"/>
    <w:rsid w:val="00F54624"/>
    <w:rsid w:val="00F55705"/>
    <w:rsid w:val="00F55C05"/>
    <w:rsid w:val="00F60F19"/>
    <w:rsid w:val="00F61644"/>
    <w:rsid w:val="00F62083"/>
    <w:rsid w:val="00F64C11"/>
    <w:rsid w:val="00F708B4"/>
    <w:rsid w:val="00F722F9"/>
    <w:rsid w:val="00F7564B"/>
    <w:rsid w:val="00F76C4B"/>
    <w:rsid w:val="00F81BF1"/>
    <w:rsid w:val="00F83FB5"/>
    <w:rsid w:val="00F84E77"/>
    <w:rsid w:val="00F8698D"/>
    <w:rsid w:val="00F86B23"/>
    <w:rsid w:val="00F92845"/>
    <w:rsid w:val="00F9377E"/>
    <w:rsid w:val="00F93E37"/>
    <w:rsid w:val="00F963DA"/>
    <w:rsid w:val="00F96C41"/>
    <w:rsid w:val="00FA325B"/>
    <w:rsid w:val="00FA534A"/>
    <w:rsid w:val="00FA58F8"/>
    <w:rsid w:val="00FA6CC0"/>
    <w:rsid w:val="00FA6D27"/>
    <w:rsid w:val="00FA70D5"/>
    <w:rsid w:val="00FB2D60"/>
    <w:rsid w:val="00FB2EA7"/>
    <w:rsid w:val="00FB5737"/>
    <w:rsid w:val="00FB7566"/>
    <w:rsid w:val="00FC0BD1"/>
    <w:rsid w:val="00FC10BA"/>
    <w:rsid w:val="00FC2AB2"/>
    <w:rsid w:val="00FC3FAD"/>
    <w:rsid w:val="00FC52C3"/>
    <w:rsid w:val="00FC5D9D"/>
    <w:rsid w:val="00FD0661"/>
    <w:rsid w:val="00FD147D"/>
    <w:rsid w:val="00FD1D0C"/>
    <w:rsid w:val="00FD2189"/>
    <w:rsid w:val="00FD222E"/>
    <w:rsid w:val="00FD25E9"/>
    <w:rsid w:val="00FE3DDB"/>
    <w:rsid w:val="00FE69B8"/>
    <w:rsid w:val="00FF01AF"/>
    <w:rsid w:val="00FF1358"/>
    <w:rsid w:val="00FF3096"/>
    <w:rsid w:val="00FF393D"/>
    <w:rsid w:val="00FF4E55"/>
    <w:rsid w:val="00FF4F0F"/>
    <w:rsid w:val="00FF5D94"/>
    <w:rsid w:val="00FF621F"/>
    <w:rsid w:val="00FF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A3E"/>
  </w:style>
  <w:style w:type="paragraph" w:styleId="Nagwek1">
    <w:name w:val="heading 1"/>
    <w:basedOn w:val="Normalny"/>
    <w:next w:val="Normalny"/>
    <w:qFormat/>
    <w:rsid w:val="00BB5A3E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BB5A3E"/>
    <w:pPr>
      <w:keepNext/>
      <w:spacing w:after="120" w:line="360" w:lineRule="auto"/>
      <w:jc w:val="both"/>
      <w:outlineLvl w:val="1"/>
    </w:pPr>
    <w:rPr>
      <w:color w:val="FF0000"/>
      <w:sz w:val="28"/>
    </w:rPr>
  </w:style>
  <w:style w:type="paragraph" w:styleId="Nagwek3">
    <w:name w:val="heading 3"/>
    <w:basedOn w:val="Normalny"/>
    <w:next w:val="Normalny"/>
    <w:qFormat/>
    <w:rsid w:val="00BB5A3E"/>
    <w:pPr>
      <w:keepNext/>
      <w:spacing w:after="120"/>
      <w:ind w:left="851" w:hanging="851"/>
      <w:jc w:val="both"/>
      <w:outlineLvl w:val="2"/>
    </w:pPr>
    <w:rPr>
      <w:rFonts w:ascii="Century Gothic" w:hAnsi="Century Gothic"/>
      <w:color w:val="FF0000"/>
      <w:sz w:val="24"/>
    </w:rPr>
  </w:style>
  <w:style w:type="paragraph" w:styleId="Nagwek4">
    <w:name w:val="heading 4"/>
    <w:basedOn w:val="Normalny"/>
    <w:next w:val="Normalny"/>
    <w:qFormat/>
    <w:rsid w:val="00BB5A3E"/>
    <w:pPr>
      <w:keepNext/>
      <w:jc w:val="both"/>
      <w:outlineLvl w:val="3"/>
    </w:pPr>
    <w:rPr>
      <w:rFonts w:ascii="Century Gothic" w:hAnsi="Century Gothic"/>
      <w:bCs/>
      <w:i/>
      <w:iCs/>
      <w:sz w:val="24"/>
      <w:szCs w:val="18"/>
      <w:u w:val="single"/>
    </w:rPr>
  </w:style>
  <w:style w:type="paragraph" w:styleId="Nagwek5">
    <w:name w:val="heading 5"/>
    <w:basedOn w:val="Normalny"/>
    <w:next w:val="Normalny"/>
    <w:qFormat/>
    <w:rsid w:val="00BB5A3E"/>
    <w:pPr>
      <w:keepNext/>
      <w:ind w:right="141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B5A3E"/>
    <w:pPr>
      <w:keepNext/>
      <w:spacing w:after="120"/>
      <w:outlineLvl w:val="5"/>
    </w:pPr>
    <w:rPr>
      <w:b/>
      <w:sz w:val="24"/>
      <w:szCs w:val="28"/>
    </w:rPr>
  </w:style>
  <w:style w:type="paragraph" w:styleId="Nagwek8">
    <w:name w:val="heading 8"/>
    <w:basedOn w:val="Normalny"/>
    <w:next w:val="Normalny"/>
    <w:link w:val="Nagwek8Znak"/>
    <w:qFormat/>
    <w:rsid w:val="00DD2AC2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qFormat/>
    <w:rsid w:val="00DD2AC2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B5A3E"/>
    <w:pPr>
      <w:jc w:val="center"/>
    </w:pPr>
    <w:rPr>
      <w:b/>
      <w:i/>
      <w:sz w:val="28"/>
    </w:rPr>
  </w:style>
  <w:style w:type="paragraph" w:styleId="Tekstpodstawowy">
    <w:name w:val="Body Text"/>
    <w:basedOn w:val="Normalny"/>
    <w:semiHidden/>
    <w:rsid w:val="00BB5A3E"/>
    <w:pPr>
      <w:spacing w:line="480" w:lineRule="auto"/>
    </w:pPr>
    <w:rPr>
      <w:sz w:val="28"/>
    </w:rPr>
  </w:style>
  <w:style w:type="paragraph" w:customStyle="1" w:styleId="wsprawie">
    <w:name w:val="w sprawie"/>
    <w:basedOn w:val="Normalny"/>
    <w:rsid w:val="00BB5A3E"/>
    <w:pPr>
      <w:numPr>
        <w:ilvl w:val="1"/>
        <w:numId w:val="1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BB5A3E"/>
    <w:pPr>
      <w:numPr>
        <w:numId w:val="1"/>
      </w:numPr>
      <w:spacing w:before="80" w:after="160"/>
      <w:jc w:val="center"/>
    </w:pPr>
    <w:rPr>
      <w:noProof/>
      <w:sz w:val="24"/>
    </w:rPr>
  </w:style>
  <w:style w:type="paragraph" w:customStyle="1" w:styleId="podstawa">
    <w:name w:val="podstawa"/>
    <w:rsid w:val="00BB5A3E"/>
    <w:pPr>
      <w:numPr>
        <w:ilvl w:val="2"/>
        <w:numId w:val="1"/>
      </w:numPr>
      <w:spacing w:before="80" w:after="240"/>
      <w:jc w:val="both"/>
    </w:pPr>
    <w:rPr>
      <w:noProof/>
      <w:sz w:val="24"/>
    </w:rPr>
  </w:style>
  <w:style w:type="paragraph" w:styleId="Tekstpodstawowywcity">
    <w:name w:val="Body Text Indent"/>
    <w:basedOn w:val="Normalny"/>
    <w:link w:val="TekstpodstawowywcityZnak"/>
    <w:rsid w:val="00BB5A3E"/>
    <w:pPr>
      <w:spacing w:after="120"/>
      <w:ind w:left="283"/>
    </w:pPr>
  </w:style>
  <w:style w:type="paragraph" w:styleId="Tekstpodstawowy2">
    <w:name w:val="Body Text 2"/>
    <w:basedOn w:val="Normalny"/>
    <w:semiHidden/>
    <w:rsid w:val="00BB5A3E"/>
    <w:pPr>
      <w:spacing w:line="360" w:lineRule="auto"/>
    </w:pPr>
    <w:rPr>
      <w:b/>
      <w:bCs/>
      <w:sz w:val="28"/>
    </w:rPr>
  </w:style>
  <w:style w:type="paragraph" w:styleId="Tekstpodstawowy3">
    <w:name w:val="Body Text 3"/>
    <w:basedOn w:val="Normalny"/>
    <w:semiHidden/>
    <w:rsid w:val="00BB5A3E"/>
    <w:pPr>
      <w:jc w:val="both"/>
    </w:pPr>
    <w:rPr>
      <w:sz w:val="28"/>
      <w:szCs w:val="28"/>
    </w:rPr>
  </w:style>
  <w:style w:type="paragraph" w:styleId="Tekstpodstawowywcity2">
    <w:name w:val="Body Text Indent 2"/>
    <w:basedOn w:val="Normalny"/>
    <w:semiHidden/>
    <w:rsid w:val="00BB5A3E"/>
    <w:pPr>
      <w:tabs>
        <w:tab w:val="num" w:pos="1440"/>
      </w:tabs>
      <w:spacing w:line="360" w:lineRule="auto"/>
      <w:ind w:left="491"/>
    </w:pPr>
    <w:rPr>
      <w:sz w:val="28"/>
    </w:rPr>
  </w:style>
  <w:style w:type="paragraph" w:styleId="Tekstpodstawowywcity3">
    <w:name w:val="Body Text Indent 3"/>
    <w:basedOn w:val="Normalny"/>
    <w:semiHidden/>
    <w:rsid w:val="00BB5A3E"/>
    <w:pPr>
      <w:spacing w:line="360" w:lineRule="auto"/>
      <w:ind w:firstLine="567"/>
    </w:pPr>
    <w:rPr>
      <w:sz w:val="28"/>
    </w:rPr>
  </w:style>
  <w:style w:type="paragraph" w:styleId="Stopka">
    <w:name w:val="footer"/>
    <w:basedOn w:val="Normalny"/>
    <w:link w:val="StopkaZnak"/>
    <w:rsid w:val="00BB5A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B5A3E"/>
  </w:style>
  <w:style w:type="paragraph" w:customStyle="1" w:styleId="Tytuaktu">
    <w:name w:val="Tytuł aktu"/>
    <w:rsid w:val="00BB5A3E"/>
    <w:pPr>
      <w:numPr>
        <w:numId w:val="2"/>
      </w:numPr>
      <w:spacing w:after="120"/>
      <w:jc w:val="center"/>
    </w:pPr>
    <w:rPr>
      <w:b/>
      <w:caps/>
      <w:noProof/>
      <w:sz w:val="24"/>
    </w:rPr>
  </w:style>
  <w:style w:type="paragraph" w:customStyle="1" w:styleId="paragraf">
    <w:name w:val="paragraf"/>
    <w:basedOn w:val="podstawa"/>
    <w:rsid w:val="00BB5A3E"/>
    <w:pPr>
      <w:numPr>
        <w:ilvl w:val="3"/>
        <w:numId w:val="2"/>
      </w:numPr>
    </w:pPr>
  </w:style>
  <w:style w:type="paragraph" w:customStyle="1" w:styleId="ust">
    <w:name w:val="ust."/>
    <w:autoRedefine/>
    <w:rsid w:val="00BB5A3E"/>
    <w:pPr>
      <w:numPr>
        <w:ilvl w:val="4"/>
        <w:numId w:val="2"/>
      </w:numPr>
      <w:spacing w:after="160"/>
      <w:jc w:val="both"/>
    </w:pPr>
    <w:rPr>
      <w:noProof/>
      <w:sz w:val="24"/>
    </w:rPr>
  </w:style>
  <w:style w:type="paragraph" w:customStyle="1" w:styleId="tiret">
    <w:name w:val="tiret"/>
    <w:rsid w:val="00BB5A3E"/>
    <w:pPr>
      <w:numPr>
        <w:ilvl w:val="7"/>
        <w:numId w:val="2"/>
      </w:numPr>
      <w:spacing w:after="80"/>
      <w:jc w:val="both"/>
    </w:pPr>
    <w:rPr>
      <w:noProof/>
      <w:sz w:val="24"/>
    </w:rPr>
  </w:style>
  <w:style w:type="paragraph" w:customStyle="1" w:styleId="za">
    <w:name w:val="zał"/>
    <w:basedOn w:val="Nagwek1"/>
    <w:autoRedefine/>
    <w:rsid w:val="00BB5A3E"/>
    <w:pPr>
      <w:numPr>
        <w:ilvl w:val="1"/>
        <w:numId w:val="2"/>
      </w:numPr>
      <w:spacing w:after="120"/>
      <w:jc w:val="right"/>
    </w:pPr>
    <w:rPr>
      <w:b/>
      <w:sz w:val="24"/>
    </w:rPr>
  </w:style>
  <w:style w:type="paragraph" w:customStyle="1" w:styleId="za1">
    <w:name w:val="zał_1"/>
    <w:basedOn w:val="za"/>
    <w:autoRedefine/>
    <w:rsid w:val="00BB5A3E"/>
    <w:pPr>
      <w:numPr>
        <w:ilvl w:val="2"/>
      </w:numPr>
      <w:tabs>
        <w:tab w:val="num" w:pos="360"/>
      </w:tabs>
      <w:ind w:left="4536"/>
    </w:pPr>
    <w:rPr>
      <w:b w:val="0"/>
    </w:rPr>
  </w:style>
  <w:style w:type="character" w:styleId="Hipercze">
    <w:name w:val="Hyperlink"/>
    <w:basedOn w:val="Domylnaczcionkaakapitu"/>
    <w:rsid w:val="00BB5A3E"/>
    <w:rPr>
      <w:color w:val="0000FF"/>
      <w:u w:val="single"/>
    </w:rPr>
  </w:style>
  <w:style w:type="paragraph" w:customStyle="1" w:styleId="lit">
    <w:name w:val="lit"/>
    <w:rsid w:val="00BB5A3E"/>
    <w:pPr>
      <w:tabs>
        <w:tab w:val="num" w:pos="5040"/>
      </w:tabs>
      <w:spacing w:after="120"/>
      <w:ind w:left="5040" w:hanging="360"/>
      <w:jc w:val="both"/>
    </w:pPr>
    <w:rPr>
      <w:noProof/>
      <w:sz w:val="24"/>
    </w:rPr>
  </w:style>
  <w:style w:type="paragraph" w:customStyle="1" w:styleId="pkt">
    <w:name w:val="pkt"/>
    <w:autoRedefine/>
    <w:rsid w:val="001E3CDB"/>
    <w:pPr>
      <w:tabs>
        <w:tab w:val="num" w:pos="4320"/>
      </w:tabs>
      <w:spacing w:after="160"/>
      <w:ind w:left="4320" w:hanging="360"/>
      <w:jc w:val="both"/>
    </w:pPr>
    <w:rPr>
      <w:noProof/>
      <w:sz w:val="24"/>
    </w:rPr>
  </w:style>
  <w:style w:type="paragraph" w:styleId="Akapitzlist">
    <w:name w:val="List Paragraph"/>
    <w:basedOn w:val="Normalny"/>
    <w:uiPriority w:val="34"/>
    <w:qFormat/>
    <w:rsid w:val="00B069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947897"/>
    <w:rPr>
      <w:b/>
    </w:rPr>
  </w:style>
  <w:style w:type="paragraph" w:customStyle="1" w:styleId="Akapitzlist1">
    <w:name w:val="Akapit z listą1"/>
    <w:basedOn w:val="Normalny"/>
    <w:rsid w:val="00230A1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DD2AC2"/>
    <w:rPr>
      <w:rFonts w:ascii="Arial" w:hAnsi="Arial"/>
      <w:i/>
    </w:rPr>
  </w:style>
  <w:style w:type="character" w:customStyle="1" w:styleId="Nagwek9Znak">
    <w:name w:val="Nagłówek 9 Znak"/>
    <w:basedOn w:val="Domylnaczcionkaakapitu"/>
    <w:link w:val="Nagwek9"/>
    <w:rsid w:val="00DD2AC2"/>
    <w:rPr>
      <w:rFonts w:ascii="Arial" w:hAnsi="Arial"/>
      <w:b/>
      <w:i/>
      <w:sz w:val="18"/>
    </w:rPr>
  </w:style>
  <w:style w:type="paragraph" w:styleId="NormalnyWeb">
    <w:name w:val="Normal (Web)"/>
    <w:basedOn w:val="Normalny"/>
    <w:uiPriority w:val="99"/>
    <w:rsid w:val="00C84895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726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7269"/>
  </w:style>
  <w:style w:type="character" w:styleId="Odwoanieprzypisukocowego">
    <w:name w:val="endnote reference"/>
    <w:basedOn w:val="Domylnaczcionkaakapitu"/>
    <w:uiPriority w:val="99"/>
    <w:semiHidden/>
    <w:unhideWhenUsed/>
    <w:rsid w:val="0013726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2E79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7930"/>
  </w:style>
  <w:style w:type="character" w:customStyle="1" w:styleId="StopkaZnak">
    <w:name w:val="Stopka Znak"/>
    <w:basedOn w:val="Domylnaczcionkaakapitu"/>
    <w:link w:val="Stopka"/>
    <w:uiPriority w:val="99"/>
    <w:rsid w:val="002E7930"/>
  </w:style>
  <w:style w:type="character" w:customStyle="1" w:styleId="TekstpodstawowywcityZnak">
    <w:name w:val="Tekst podstawowy wcięty Znak"/>
    <w:basedOn w:val="Domylnaczcionkaakapitu"/>
    <w:link w:val="Tekstpodstawowywcity"/>
    <w:rsid w:val="0003383C"/>
  </w:style>
  <w:style w:type="character" w:customStyle="1" w:styleId="link">
    <w:name w:val="link"/>
    <w:basedOn w:val="Domylnaczcionkaakapitu"/>
    <w:rsid w:val="002E2116"/>
    <w:rPr>
      <w:rFonts w:cs="Times New Roman"/>
    </w:rPr>
  </w:style>
  <w:style w:type="paragraph" w:styleId="Bezodstpw">
    <w:name w:val="No Spacing"/>
    <w:qFormat/>
    <w:rsid w:val="002E2116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uiPriority w:val="99"/>
    <w:unhideWhenUsed/>
    <w:rsid w:val="001C693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C6937"/>
    <w:pPr>
      <w:ind w:left="566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1C6937"/>
    <w:pPr>
      <w:numPr>
        <w:numId w:val="6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C6937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937"/>
  </w:style>
  <w:style w:type="table" w:styleId="Tabela-Siatka">
    <w:name w:val="Table Grid"/>
    <w:basedOn w:val="Standardowy"/>
    <w:uiPriority w:val="59"/>
    <w:rsid w:val="00CA7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CA705A"/>
    <w:pPr>
      <w:ind w:left="5387" w:right="992"/>
      <w:jc w:val="both"/>
    </w:pPr>
    <w:rPr>
      <w:bCs/>
      <w:i/>
      <w:sz w:val="24"/>
    </w:rPr>
  </w:style>
  <w:style w:type="character" w:customStyle="1" w:styleId="TytuZnak">
    <w:name w:val="Tytuł Znak"/>
    <w:basedOn w:val="Domylnaczcionkaakapitu"/>
    <w:link w:val="Tytu"/>
    <w:rsid w:val="006E6826"/>
    <w:rPr>
      <w:b/>
      <w:i/>
      <w:sz w:val="28"/>
    </w:rPr>
  </w:style>
  <w:style w:type="character" w:customStyle="1" w:styleId="size">
    <w:name w:val="size"/>
    <w:basedOn w:val="Domylnaczcionkaakapitu"/>
    <w:rsid w:val="00B51BBE"/>
  </w:style>
  <w:style w:type="paragraph" w:customStyle="1" w:styleId="Default">
    <w:name w:val="Default"/>
    <w:rsid w:val="00F96C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7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55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18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329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4301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363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59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49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80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1436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5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836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24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78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0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8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81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6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96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7533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07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16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7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9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930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34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791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349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23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123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3397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75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72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80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992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283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036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77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238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336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8120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728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82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554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89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6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1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42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8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4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0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472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7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97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8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0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6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68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3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25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4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250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426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827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403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77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99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16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230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0036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2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20484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17677-E277-4620-9E9A-279E1C2A8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718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</vt:lpstr>
    </vt:vector>
  </TitlesOfParts>
  <Company>UMIG Czarna Białostocka</Company>
  <LinksUpToDate>false</LinksUpToDate>
  <CharactersWithSpaces>5017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</dc:title>
  <dc:creator>Bożena Kucharewicz</dc:creator>
  <cp:lastModifiedBy>Bożena</cp:lastModifiedBy>
  <cp:revision>6</cp:revision>
  <cp:lastPrinted>2023-11-14T11:36:00Z</cp:lastPrinted>
  <dcterms:created xsi:type="dcterms:W3CDTF">2023-11-14T11:37:00Z</dcterms:created>
  <dcterms:modified xsi:type="dcterms:W3CDTF">2023-11-15T07:12:00Z</dcterms:modified>
</cp:coreProperties>
</file>