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AC" w:rsidRDefault="00B16563" w:rsidP="003812B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 w:rsidRPr="003812B2">
        <w:rPr>
          <w:b w:val="0"/>
          <w:i w:val="0"/>
          <w:iCs/>
          <w:sz w:val="24"/>
          <w:szCs w:val="24"/>
        </w:rPr>
        <w:t>RM</w:t>
      </w:r>
      <w:r w:rsidR="003B6C79" w:rsidRPr="003812B2">
        <w:rPr>
          <w:b w:val="0"/>
          <w:i w:val="0"/>
          <w:iCs/>
          <w:sz w:val="24"/>
          <w:szCs w:val="24"/>
        </w:rPr>
        <w:t>.00</w:t>
      </w:r>
      <w:r w:rsidR="00D4426D" w:rsidRPr="003812B2">
        <w:rPr>
          <w:b w:val="0"/>
          <w:i w:val="0"/>
          <w:iCs/>
          <w:sz w:val="24"/>
          <w:szCs w:val="24"/>
        </w:rPr>
        <w:t>33</w:t>
      </w:r>
      <w:r w:rsidR="003B6C79" w:rsidRPr="003812B2">
        <w:rPr>
          <w:b w:val="0"/>
          <w:i w:val="0"/>
          <w:iCs/>
          <w:sz w:val="24"/>
          <w:szCs w:val="24"/>
        </w:rPr>
        <w:t>.</w:t>
      </w:r>
      <w:r w:rsidR="00F96C41">
        <w:rPr>
          <w:b w:val="0"/>
          <w:i w:val="0"/>
          <w:iCs/>
          <w:sz w:val="24"/>
          <w:szCs w:val="24"/>
        </w:rPr>
        <w:t>1</w:t>
      </w:r>
      <w:r w:rsidR="0088509C">
        <w:rPr>
          <w:b w:val="0"/>
          <w:i w:val="0"/>
          <w:iCs/>
          <w:sz w:val="24"/>
          <w:szCs w:val="24"/>
        </w:rPr>
        <w:t>7</w:t>
      </w:r>
      <w:r w:rsidR="006D7713" w:rsidRPr="003812B2">
        <w:rPr>
          <w:b w:val="0"/>
          <w:i w:val="0"/>
          <w:iCs/>
          <w:sz w:val="24"/>
          <w:szCs w:val="24"/>
        </w:rPr>
        <w:t>.20</w:t>
      </w:r>
      <w:r w:rsidR="000C6DA2" w:rsidRPr="003812B2">
        <w:rPr>
          <w:b w:val="0"/>
          <w:i w:val="0"/>
          <w:iCs/>
          <w:sz w:val="24"/>
          <w:szCs w:val="24"/>
        </w:rPr>
        <w:t>2</w:t>
      </w:r>
      <w:r w:rsidR="0092298B" w:rsidRPr="003812B2">
        <w:rPr>
          <w:b w:val="0"/>
          <w:i w:val="0"/>
          <w:iCs/>
          <w:sz w:val="24"/>
          <w:szCs w:val="24"/>
        </w:rPr>
        <w:t>3</w:t>
      </w:r>
    </w:p>
    <w:p w:rsidR="00A64C9F" w:rsidRPr="003812B2" w:rsidRDefault="00A64C9F" w:rsidP="003812B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 w:rsidRPr="003812B2">
        <w:rPr>
          <w:i w:val="0"/>
          <w:iCs/>
          <w:sz w:val="24"/>
          <w:szCs w:val="24"/>
        </w:rPr>
        <w:t xml:space="preserve">P R O T O K Ó Ł   </w:t>
      </w:r>
      <w:r w:rsidR="00D4426D" w:rsidRPr="003812B2">
        <w:rPr>
          <w:i w:val="0"/>
          <w:iCs/>
          <w:sz w:val="24"/>
          <w:szCs w:val="24"/>
        </w:rPr>
        <w:t xml:space="preserve">Nr </w:t>
      </w:r>
      <w:r w:rsidR="00320283">
        <w:rPr>
          <w:i w:val="0"/>
          <w:iCs/>
          <w:sz w:val="24"/>
          <w:szCs w:val="24"/>
        </w:rPr>
        <w:t>8</w:t>
      </w:r>
      <w:r w:rsidR="00D4426D" w:rsidRPr="003812B2">
        <w:rPr>
          <w:i w:val="0"/>
          <w:iCs/>
          <w:sz w:val="24"/>
          <w:szCs w:val="24"/>
        </w:rPr>
        <w:t>/</w:t>
      </w:r>
      <w:r w:rsidR="000C6DA2" w:rsidRPr="003812B2">
        <w:rPr>
          <w:i w:val="0"/>
          <w:iCs/>
          <w:sz w:val="24"/>
          <w:szCs w:val="24"/>
        </w:rPr>
        <w:t>2</w:t>
      </w:r>
      <w:r w:rsidR="0092298B" w:rsidRPr="003812B2">
        <w:rPr>
          <w:i w:val="0"/>
          <w:iCs/>
          <w:sz w:val="24"/>
          <w:szCs w:val="24"/>
        </w:rPr>
        <w:t>3</w:t>
      </w:r>
      <w:r w:rsidR="005D510C" w:rsidRPr="003812B2">
        <w:rPr>
          <w:i w:val="0"/>
          <w:iCs/>
          <w:sz w:val="24"/>
          <w:szCs w:val="24"/>
        </w:rPr>
        <w:br/>
      </w:r>
      <w:r w:rsidRPr="003812B2">
        <w:rPr>
          <w:i w:val="0"/>
          <w:sz w:val="24"/>
          <w:szCs w:val="24"/>
        </w:rPr>
        <w:t xml:space="preserve">z posiedzenia </w:t>
      </w:r>
      <w:r w:rsidR="005D50BE" w:rsidRPr="003812B2">
        <w:rPr>
          <w:i w:val="0"/>
          <w:sz w:val="24"/>
          <w:szCs w:val="24"/>
        </w:rPr>
        <w:t xml:space="preserve">Rady </w:t>
      </w:r>
      <w:r w:rsidR="00D4426D" w:rsidRPr="003812B2">
        <w:rPr>
          <w:i w:val="0"/>
          <w:sz w:val="24"/>
          <w:szCs w:val="24"/>
        </w:rPr>
        <w:t xml:space="preserve">Seniorów Gminy </w:t>
      </w:r>
      <w:r w:rsidR="005D50BE" w:rsidRPr="003812B2">
        <w:rPr>
          <w:i w:val="0"/>
          <w:sz w:val="24"/>
          <w:szCs w:val="24"/>
        </w:rPr>
        <w:t>Czarn</w:t>
      </w:r>
      <w:r w:rsidR="00D4426D" w:rsidRPr="003812B2">
        <w:rPr>
          <w:i w:val="0"/>
          <w:sz w:val="24"/>
          <w:szCs w:val="24"/>
        </w:rPr>
        <w:t>a</w:t>
      </w:r>
      <w:r w:rsidR="005D50BE" w:rsidRPr="003812B2">
        <w:rPr>
          <w:i w:val="0"/>
          <w:sz w:val="24"/>
          <w:szCs w:val="24"/>
        </w:rPr>
        <w:t xml:space="preserve"> Białostock</w:t>
      </w:r>
      <w:r w:rsidR="00D4426D" w:rsidRPr="003812B2">
        <w:rPr>
          <w:i w:val="0"/>
          <w:sz w:val="24"/>
          <w:szCs w:val="24"/>
        </w:rPr>
        <w:t>a</w:t>
      </w:r>
      <w:r w:rsidR="006D7713" w:rsidRPr="003812B2">
        <w:rPr>
          <w:i w:val="0"/>
          <w:sz w:val="24"/>
          <w:szCs w:val="24"/>
        </w:rPr>
        <w:t xml:space="preserve"> </w:t>
      </w:r>
      <w:r w:rsidR="00892801" w:rsidRPr="003812B2">
        <w:rPr>
          <w:i w:val="0"/>
          <w:sz w:val="24"/>
          <w:szCs w:val="24"/>
        </w:rPr>
        <w:br/>
      </w:r>
      <w:r w:rsidRPr="003812B2">
        <w:rPr>
          <w:i w:val="0"/>
          <w:sz w:val="24"/>
          <w:szCs w:val="24"/>
        </w:rPr>
        <w:t>w dn</w:t>
      </w:r>
      <w:r w:rsidR="008142AF" w:rsidRPr="003812B2">
        <w:rPr>
          <w:i w:val="0"/>
          <w:sz w:val="24"/>
          <w:szCs w:val="24"/>
        </w:rPr>
        <w:t>i</w:t>
      </w:r>
      <w:r w:rsidRPr="003812B2">
        <w:rPr>
          <w:i w:val="0"/>
          <w:sz w:val="24"/>
          <w:szCs w:val="24"/>
        </w:rPr>
        <w:t xml:space="preserve">u </w:t>
      </w:r>
      <w:r w:rsidR="00320283">
        <w:rPr>
          <w:i w:val="0"/>
          <w:sz w:val="24"/>
          <w:szCs w:val="24"/>
        </w:rPr>
        <w:t>4 października</w:t>
      </w:r>
      <w:r w:rsidR="00D4426D" w:rsidRPr="003812B2">
        <w:rPr>
          <w:i w:val="0"/>
          <w:sz w:val="24"/>
          <w:szCs w:val="24"/>
        </w:rPr>
        <w:t xml:space="preserve"> </w:t>
      </w:r>
      <w:r w:rsidR="000C6DA2" w:rsidRPr="003812B2">
        <w:rPr>
          <w:bCs/>
          <w:i w:val="0"/>
          <w:sz w:val="24"/>
          <w:szCs w:val="24"/>
        </w:rPr>
        <w:t>202</w:t>
      </w:r>
      <w:r w:rsidR="0092298B" w:rsidRPr="003812B2">
        <w:rPr>
          <w:bCs/>
          <w:i w:val="0"/>
          <w:sz w:val="24"/>
          <w:szCs w:val="24"/>
        </w:rPr>
        <w:t>3</w:t>
      </w:r>
      <w:r w:rsidRPr="003812B2">
        <w:rPr>
          <w:bCs/>
          <w:i w:val="0"/>
          <w:sz w:val="24"/>
          <w:szCs w:val="24"/>
        </w:rPr>
        <w:t xml:space="preserve"> r.</w:t>
      </w:r>
    </w:p>
    <w:p w:rsidR="005E57C0" w:rsidRPr="003812B2" w:rsidRDefault="005E57C0" w:rsidP="003812B2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5D510C" w:rsidRPr="00261942" w:rsidRDefault="005D510C" w:rsidP="00261942">
      <w:pPr>
        <w:pStyle w:val="Tekstpodstawowy2"/>
        <w:spacing w:after="120" w:line="360" w:lineRule="atLeast"/>
        <w:ind w:right="-2"/>
        <w:jc w:val="both"/>
        <w:rPr>
          <w:b w:val="0"/>
          <w:sz w:val="24"/>
          <w:szCs w:val="24"/>
        </w:rPr>
      </w:pPr>
      <w:r w:rsidRPr="00261942">
        <w:rPr>
          <w:b w:val="0"/>
          <w:sz w:val="24"/>
          <w:szCs w:val="24"/>
        </w:rPr>
        <w:t xml:space="preserve">Miejsce obrad: </w:t>
      </w:r>
      <w:r w:rsidRPr="00261942">
        <w:rPr>
          <w:b w:val="0"/>
          <w:iCs/>
          <w:sz w:val="24"/>
          <w:szCs w:val="24"/>
        </w:rPr>
        <w:t xml:space="preserve">sala konferencyjna Urzędu Miejskiego w Czarnej Białostockiej przy </w:t>
      </w:r>
      <w:r w:rsidRPr="00261942">
        <w:rPr>
          <w:b w:val="0"/>
          <w:iCs/>
          <w:sz w:val="24"/>
          <w:szCs w:val="24"/>
        </w:rPr>
        <w:br/>
        <w:t xml:space="preserve">ul. </w:t>
      </w:r>
      <w:r w:rsidR="00B16563" w:rsidRPr="00261942">
        <w:rPr>
          <w:b w:val="0"/>
          <w:iCs/>
          <w:sz w:val="24"/>
          <w:szCs w:val="24"/>
        </w:rPr>
        <w:t>Torowej 14A</w:t>
      </w:r>
      <w:r w:rsidRPr="00261942">
        <w:rPr>
          <w:b w:val="0"/>
          <w:iCs/>
          <w:sz w:val="24"/>
          <w:szCs w:val="24"/>
        </w:rPr>
        <w:t>.</w:t>
      </w:r>
    </w:p>
    <w:p w:rsidR="005D50BE" w:rsidRPr="00261942" w:rsidRDefault="005D510C" w:rsidP="00261942">
      <w:pPr>
        <w:spacing w:after="120" w:line="360" w:lineRule="atLeast"/>
        <w:ind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 xml:space="preserve">Obecni na posiedzeniu </w:t>
      </w:r>
      <w:r w:rsidR="00B651DB" w:rsidRPr="00261942">
        <w:rPr>
          <w:sz w:val="24"/>
          <w:szCs w:val="24"/>
        </w:rPr>
        <w:t xml:space="preserve">członkowie </w:t>
      </w:r>
      <w:r w:rsidR="00D4426D" w:rsidRPr="00261942">
        <w:rPr>
          <w:sz w:val="24"/>
          <w:szCs w:val="24"/>
        </w:rPr>
        <w:t>Rady Seniorów</w:t>
      </w:r>
      <w:r w:rsidR="00C13FDB" w:rsidRPr="00261942">
        <w:rPr>
          <w:sz w:val="24"/>
          <w:szCs w:val="24"/>
        </w:rPr>
        <w:t xml:space="preserve"> Gminy Czarna Białostocka</w:t>
      </w:r>
      <w:r w:rsidR="005D50BE" w:rsidRPr="00261942">
        <w:rPr>
          <w:sz w:val="24"/>
          <w:szCs w:val="24"/>
        </w:rPr>
        <w:t>:</w:t>
      </w:r>
    </w:p>
    <w:p w:rsidR="00D4426D" w:rsidRPr="00261942" w:rsidRDefault="00D4426D" w:rsidP="00261942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261942">
        <w:rPr>
          <w:noProof/>
          <w:sz w:val="24"/>
          <w:szCs w:val="24"/>
        </w:rPr>
        <w:t>Alina</w:t>
      </w:r>
      <w:r w:rsidRPr="00261942">
        <w:rPr>
          <w:sz w:val="24"/>
          <w:szCs w:val="24"/>
        </w:rPr>
        <w:t xml:space="preserve"> </w:t>
      </w:r>
      <w:r w:rsidRPr="00261942">
        <w:rPr>
          <w:noProof/>
          <w:sz w:val="24"/>
          <w:szCs w:val="24"/>
        </w:rPr>
        <w:t>Kaliściak</w:t>
      </w:r>
      <w:r w:rsidR="0092298B" w:rsidRPr="00261942">
        <w:rPr>
          <w:noProof/>
          <w:sz w:val="24"/>
          <w:szCs w:val="24"/>
        </w:rPr>
        <w:t xml:space="preserve"> </w:t>
      </w:r>
      <w:r w:rsidR="00F96C41" w:rsidRPr="00261942">
        <w:rPr>
          <w:noProof/>
          <w:sz w:val="24"/>
          <w:szCs w:val="24"/>
        </w:rPr>
        <w:t>–</w:t>
      </w:r>
      <w:r w:rsidR="0092298B" w:rsidRPr="00261942">
        <w:rPr>
          <w:noProof/>
          <w:sz w:val="24"/>
          <w:szCs w:val="24"/>
        </w:rPr>
        <w:t xml:space="preserve"> Przewodnicząca Rady,</w:t>
      </w:r>
    </w:p>
    <w:p w:rsidR="0092298B" w:rsidRPr="00261942" w:rsidRDefault="0092298B" w:rsidP="00261942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261942">
        <w:rPr>
          <w:noProof/>
          <w:sz w:val="24"/>
          <w:szCs w:val="24"/>
        </w:rPr>
        <w:t>Jan Skarżyński – Wiceprzewodniczący Rady,</w:t>
      </w:r>
    </w:p>
    <w:p w:rsidR="0092298B" w:rsidRPr="00261942" w:rsidRDefault="0092298B" w:rsidP="00261942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261942">
        <w:rPr>
          <w:noProof/>
          <w:sz w:val="24"/>
          <w:szCs w:val="24"/>
        </w:rPr>
        <w:t>Helena Irena Kosacka,</w:t>
      </w:r>
    </w:p>
    <w:p w:rsidR="00D4426D" w:rsidRPr="00261942" w:rsidRDefault="00D4426D" w:rsidP="00261942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261942">
        <w:rPr>
          <w:noProof/>
          <w:sz w:val="24"/>
          <w:szCs w:val="24"/>
        </w:rPr>
        <w:t>Halina Murawska</w:t>
      </w:r>
      <w:r w:rsidR="0092298B" w:rsidRPr="00261942">
        <w:rPr>
          <w:noProof/>
          <w:sz w:val="24"/>
          <w:szCs w:val="24"/>
        </w:rPr>
        <w:t>,</w:t>
      </w:r>
      <w:r w:rsidRPr="00261942">
        <w:rPr>
          <w:noProof/>
          <w:sz w:val="24"/>
          <w:szCs w:val="24"/>
        </w:rPr>
        <w:t xml:space="preserve"> </w:t>
      </w:r>
    </w:p>
    <w:p w:rsidR="000C6DA2" w:rsidRPr="00261942" w:rsidRDefault="00F96C41" w:rsidP="00261942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261942">
        <w:rPr>
          <w:noProof/>
          <w:sz w:val="24"/>
          <w:szCs w:val="24"/>
        </w:rPr>
        <w:t>Teresa Prokopczyk,</w:t>
      </w:r>
    </w:p>
    <w:p w:rsidR="00320283" w:rsidRPr="00261942" w:rsidRDefault="00320283" w:rsidP="00261942">
      <w:pPr>
        <w:numPr>
          <w:ilvl w:val="0"/>
          <w:numId w:val="7"/>
        </w:numPr>
        <w:spacing w:after="120" w:line="360" w:lineRule="atLeast"/>
        <w:ind w:right="-2"/>
        <w:jc w:val="both"/>
        <w:rPr>
          <w:noProof/>
          <w:sz w:val="24"/>
          <w:szCs w:val="24"/>
        </w:rPr>
      </w:pPr>
      <w:r w:rsidRPr="00261942">
        <w:rPr>
          <w:noProof/>
          <w:sz w:val="24"/>
          <w:szCs w:val="24"/>
        </w:rPr>
        <w:t>Tadeusz Tyszkiewicz,</w:t>
      </w:r>
    </w:p>
    <w:p w:rsidR="000C6DA2" w:rsidRPr="00261942" w:rsidRDefault="0092298B" w:rsidP="00261942">
      <w:pPr>
        <w:spacing w:after="120" w:line="360" w:lineRule="atLeast"/>
        <w:ind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 xml:space="preserve">oraz </w:t>
      </w:r>
    </w:p>
    <w:p w:rsidR="00320283" w:rsidRPr="00261942" w:rsidRDefault="00320283" w:rsidP="00261942">
      <w:pPr>
        <w:numPr>
          <w:ilvl w:val="0"/>
          <w:numId w:val="9"/>
        </w:numPr>
        <w:spacing w:after="120" w:line="360" w:lineRule="atLeast"/>
        <w:ind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 xml:space="preserve">Jacek Chrulski </w:t>
      </w:r>
      <w:r w:rsidRPr="00261942">
        <w:rPr>
          <w:noProof/>
          <w:sz w:val="24"/>
          <w:szCs w:val="24"/>
        </w:rPr>
        <w:t>–</w:t>
      </w:r>
      <w:r w:rsidRPr="00261942">
        <w:rPr>
          <w:sz w:val="24"/>
          <w:szCs w:val="24"/>
        </w:rPr>
        <w:t xml:space="preserve"> Burmistrz Czarnej Białostockiej,</w:t>
      </w:r>
    </w:p>
    <w:p w:rsidR="00320283" w:rsidRPr="00261942" w:rsidRDefault="00320283" w:rsidP="00261942">
      <w:pPr>
        <w:numPr>
          <w:ilvl w:val="0"/>
          <w:numId w:val="9"/>
        </w:numPr>
        <w:spacing w:after="120" w:line="360" w:lineRule="atLeast"/>
        <w:ind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Anna Kułak – Dyrektor Miejsko – Gminnego Ośrodka Pomocy Społecznej w Czarnej Białostockiej,</w:t>
      </w:r>
    </w:p>
    <w:p w:rsidR="00320283" w:rsidRPr="00261942" w:rsidRDefault="00320283" w:rsidP="00261942">
      <w:pPr>
        <w:numPr>
          <w:ilvl w:val="0"/>
          <w:numId w:val="9"/>
        </w:numPr>
        <w:spacing w:after="120" w:line="360" w:lineRule="atLeast"/>
        <w:ind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Justyna Matuszewska – opiekun Klubu „Senior+”</w:t>
      </w:r>
      <w:r w:rsidR="009A1C76">
        <w:rPr>
          <w:sz w:val="24"/>
          <w:szCs w:val="24"/>
        </w:rPr>
        <w:t xml:space="preserve"> </w:t>
      </w:r>
      <w:r w:rsidRPr="00261942">
        <w:rPr>
          <w:sz w:val="24"/>
          <w:szCs w:val="24"/>
        </w:rPr>
        <w:t>i pracownica Miejsko – Gminnego Ośrodka Pomocy Społecznej w Czarnej Białostockiej</w:t>
      </w:r>
    </w:p>
    <w:p w:rsidR="00320283" w:rsidRPr="00261942" w:rsidRDefault="00320283" w:rsidP="00261942">
      <w:pPr>
        <w:numPr>
          <w:ilvl w:val="0"/>
          <w:numId w:val="9"/>
        </w:numPr>
        <w:spacing w:after="120" w:line="360" w:lineRule="atLeast"/>
        <w:ind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Elżbieta Borysewicz – referent ds. promocji i współpracy z organizacjami pozarządowymi.</w:t>
      </w:r>
    </w:p>
    <w:p w:rsidR="00B7666A" w:rsidRPr="00261942" w:rsidRDefault="00B7666A" w:rsidP="00261942">
      <w:pPr>
        <w:spacing w:after="120" w:line="360" w:lineRule="atLeast"/>
        <w:ind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Lista obecności w załączeniu.</w:t>
      </w:r>
    </w:p>
    <w:p w:rsidR="00B7666A" w:rsidRPr="00261942" w:rsidRDefault="00B7666A" w:rsidP="00261942">
      <w:pPr>
        <w:pStyle w:val="Tekstpodstawowywcity"/>
        <w:spacing w:line="360" w:lineRule="atLeast"/>
        <w:ind w:left="720" w:right="-2"/>
        <w:jc w:val="both"/>
        <w:rPr>
          <w:sz w:val="24"/>
          <w:szCs w:val="24"/>
        </w:rPr>
      </w:pPr>
    </w:p>
    <w:p w:rsidR="00F96C41" w:rsidRPr="00261942" w:rsidRDefault="00F96C41" w:rsidP="00261942">
      <w:pPr>
        <w:spacing w:after="120" w:line="360" w:lineRule="atLeast"/>
        <w:ind w:right="-2"/>
        <w:jc w:val="both"/>
        <w:rPr>
          <w:b/>
          <w:sz w:val="24"/>
          <w:szCs w:val="24"/>
        </w:rPr>
      </w:pPr>
      <w:r w:rsidRPr="00261942">
        <w:rPr>
          <w:b/>
          <w:sz w:val="24"/>
          <w:szCs w:val="24"/>
        </w:rPr>
        <w:t>Ad. 1)</w:t>
      </w:r>
    </w:p>
    <w:p w:rsidR="00F96C41" w:rsidRPr="00261942" w:rsidRDefault="00F96C41" w:rsidP="00261942">
      <w:pPr>
        <w:spacing w:after="120" w:line="360" w:lineRule="atLeast"/>
        <w:ind w:right="-2"/>
        <w:jc w:val="both"/>
        <w:rPr>
          <w:b/>
          <w:i/>
          <w:sz w:val="24"/>
          <w:szCs w:val="24"/>
        </w:rPr>
      </w:pPr>
      <w:r w:rsidRPr="00261942">
        <w:rPr>
          <w:b/>
          <w:i/>
          <w:sz w:val="24"/>
          <w:szCs w:val="24"/>
        </w:rPr>
        <w:t>Otwarcie posiedzenia, zmiany w porządku obrad.</w:t>
      </w:r>
    </w:p>
    <w:p w:rsidR="00F96C41" w:rsidRPr="00261942" w:rsidRDefault="00F96C41" w:rsidP="00261942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 xml:space="preserve">Obrady Rady Seniorów otworzyła Przewodnicząca Rady Seniorów Gminy Czarna Białostocka Alina </w:t>
      </w:r>
      <w:proofErr w:type="spellStart"/>
      <w:r w:rsidRPr="00261942">
        <w:rPr>
          <w:sz w:val="24"/>
          <w:szCs w:val="24"/>
        </w:rPr>
        <w:t>Kaliściak</w:t>
      </w:r>
      <w:proofErr w:type="spellEnd"/>
      <w:r w:rsidRPr="00261942">
        <w:rPr>
          <w:sz w:val="24"/>
          <w:szCs w:val="24"/>
        </w:rPr>
        <w:t>. Powitała zebranych i stwierdziła, że liczba obecnych członków Rady, zabezpiecza regulaminowe kworum do podejmowania prawomocnych uchwał i decyzji Rady.</w:t>
      </w:r>
    </w:p>
    <w:p w:rsidR="00D04B69" w:rsidRPr="00261942" w:rsidRDefault="00F96C41" w:rsidP="00261942">
      <w:pPr>
        <w:pStyle w:val="Default"/>
        <w:spacing w:after="120" w:line="360" w:lineRule="atLeast"/>
        <w:jc w:val="both"/>
        <w:rPr>
          <w:bCs/>
        </w:rPr>
      </w:pPr>
      <w:r w:rsidRPr="00261942">
        <w:t>Przewodnicząca Rady przedstawiła zebranym zaproponowany dzienny porządek posiedzenia</w:t>
      </w:r>
      <w:r w:rsidR="00D04B69" w:rsidRPr="00261942">
        <w:t>.</w:t>
      </w:r>
      <w:r w:rsidR="00320283" w:rsidRPr="00261942">
        <w:t xml:space="preserve"> Zaproponowała wprowadzenie do porządku</w:t>
      </w:r>
      <w:r w:rsidR="00E64A57" w:rsidRPr="00261942">
        <w:t xml:space="preserve"> obrad dodatkowego punktu, zaraz po otwarciu </w:t>
      </w:r>
      <w:r w:rsidR="00E64A57" w:rsidRPr="00261942">
        <w:lastRenderedPageBreak/>
        <w:t xml:space="preserve">posiedzenia, </w:t>
      </w:r>
      <w:r w:rsidR="00320283" w:rsidRPr="00261942">
        <w:t xml:space="preserve">pod nazwą: </w:t>
      </w:r>
      <w:r w:rsidR="00E64A57" w:rsidRPr="00261942">
        <w:t xml:space="preserve">„Omówienie i zaopiniowanie projektu uchwały </w:t>
      </w:r>
      <w:r w:rsidR="00E64A57" w:rsidRPr="00261942">
        <w:rPr>
          <w:bCs/>
        </w:rPr>
        <w:t xml:space="preserve">w sprawie nadania urzędowej nazwy parkowi przed kościołem Świętej Rodziny przy ul. Czajkowskiego </w:t>
      </w:r>
      <w:r w:rsidR="00261942">
        <w:rPr>
          <w:bCs/>
        </w:rPr>
        <w:br/>
      </w:r>
      <w:r w:rsidR="00E64A57" w:rsidRPr="00261942">
        <w:rPr>
          <w:bCs/>
        </w:rPr>
        <w:t xml:space="preserve">w Czarnej Białostockiej, stanowiącym działkę o nr geod. 157 </w:t>
      </w:r>
      <w:proofErr w:type="spellStart"/>
      <w:r w:rsidR="00E64A57" w:rsidRPr="00261942">
        <w:rPr>
          <w:bCs/>
        </w:rPr>
        <w:t>obr</w:t>
      </w:r>
      <w:proofErr w:type="spellEnd"/>
      <w:r w:rsidR="00E64A57" w:rsidRPr="00261942">
        <w:rPr>
          <w:bCs/>
        </w:rPr>
        <w:t>. Czarna Białostocka.”</w:t>
      </w:r>
    </w:p>
    <w:p w:rsidR="00E64A57" w:rsidRPr="00261942" w:rsidRDefault="00E64A57" w:rsidP="00261942">
      <w:pPr>
        <w:pStyle w:val="Default"/>
        <w:spacing w:after="120" w:line="360" w:lineRule="atLeast"/>
        <w:jc w:val="both"/>
      </w:pPr>
      <w:r w:rsidRPr="00261942">
        <w:rPr>
          <w:bCs/>
        </w:rPr>
        <w:t>Rada Seniorów jednogłośnie wyraziła zgodę na wprowadzenie tej zmiany.</w:t>
      </w:r>
    </w:p>
    <w:p w:rsidR="00597C8B" w:rsidRPr="00261942" w:rsidRDefault="00E64A57" w:rsidP="00261942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Więcej u</w:t>
      </w:r>
      <w:r w:rsidR="00F96C41" w:rsidRPr="00261942">
        <w:rPr>
          <w:sz w:val="24"/>
          <w:szCs w:val="24"/>
        </w:rPr>
        <w:t xml:space="preserve">wag i wniosków do porządku obrad nie zgłoszono. </w:t>
      </w:r>
    </w:p>
    <w:p w:rsidR="00B7666A" w:rsidRPr="00261942" w:rsidRDefault="00B7666A" w:rsidP="00261942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Porządek posiedzenia</w:t>
      </w:r>
      <w:r w:rsidR="00597C8B" w:rsidRPr="00261942">
        <w:rPr>
          <w:sz w:val="24"/>
          <w:szCs w:val="24"/>
        </w:rPr>
        <w:t xml:space="preserve"> przedstawia się następująco</w:t>
      </w:r>
      <w:r w:rsidRPr="00261942">
        <w:rPr>
          <w:sz w:val="24"/>
          <w:szCs w:val="24"/>
        </w:rPr>
        <w:t>:</w:t>
      </w:r>
    </w:p>
    <w:p w:rsidR="00E64A57" w:rsidRPr="00261942" w:rsidRDefault="00E64A57" w:rsidP="00261942">
      <w:pPr>
        <w:numPr>
          <w:ilvl w:val="0"/>
          <w:numId w:val="36"/>
        </w:numPr>
        <w:spacing w:after="120" w:line="360" w:lineRule="atLeast"/>
        <w:ind w:left="567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Otwarcie posiedzenia, zmiany w porządku obrad.</w:t>
      </w:r>
    </w:p>
    <w:p w:rsidR="00E64A57" w:rsidRPr="00261942" w:rsidRDefault="00E64A57" w:rsidP="00261942">
      <w:pPr>
        <w:numPr>
          <w:ilvl w:val="0"/>
          <w:numId w:val="36"/>
        </w:numPr>
        <w:spacing w:after="120" w:line="360" w:lineRule="atLeast"/>
        <w:ind w:left="567"/>
        <w:jc w:val="both"/>
        <w:rPr>
          <w:sz w:val="24"/>
          <w:szCs w:val="24"/>
        </w:rPr>
      </w:pPr>
      <w:r w:rsidRPr="00261942">
        <w:rPr>
          <w:sz w:val="24"/>
          <w:szCs w:val="24"/>
        </w:rPr>
        <w:t xml:space="preserve">Omówienie i zaopiniowanie projektu uchwały </w:t>
      </w:r>
      <w:r w:rsidRPr="00261942">
        <w:rPr>
          <w:bCs/>
          <w:sz w:val="24"/>
          <w:szCs w:val="24"/>
        </w:rPr>
        <w:t xml:space="preserve">w sprawie nadania urzędowej nazwy parkowi przed kościołem Świętej Rodziny przy ul. Czajkowskiego w Czarnej Białostockiej, stanowiącym działkę o nr geod. 157 </w:t>
      </w:r>
      <w:proofErr w:type="spellStart"/>
      <w:r w:rsidRPr="00261942">
        <w:rPr>
          <w:bCs/>
          <w:sz w:val="24"/>
          <w:szCs w:val="24"/>
        </w:rPr>
        <w:t>obr</w:t>
      </w:r>
      <w:proofErr w:type="spellEnd"/>
      <w:r w:rsidRPr="00261942">
        <w:rPr>
          <w:bCs/>
          <w:sz w:val="24"/>
          <w:szCs w:val="24"/>
        </w:rPr>
        <w:t>. Czarna Białostocka.</w:t>
      </w:r>
    </w:p>
    <w:p w:rsidR="00E64A57" w:rsidRPr="00261942" w:rsidRDefault="00E64A57" w:rsidP="00261942">
      <w:pPr>
        <w:numPr>
          <w:ilvl w:val="0"/>
          <w:numId w:val="36"/>
        </w:numPr>
        <w:spacing w:after="120" w:line="360" w:lineRule="atLeast"/>
        <w:ind w:left="567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Omówienie przygotowań do organizacji Orszaku Trzech Króli w 2024 r.</w:t>
      </w:r>
    </w:p>
    <w:p w:rsidR="00E64A57" w:rsidRPr="00261942" w:rsidRDefault="00E64A57" w:rsidP="00261942">
      <w:pPr>
        <w:numPr>
          <w:ilvl w:val="0"/>
          <w:numId w:val="36"/>
        </w:numPr>
        <w:spacing w:after="120" w:line="360" w:lineRule="atLeast"/>
        <w:ind w:left="567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Podjęcie decyzji w sprawie zorganizowania spotkania integracyjnego „Piosenka łączy pokolenia”.</w:t>
      </w:r>
    </w:p>
    <w:p w:rsidR="00E64A57" w:rsidRPr="00261942" w:rsidRDefault="00E64A57" w:rsidP="00261942">
      <w:pPr>
        <w:numPr>
          <w:ilvl w:val="0"/>
          <w:numId w:val="36"/>
        </w:numPr>
        <w:spacing w:after="120" w:line="360" w:lineRule="atLeast"/>
        <w:ind w:left="567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Udział w XV Forum Podlaskich Rad Seniorów (spotkanie na platformie Zoom).</w:t>
      </w:r>
    </w:p>
    <w:p w:rsidR="00E64A57" w:rsidRPr="00261942" w:rsidRDefault="00E64A57" w:rsidP="00261942">
      <w:pPr>
        <w:numPr>
          <w:ilvl w:val="0"/>
          <w:numId w:val="36"/>
        </w:numPr>
        <w:spacing w:after="120" w:line="360" w:lineRule="atLeast"/>
        <w:ind w:left="567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Współpraca z organizacjami pozarządowymi - informacja przedstawicieli organizacji działających na rzecz osób starszych.</w:t>
      </w:r>
    </w:p>
    <w:p w:rsidR="00E64A57" w:rsidRPr="00261942" w:rsidRDefault="00E64A57" w:rsidP="00261942">
      <w:pPr>
        <w:numPr>
          <w:ilvl w:val="0"/>
          <w:numId w:val="36"/>
        </w:numPr>
        <w:spacing w:after="120" w:line="360" w:lineRule="atLeast"/>
        <w:ind w:left="567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Podsumowanie realizacji zadania ,,</w:t>
      </w:r>
      <w:proofErr w:type="spellStart"/>
      <w:r w:rsidRPr="00261942">
        <w:rPr>
          <w:sz w:val="24"/>
          <w:szCs w:val="24"/>
        </w:rPr>
        <w:t>Seniorada</w:t>
      </w:r>
      <w:proofErr w:type="spellEnd"/>
      <w:r w:rsidRPr="00261942">
        <w:rPr>
          <w:sz w:val="24"/>
          <w:szCs w:val="24"/>
        </w:rPr>
        <w:t xml:space="preserve"> sportowa - aktywnie i zdrowo”.</w:t>
      </w:r>
    </w:p>
    <w:p w:rsidR="00E64A57" w:rsidRPr="00261942" w:rsidRDefault="00E64A57" w:rsidP="00261942">
      <w:pPr>
        <w:numPr>
          <w:ilvl w:val="0"/>
          <w:numId w:val="36"/>
        </w:numPr>
        <w:spacing w:after="120" w:line="360" w:lineRule="atLeast"/>
        <w:ind w:left="567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Sprawy bieżące.</w:t>
      </w:r>
    </w:p>
    <w:p w:rsidR="00E64A57" w:rsidRPr="00261942" w:rsidRDefault="00E64A57" w:rsidP="00261942">
      <w:pPr>
        <w:numPr>
          <w:ilvl w:val="0"/>
          <w:numId w:val="36"/>
        </w:numPr>
        <w:spacing w:after="120" w:line="360" w:lineRule="atLeast"/>
        <w:ind w:left="567"/>
        <w:jc w:val="both"/>
        <w:rPr>
          <w:sz w:val="24"/>
          <w:szCs w:val="24"/>
        </w:rPr>
      </w:pPr>
      <w:r w:rsidRPr="00261942">
        <w:rPr>
          <w:sz w:val="24"/>
          <w:szCs w:val="24"/>
        </w:rPr>
        <w:t xml:space="preserve">Zamknięcie posiedzenia. </w:t>
      </w:r>
    </w:p>
    <w:p w:rsidR="008B678A" w:rsidRPr="00261942" w:rsidRDefault="008B678A" w:rsidP="00261942">
      <w:pPr>
        <w:tabs>
          <w:tab w:val="left" w:pos="426"/>
        </w:tabs>
        <w:spacing w:after="120" w:line="360" w:lineRule="atLeast"/>
        <w:ind w:right="-2"/>
        <w:jc w:val="both"/>
        <w:rPr>
          <w:b/>
          <w:i/>
          <w:sz w:val="24"/>
          <w:szCs w:val="24"/>
        </w:rPr>
      </w:pPr>
    </w:p>
    <w:p w:rsidR="00CD1839" w:rsidRPr="00261942" w:rsidRDefault="00400F6C" w:rsidP="00261942">
      <w:pPr>
        <w:tabs>
          <w:tab w:val="left" w:pos="0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261942">
        <w:rPr>
          <w:b/>
          <w:sz w:val="24"/>
          <w:szCs w:val="24"/>
        </w:rPr>
        <w:t>Ad. 2</w:t>
      </w:r>
      <w:r w:rsidR="008142AF" w:rsidRPr="00261942">
        <w:rPr>
          <w:b/>
          <w:sz w:val="24"/>
          <w:szCs w:val="24"/>
        </w:rPr>
        <w:t xml:space="preserve">) </w:t>
      </w:r>
    </w:p>
    <w:p w:rsidR="00E64A57" w:rsidRPr="00261942" w:rsidRDefault="00597C8B" w:rsidP="00261942">
      <w:pPr>
        <w:spacing w:after="120" w:line="360" w:lineRule="atLeast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Rada Seniorów omówiła projekt uchwał</w:t>
      </w:r>
      <w:r w:rsidR="00D5165A" w:rsidRPr="00261942">
        <w:rPr>
          <w:sz w:val="24"/>
          <w:szCs w:val="24"/>
        </w:rPr>
        <w:t xml:space="preserve">y </w:t>
      </w:r>
      <w:r w:rsidR="00E64A57" w:rsidRPr="00261942">
        <w:rPr>
          <w:bCs/>
          <w:sz w:val="24"/>
          <w:szCs w:val="24"/>
        </w:rPr>
        <w:t xml:space="preserve">w sprawie nadania urzędowej nazwy parkowi przed kościołem Świętej Rodziny przy ul. Czajkowskiego w Czarnej Białostockiej, stanowiącym działkę o nr geod. 157 </w:t>
      </w:r>
      <w:proofErr w:type="spellStart"/>
      <w:r w:rsidR="00E64A57" w:rsidRPr="00261942">
        <w:rPr>
          <w:bCs/>
          <w:sz w:val="24"/>
          <w:szCs w:val="24"/>
        </w:rPr>
        <w:t>obr</w:t>
      </w:r>
      <w:proofErr w:type="spellEnd"/>
      <w:r w:rsidR="00E64A57" w:rsidRPr="00261942">
        <w:rPr>
          <w:bCs/>
          <w:sz w:val="24"/>
          <w:szCs w:val="24"/>
        </w:rPr>
        <w:t>. Czarna Białostocka</w:t>
      </w:r>
      <w:r w:rsidR="00D5165A" w:rsidRPr="00261942">
        <w:rPr>
          <w:bCs/>
          <w:sz w:val="24"/>
          <w:szCs w:val="24"/>
        </w:rPr>
        <w:t xml:space="preserve">. </w:t>
      </w:r>
      <w:r w:rsidR="00D5165A" w:rsidRPr="00261942">
        <w:rPr>
          <w:sz w:val="24"/>
          <w:szCs w:val="24"/>
        </w:rPr>
        <w:t xml:space="preserve">Projekt tej uchwały został przygotowany na </w:t>
      </w:r>
      <w:r w:rsidR="00E64A57" w:rsidRPr="00261942">
        <w:rPr>
          <w:sz w:val="24"/>
          <w:szCs w:val="24"/>
        </w:rPr>
        <w:t>wniosek kilku Radnych Rady Miejskiej</w:t>
      </w:r>
      <w:r w:rsidR="00261942">
        <w:rPr>
          <w:sz w:val="24"/>
          <w:szCs w:val="24"/>
        </w:rPr>
        <w:t xml:space="preserve"> w Czarnej Białostockiej</w:t>
      </w:r>
      <w:r w:rsidR="0092484C" w:rsidRPr="00261942">
        <w:rPr>
          <w:sz w:val="24"/>
          <w:szCs w:val="24"/>
        </w:rPr>
        <w:t>, którzy zaproponowali nadać nazwę: „</w:t>
      </w:r>
      <w:r w:rsidR="0092484C" w:rsidRPr="00261942">
        <w:rPr>
          <w:bCs/>
          <w:sz w:val="24"/>
          <w:szCs w:val="24"/>
        </w:rPr>
        <w:t>Park im. ks. Medarda Gajewskiego”</w:t>
      </w:r>
      <w:r w:rsidR="0092484C" w:rsidRPr="00261942">
        <w:rPr>
          <w:sz w:val="24"/>
          <w:szCs w:val="24"/>
        </w:rPr>
        <w:t>.</w:t>
      </w:r>
    </w:p>
    <w:p w:rsidR="0092484C" w:rsidRPr="00261942" w:rsidRDefault="00D5165A" w:rsidP="00261942">
      <w:pPr>
        <w:autoSpaceDE w:val="0"/>
        <w:autoSpaceDN w:val="0"/>
        <w:adjustRightInd w:val="0"/>
        <w:spacing w:after="120" w:line="360" w:lineRule="atLeast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Rada Seniorów Gminy Czarna Białostocka</w:t>
      </w:r>
      <w:r w:rsidR="008763D9" w:rsidRPr="00261942">
        <w:rPr>
          <w:sz w:val="24"/>
          <w:szCs w:val="24"/>
        </w:rPr>
        <w:t xml:space="preserve">, </w:t>
      </w:r>
      <w:r w:rsidR="0092484C" w:rsidRPr="00261942">
        <w:rPr>
          <w:sz w:val="24"/>
          <w:szCs w:val="24"/>
        </w:rPr>
        <w:t>bardzo pozytywnie oceniła ten pomysł, gdyż osoba ks. Medarda Gajewskiego oceniana jest w naszym społeczeństwie jako nienaganna, obdarzona ogromnym szacunkiem i stawiana jako niewątpliwy wzór człowieka.</w:t>
      </w:r>
    </w:p>
    <w:p w:rsidR="00543E14" w:rsidRPr="00261942" w:rsidRDefault="00543E14" w:rsidP="00261942">
      <w:pPr>
        <w:autoSpaceDE w:val="0"/>
        <w:autoSpaceDN w:val="0"/>
        <w:adjustRightInd w:val="0"/>
        <w:spacing w:after="120" w:line="360" w:lineRule="atLeast"/>
        <w:jc w:val="both"/>
        <w:rPr>
          <w:sz w:val="24"/>
          <w:szCs w:val="24"/>
        </w:rPr>
      </w:pPr>
      <w:r w:rsidRPr="00261942">
        <w:rPr>
          <w:sz w:val="24"/>
          <w:szCs w:val="24"/>
        </w:rPr>
        <w:t xml:space="preserve">Pan Burmistrz wspomniał o </w:t>
      </w:r>
      <w:r w:rsidR="00261942">
        <w:rPr>
          <w:sz w:val="24"/>
          <w:szCs w:val="24"/>
        </w:rPr>
        <w:t xml:space="preserve">swoich </w:t>
      </w:r>
      <w:r w:rsidRPr="00261942">
        <w:rPr>
          <w:sz w:val="24"/>
          <w:szCs w:val="24"/>
        </w:rPr>
        <w:t>planach związanych z</w:t>
      </w:r>
      <w:r w:rsidR="00261942">
        <w:rPr>
          <w:sz w:val="24"/>
          <w:szCs w:val="24"/>
        </w:rPr>
        <w:t>e</w:t>
      </w:r>
      <w:r w:rsidRPr="00261942">
        <w:rPr>
          <w:sz w:val="24"/>
          <w:szCs w:val="24"/>
        </w:rPr>
        <w:t xml:space="preserve"> staraniem by w 2024 roku powstała dokumentacja projektowa na zagospodarowanie placu i okolicznego rejonu. Czyni też </w:t>
      </w:r>
      <w:r w:rsidR="00261942" w:rsidRPr="00261942">
        <w:rPr>
          <w:sz w:val="24"/>
          <w:szCs w:val="24"/>
        </w:rPr>
        <w:t>zabiegi</w:t>
      </w:r>
      <w:r w:rsidRPr="00261942">
        <w:rPr>
          <w:sz w:val="24"/>
          <w:szCs w:val="24"/>
        </w:rPr>
        <w:t xml:space="preserve"> by w rejonie pomnika Żwirki i Wigury powstała tablica upamiętniająca Sybiraków, ale mus</w:t>
      </w:r>
      <w:r w:rsidR="00261942">
        <w:rPr>
          <w:sz w:val="24"/>
          <w:szCs w:val="24"/>
        </w:rPr>
        <w:t>i</w:t>
      </w:r>
      <w:r w:rsidRPr="00261942">
        <w:rPr>
          <w:sz w:val="24"/>
          <w:szCs w:val="24"/>
        </w:rPr>
        <w:t xml:space="preserve"> być zgoda Instytutu Pamięci Narodowej.</w:t>
      </w:r>
    </w:p>
    <w:p w:rsidR="008B678A" w:rsidRPr="00261942" w:rsidRDefault="0092484C" w:rsidP="00261942">
      <w:pPr>
        <w:autoSpaceDE w:val="0"/>
        <w:autoSpaceDN w:val="0"/>
        <w:adjustRightInd w:val="0"/>
        <w:spacing w:after="120" w:line="360" w:lineRule="atLeast"/>
        <w:jc w:val="both"/>
        <w:rPr>
          <w:bCs/>
          <w:sz w:val="24"/>
          <w:szCs w:val="24"/>
        </w:rPr>
      </w:pPr>
      <w:r w:rsidRPr="00261942">
        <w:rPr>
          <w:sz w:val="24"/>
          <w:szCs w:val="24"/>
        </w:rPr>
        <w:lastRenderedPageBreak/>
        <w:t>P</w:t>
      </w:r>
      <w:r w:rsidR="008763D9" w:rsidRPr="00261942">
        <w:rPr>
          <w:sz w:val="24"/>
          <w:szCs w:val="24"/>
        </w:rPr>
        <w:t>o dyskusji i analizie tematu</w:t>
      </w:r>
      <w:r w:rsidRPr="00261942">
        <w:rPr>
          <w:sz w:val="24"/>
          <w:szCs w:val="24"/>
        </w:rPr>
        <w:t xml:space="preserve">, Rada Seniorów </w:t>
      </w:r>
      <w:r w:rsidR="00015189" w:rsidRPr="00261942">
        <w:rPr>
          <w:sz w:val="24"/>
          <w:szCs w:val="24"/>
        </w:rPr>
        <w:t xml:space="preserve">jednogłośnie </w:t>
      </w:r>
      <w:r w:rsidR="00D5165A" w:rsidRPr="00261942">
        <w:rPr>
          <w:sz w:val="24"/>
          <w:szCs w:val="24"/>
        </w:rPr>
        <w:t>pozytywn</w:t>
      </w:r>
      <w:r w:rsidR="00015189" w:rsidRPr="00261942">
        <w:rPr>
          <w:sz w:val="24"/>
          <w:szCs w:val="24"/>
        </w:rPr>
        <w:t>ie zaopiniowała</w:t>
      </w:r>
      <w:r w:rsidR="00D5165A" w:rsidRPr="00261942">
        <w:rPr>
          <w:sz w:val="24"/>
          <w:szCs w:val="24"/>
        </w:rPr>
        <w:t xml:space="preserve"> </w:t>
      </w:r>
      <w:r w:rsidRPr="00261942">
        <w:rPr>
          <w:sz w:val="24"/>
          <w:szCs w:val="24"/>
        </w:rPr>
        <w:t xml:space="preserve">projekt uchwały Rady Miejskiej w Czarnej Białostockiej </w:t>
      </w:r>
      <w:r w:rsidRPr="00261942">
        <w:rPr>
          <w:bCs/>
          <w:sz w:val="24"/>
          <w:szCs w:val="24"/>
        </w:rPr>
        <w:t xml:space="preserve">w sprawie nadania urzędowej nazwy parkowi przed kościołem Świętej Rodziny przy ul. Czajkowskiego w Czarnej Białostockiej, stanowiącym działkę o nr geod. 157 </w:t>
      </w:r>
      <w:proofErr w:type="spellStart"/>
      <w:r w:rsidRPr="00261942">
        <w:rPr>
          <w:bCs/>
          <w:sz w:val="24"/>
          <w:szCs w:val="24"/>
        </w:rPr>
        <w:t>obr</w:t>
      </w:r>
      <w:proofErr w:type="spellEnd"/>
      <w:r w:rsidRPr="00261942">
        <w:rPr>
          <w:bCs/>
          <w:sz w:val="24"/>
          <w:szCs w:val="24"/>
        </w:rPr>
        <w:t>. Czarna Białostocka.</w:t>
      </w:r>
    </w:p>
    <w:p w:rsidR="0092484C" w:rsidRPr="00261942" w:rsidRDefault="0092484C" w:rsidP="00261942">
      <w:pPr>
        <w:autoSpaceDE w:val="0"/>
        <w:autoSpaceDN w:val="0"/>
        <w:adjustRightInd w:val="0"/>
        <w:spacing w:after="120" w:line="360" w:lineRule="atLeast"/>
        <w:jc w:val="both"/>
        <w:rPr>
          <w:sz w:val="24"/>
          <w:szCs w:val="24"/>
        </w:rPr>
      </w:pPr>
    </w:p>
    <w:p w:rsidR="001B4F0E" w:rsidRPr="00261942" w:rsidRDefault="001B4F0E" w:rsidP="00261942">
      <w:pPr>
        <w:tabs>
          <w:tab w:val="left" w:pos="0"/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261942">
        <w:rPr>
          <w:b/>
          <w:sz w:val="24"/>
          <w:szCs w:val="24"/>
        </w:rPr>
        <w:t xml:space="preserve">Ad. </w:t>
      </w:r>
      <w:r w:rsidR="00015189" w:rsidRPr="00261942">
        <w:rPr>
          <w:b/>
          <w:sz w:val="24"/>
          <w:szCs w:val="24"/>
        </w:rPr>
        <w:t>3</w:t>
      </w:r>
      <w:r w:rsidRPr="00261942">
        <w:rPr>
          <w:b/>
          <w:sz w:val="24"/>
          <w:szCs w:val="24"/>
        </w:rPr>
        <w:t xml:space="preserve">) </w:t>
      </w:r>
    </w:p>
    <w:p w:rsidR="00543E14" w:rsidRPr="00261942" w:rsidRDefault="00FC5D9D" w:rsidP="00261942">
      <w:pPr>
        <w:spacing w:after="120" w:line="360" w:lineRule="atLeast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Rad</w:t>
      </w:r>
      <w:r w:rsidR="00543E14" w:rsidRPr="00261942">
        <w:rPr>
          <w:sz w:val="24"/>
          <w:szCs w:val="24"/>
        </w:rPr>
        <w:t xml:space="preserve">ni </w:t>
      </w:r>
      <w:r w:rsidR="008763D9" w:rsidRPr="00261942">
        <w:rPr>
          <w:sz w:val="24"/>
          <w:szCs w:val="24"/>
        </w:rPr>
        <w:t>omówi</w:t>
      </w:r>
      <w:r w:rsidR="00543E14" w:rsidRPr="00261942">
        <w:rPr>
          <w:sz w:val="24"/>
          <w:szCs w:val="24"/>
        </w:rPr>
        <w:t>li czynione starania i podejmowane działania, by jak najlepiej przygotować się do organizacji Orszaku Trzech Króli w 2024 roku.</w:t>
      </w:r>
    </w:p>
    <w:p w:rsidR="00543E14" w:rsidRPr="00261942" w:rsidRDefault="00543E14" w:rsidP="00261942">
      <w:pPr>
        <w:spacing w:after="120" w:line="360" w:lineRule="atLeast"/>
        <w:ind w:right="-1"/>
        <w:jc w:val="both"/>
        <w:rPr>
          <w:sz w:val="24"/>
          <w:szCs w:val="24"/>
        </w:rPr>
      </w:pPr>
    </w:p>
    <w:p w:rsidR="001B4F0E" w:rsidRPr="00261942" w:rsidRDefault="001B4F0E" w:rsidP="00261942">
      <w:pPr>
        <w:tabs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261942">
        <w:rPr>
          <w:b/>
          <w:sz w:val="24"/>
          <w:szCs w:val="24"/>
        </w:rPr>
        <w:t xml:space="preserve">Ad. </w:t>
      </w:r>
      <w:r w:rsidR="00015189" w:rsidRPr="00261942">
        <w:rPr>
          <w:b/>
          <w:sz w:val="24"/>
          <w:szCs w:val="24"/>
        </w:rPr>
        <w:t>4</w:t>
      </w:r>
      <w:r w:rsidRPr="00261942">
        <w:rPr>
          <w:b/>
          <w:sz w:val="24"/>
          <w:szCs w:val="24"/>
        </w:rPr>
        <w:t xml:space="preserve">) </w:t>
      </w:r>
    </w:p>
    <w:p w:rsidR="00543E14" w:rsidRPr="00261942" w:rsidRDefault="00543E14" w:rsidP="00261942">
      <w:pPr>
        <w:spacing w:after="120" w:line="360" w:lineRule="atLeast"/>
        <w:jc w:val="both"/>
        <w:rPr>
          <w:sz w:val="24"/>
          <w:szCs w:val="24"/>
        </w:rPr>
      </w:pPr>
      <w:r w:rsidRPr="00261942">
        <w:rPr>
          <w:sz w:val="24"/>
          <w:szCs w:val="24"/>
        </w:rPr>
        <w:t xml:space="preserve">Spotkanie integracyjne „Piosenka łączy pokolenia” zostanie zorganizowane 10 listopada br. </w:t>
      </w:r>
      <w:r w:rsidR="00261942">
        <w:rPr>
          <w:sz w:val="24"/>
          <w:szCs w:val="24"/>
        </w:rPr>
        <w:br/>
      </w:r>
      <w:r w:rsidRPr="00261942">
        <w:rPr>
          <w:sz w:val="24"/>
          <w:szCs w:val="24"/>
        </w:rPr>
        <w:t xml:space="preserve">o godz. 16.00 lub 17.00. Włączą się placówki oświatowe. </w:t>
      </w:r>
      <w:r w:rsidR="00581273" w:rsidRPr="00261942">
        <w:rPr>
          <w:sz w:val="24"/>
          <w:szCs w:val="24"/>
        </w:rPr>
        <w:t xml:space="preserve">Zgłoszono propozycję, by między występami, ktoś czytał poezję. </w:t>
      </w:r>
    </w:p>
    <w:p w:rsidR="00EA621B" w:rsidRPr="00261942" w:rsidRDefault="00EA621B" w:rsidP="00261942">
      <w:pPr>
        <w:spacing w:after="120" w:line="360" w:lineRule="atLeast"/>
        <w:ind w:right="-1"/>
        <w:jc w:val="both"/>
        <w:rPr>
          <w:b/>
          <w:sz w:val="24"/>
          <w:szCs w:val="24"/>
        </w:rPr>
      </w:pPr>
    </w:p>
    <w:p w:rsidR="00015189" w:rsidRPr="00261942" w:rsidRDefault="00015189" w:rsidP="00261942">
      <w:pPr>
        <w:tabs>
          <w:tab w:val="left" w:pos="426"/>
        </w:tabs>
        <w:spacing w:after="120" w:line="360" w:lineRule="atLeast"/>
        <w:ind w:right="-2"/>
        <w:jc w:val="both"/>
        <w:rPr>
          <w:b/>
          <w:sz w:val="24"/>
          <w:szCs w:val="24"/>
        </w:rPr>
      </w:pPr>
      <w:r w:rsidRPr="00261942">
        <w:rPr>
          <w:b/>
          <w:sz w:val="24"/>
          <w:szCs w:val="24"/>
        </w:rPr>
        <w:t>Ad. 5)</w:t>
      </w:r>
    </w:p>
    <w:p w:rsidR="00543E14" w:rsidRPr="00261942" w:rsidRDefault="00581273" w:rsidP="00261942">
      <w:pPr>
        <w:spacing w:after="120" w:line="360" w:lineRule="atLeast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Radni wzięli u</w:t>
      </w:r>
      <w:r w:rsidR="00543E14" w:rsidRPr="00261942">
        <w:rPr>
          <w:sz w:val="24"/>
          <w:szCs w:val="24"/>
        </w:rPr>
        <w:t>dział w XV Forum Podlaskich Rad Seniorów (spotkanie na platformie Zoom).</w:t>
      </w:r>
    </w:p>
    <w:p w:rsidR="008B678A" w:rsidRPr="00261942" w:rsidRDefault="008B678A" w:rsidP="00261942">
      <w:pPr>
        <w:tabs>
          <w:tab w:val="left" w:pos="426"/>
        </w:tabs>
        <w:spacing w:after="120" w:line="360" w:lineRule="atLeast"/>
        <w:ind w:right="-2"/>
        <w:jc w:val="both"/>
        <w:rPr>
          <w:sz w:val="24"/>
          <w:szCs w:val="24"/>
        </w:rPr>
      </w:pPr>
    </w:p>
    <w:p w:rsidR="00CD1839" w:rsidRPr="00261942" w:rsidRDefault="00CD1839" w:rsidP="00261942">
      <w:pPr>
        <w:tabs>
          <w:tab w:val="left" w:pos="0"/>
        </w:tabs>
        <w:spacing w:after="120" w:line="360" w:lineRule="atLeast"/>
        <w:jc w:val="both"/>
        <w:rPr>
          <w:b/>
          <w:sz w:val="24"/>
          <w:szCs w:val="24"/>
        </w:rPr>
      </w:pPr>
      <w:r w:rsidRPr="00261942">
        <w:rPr>
          <w:b/>
          <w:sz w:val="24"/>
          <w:szCs w:val="24"/>
        </w:rPr>
        <w:t xml:space="preserve">Ad. 6) </w:t>
      </w:r>
    </w:p>
    <w:p w:rsidR="00581273" w:rsidRPr="00261942" w:rsidRDefault="00581273" w:rsidP="00261942">
      <w:pPr>
        <w:spacing w:after="120" w:line="360" w:lineRule="atLeast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O w</w:t>
      </w:r>
      <w:r w:rsidR="00543E14" w:rsidRPr="00261942">
        <w:rPr>
          <w:sz w:val="24"/>
          <w:szCs w:val="24"/>
        </w:rPr>
        <w:t>spółprac</w:t>
      </w:r>
      <w:r w:rsidRPr="00261942">
        <w:rPr>
          <w:sz w:val="24"/>
          <w:szCs w:val="24"/>
        </w:rPr>
        <w:t>y</w:t>
      </w:r>
      <w:r w:rsidR="00543E14" w:rsidRPr="00261942">
        <w:rPr>
          <w:sz w:val="24"/>
          <w:szCs w:val="24"/>
        </w:rPr>
        <w:t xml:space="preserve"> z organizacjami pozarządowymi </w:t>
      </w:r>
      <w:r w:rsidRPr="00261942">
        <w:rPr>
          <w:sz w:val="24"/>
          <w:szCs w:val="24"/>
        </w:rPr>
        <w:t xml:space="preserve">opowiedziały p. Anna Kułak – Dyrektor Miejsko – Gminnego Ośrodka Pomocy Społecznej w Czarnej Białostockiej oraz opiekun Klubu </w:t>
      </w:r>
      <w:r w:rsidR="00261942">
        <w:rPr>
          <w:sz w:val="24"/>
          <w:szCs w:val="24"/>
        </w:rPr>
        <w:t>„</w:t>
      </w:r>
      <w:r w:rsidRPr="00261942">
        <w:rPr>
          <w:sz w:val="24"/>
          <w:szCs w:val="24"/>
        </w:rPr>
        <w:t>Senior+</w:t>
      </w:r>
      <w:r w:rsidR="00261942">
        <w:rPr>
          <w:sz w:val="24"/>
          <w:szCs w:val="24"/>
        </w:rPr>
        <w:t>”</w:t>
      </w:r>
      <w:r w:rsidRPr="00261942">
        <w:rPr>
          <w:sz w:val="24"/>
          <w:szCs w:val="24"/>
        </w:rPr>
        <w:t xml:space="preserve"> - p. Justyna Matuszewska. Mówiły o działaniach i prowadzonych akcjach na rzecz osób starszych, wyjazdach seniorów i ich spotkaniach ze specjalistami oraz </w:t>
      </w:r>
      <w:r w:rsidR="00261942">
        <w:rPr>
          <w:sz w:val="24"/>
          <w:szCs w:val="24"/>
        </w:rPr>
        <w:br/>
      </w:r>
      <w:r w:rsidRPr="00261942">
        <w:rPr>
          <w:sz w:val="24"/>
          <w:szCs w:val="24"/>
        </w:rPr>
        <w:t xml:space="preserve">o organizowanych imprezach włączających naszych seniorów i uroczystościach </w:t>
      </w:r>
      <w:r w:rsidR="00261942">
        <w:rPr>
          <w:sz w:val="24"/>
          <w:szCs w:val="24"/>
        </w:rPr>
        <w:br/>
      </w:r>
      <w:r w:rsidRPr="00261942">
        <w:rPr>
          <w:sz w:val="24"/>
          <w:szCs w:val="24"/>
        </w:rPr>
        <w:t>im poświęconym.</w:t>
      </w:r>
    </w:p>
    <w:p w:rsidR="00543E14" w:rsidRPr="00261942" w:rsidRDefault="00543E14" w:rsidP="00261942">
      <w:pPr>
        <w:tabs>
          <w:tab w:val="left" w:pos="0"/>
        </w:tabs>
        <w:spacing w:after="120" w:line="360" w:lineRule="atLeast"/>
        <w:jc w:val="both"/>
        <w:rPr>
          <w:sz w:val="24"/>
          <w:szCs w:val="24"/>
        </w:rPr>
      </w:pPr>
    </w:p>
    <w:p w:rsidR="00543E14" w:rsidRPr="00261942" w:rsidRDefault="00543E14" w:rsidP="00261942">
      <w:pPr>
        <w:tabs>
          <w:tab w:val="left" w:pos="0"/>
        </w:tabs>
        <w:spacing w:after="120" w:line="360" w:lineRule="atLeast"/>
        <w:jc w:val="both"/>
        <w:rPr>
          <w:b/>
          <w:sz w:val="24"/>
          <w:szCs w:val="24"/>
        </w:rPr>
      </w:pPr>
      <w:r w:rsidRPr="00261942">
        <w:rPr>
          <w:b/>
          <w:sz w:val="24"/>
          <w:szCs w:val="24"/>
        </w:rPr>
        <w:t>Ad. 7)</w:t>
      </w:r>
    </w:p>
    <w:p w:rsidR="00581273" w:rsidRPr="00261942" w:rsidRDefault="00581273" w:rsidP="00261942">
      <w:pPr>
        <w:tabs>
          <w:tab w:val="left" w:pos="0"/>
        </w:tabs>
        <w:spacing w:after="120" w:line="360" w:lineRule="atLeast"/>
        <w:jc w:val="both"/>
        <w:rPr>
          <w:b/>
          <w:sz w:val="24"/>
          <w:szCs w:val="24"/>
        </w:rPr>
      </w:pPr>
      <w:r w:rsidRPr="00261942">
        <w:rPr>
          <w:sz w:val="24"/>
          <w:szCs w:val="24"/>
        </w:rPr>
        <w:t>Rada wysłuchała podsumowania</w:t>
      </w:r>
      <w:r w:rsidR="00543E14" w:rsidRPr="00261942">
        <w:rPr>
          <w:sz w:val="24"/>
          <w:szCs w:val="24"/>
        </w:rPr>
        <w:t xml:space="preserve"> </w:t>
      </w:r>
      <w:r w:rsidRPr="00261942">
        <w:rPr>
          <w:sz w:val="24"/>
          <w:szCs w:val="24"/>
        </w:rPr>
        <w:t xml:space="preserve">z </w:t>
      </w:r>
      <w:r w:rsidR="00543E14" w:rsidRPr="00261942">
        <w:rPr>
          <w:sz w:val="24"/>
          <w:szCs w:val="24"/>
        </w:rPr>
        <w:t xml:space="preserve">realizacji </w:t>
      </w:r>
      <w:r w:rsidRPr="00261942">
        <w:rPr>
          <w:sz w:val="24"/>
          <w:szCs w:val="24"/>
        </w:rPr>
        <w:t xml:space="preserve">we wrześniu br. </w:t>
      </w:r>
      <w:r w:rsidR="00543E14" w:rsidRPr="00261942">
        <w:rPr>
          <w:sz w:val="24"/>
          <w:szCs w:val="24"/>
        </w:rPr>
        <w:t>zadania ,,</w:t>
      </w:r>
      <w:proofErr w:type="spellStart"/>
      <w:r w:rsidR="00543E14" w:rsidRPr="00261942">
        <w:rPr>
          <w:sz w:val="24"/>
          <w:szCs w:val="24"/>
        </w:rPr>
        <w:t>Seniorada</w:t>
      </w:r>
      <w:proofErr w:type="spellEnd"/>
      <w:r w:rsidR="00543E14" w:rsidRPr="00261942">
        <w:rPr>
          <w:sz w:val="24"/>
          <w:szCs w:val="24"/>
        </w:rPr>
        <w:t xml:space="preserve"> sportowa - </w:t>
      </w:r>
      <w:r w:rsidRPr="00261942">
        <w:rPr>
          <w:sz w:val="24"/>
          <w:szCs w:val="24"/>
        </w:rPr>
        <w:t xml:space="preserve">aktywnie i zdrowo”, sfinansowanego ze środków otrzymanych tytułem dotacji z budżetu Województwa Podlaskiego oraz budżetu Gminy Czarna Białostocka. Zaplanowane działania odbywały się w pomieszczeniach Domu Kultury oraz na boisku Szkoły Podstawowej nr 2. Nad prawidłową realizacją przebiegu zaplanowanych zadań czuwała Zastępca Burmistrza </w:t>
      </w:r>
      <w:r w:rsidR="00261942">
        <w:rPr>
          <w:sz w:val="24"/>
          <w:szCs w:val="24"/>
        </w:rPr>
        <w:br/>
        <w:t>p.</w:t>
      </w:r>
      <w:r w:rsidRPr="00261942">
        <w:rPr>
          <w:sz w:val="24"/>
          <w:szCs w:val="24"/>
        </w:rPr>
        <w:t xml:space="preserve"> Agnieszka Dyda.</w:t>
      </w:r>
      <w:r w:rsidRPr="00261942">
        <w:rPr>
          <w:b/>
          <w:sz w:val="24"/>
          <w:szCs w:val="24"/>
        </w:rPr>
        <w:t xml:space="preserve"> </w:t>
      </w:r>
      <w:r w:rsidRPr="00261942">
        <w:rPr>
          <w:sz w:val="24"/>
          <w:szCs w:val="24"/>
        </w:rPr>
        <w:t>W dniach:</w:t>
      </w:r>
      <w:r w:rsidRPr="00261942">
        <w:rPr>
          <w:b/>
          <w:sz w:val="24"/>
          <w:szCs w:val="24"/>
        </w:rPr>
        <w:t xml:space="preserve"> </w:t>
      </w:r>
      <w:r w:rsidRPr="00261942">
        <w:rPr>
          <w:sz w:val="24"/>
          <w:szCs w:val="24"/>
        </w:rPr>
        <w:t xml:space="preserve">8, 11 i 25 września, odbyły się spotkania seniorów z trenerem personalnym, rehabilitantką oraz dietetyczką. W spotkaniach każdorazowo uczestniczyło </w:t>
      </w:r>
      <w:r w:rsidRPr="00261942">
        <w:rPr>
          <w:sz w:val="24"/>
          <w:szCs w:val="24"/>
        </w:rPr>
        <w:lastRenderedPageBreak/>
        <w:t xml:space="preserve">około 40 osób. Prelekcje połączone były z konsultacjami indywidualnymi, ćwiczeniami usprawniającymi narządy ruchu oraz przygotowaniem dietetycznych potraw: koktajlu </w:t>
      </w:r>
      <w:proofErr w:type="spellStart"/>
      <w:r w:rsidRPr="00261942">
        <w:rPr>
          <w:sz w:val="24"/>
          <w:szCs w:val="24"/>
        </w:rPr>
        <w:t>antyrakowego</w:t>
      </w:r>
      <w:proofErr w:type="spellEnd"/>
      <w:r w:rsidRPr="00261942">
        <w:rPr>
          <w:sz w:val="24"/>
          <w:szCs w:val="24"/>
        </w:rPr>
        <w:t xml:space="preserve"> bez cukru z borówkami, pasty z tuńczyka na kanapki dla zdrowego serca, ciasta marchewkowego z mąki razowej.</w:t>
      </w:r>
      <w:r w:rsidRPr="00261942">
        <w:rPr>
          <w:b/>
          <w:sz w:val="24"/>
          <w:szCs w:val="24"/>
        </w:rPr>
        <w:t xml:space="preserve"> </w:t>
      </w:r>
      <w:r w:rsidRPr="00261942">
        <w:rPr>
          <w:sz w:val="24"/>
          <w:szCs w:val="24"/>
        </w:rPr>
        <w:t xml:space="preserve">W piątek 29 września seniorzy spotkali się na boisku podczas zawodów sportowych. W spartakiadzie wzięły udział 22 kobiety i 12 mężczyzn. Niektórzy zawodnicy startowali w kilku konkurencjach - łącznie zrealizowano </w:t>
      </w:r>
      <w:r w:rsidR="00261942">
        <w:rPr>
          <w:sz w:val="24"/>
          <w:szCs w:val="24"/>
        </w:rPr>
        <w:br/>
      </w:r>
      <w:r w:rsidRPr="00261942">
        <w:rPr>
          <w:sz w:val="24"/>
          <w:szCs w:val="24"/>
        </w:rPr>
        <w:t xml:space="preserve">88 </w:t>
      </w:r>
      <w:proofErr w:type="spellStart"/>
      <w:r w:rsidRPr="00261942">
        <w:rPr>
          <w:sz w:val="24"/>
          <w:szCs w:val="24"/>
        </w:rPr>
        <w:t>osobostartów</w:t>
      </w:r>
      <w:proofErr w:type="spellEnd"/>
      <w:r w:rsidRPr="00261942">
        <w:rPr>
          <w:sz w:val="24"/>
          <w:szCs w:val="24"/>
        </w:rPr>
        <w:t xml:space="preserve">. Konkurencje dostosowane były do możliwości osób starszych: wyścigi rzędów, rzuty woreczkami do celu, slalom z piłką koszykową, rzut piłką palantową, rzuty </w:t>
      </w:r>
      <w:r w:rsidR="00261942">
        <w:rPr>
          <w:sz w:val="24"/>
          <w:szCs w:val="24"/>
        </w:rPr>
        <w:br/>
      </w:r>
      <w:r w:rsidRPr="00261942">
        <w:rPr>
          <w:sz w:val="24"/>
          <w:szCs w:val="24"/>
        </w:rPr>
        <w:t xml:space="preserve">do kosza na czas, dwubój piłką lekarską. Zawodnicy korzystali ze sprzętu zakupionego </w:t>
      </w:r>
      <w:r w:rsidR="00261942">
        <w:rPr>
          <w:sz w:val="24"/>
          <w:szCs w:val="24"/>
        </w:rPr>
        <w:br/>
      </w:r>
      <w:r w:rsidRPr="00261942">
        <w:rPr>
          <w:sz w:val="24"/>
          <w:szCs w:val="24"/>
        </w:rPr>
        <w:t xml:space="preserve">z otrzymanej dotacji oraz udostępnionego przez SP nr 2. Seniorzy radośnie spędzili czas, biorąc udział w zawodach i dopingując zawodników. W sobotę 30 września, w sali konferencyjnej Urzędu Miejskiego, </w:t>
      </w:r>
      <w:proofErr w:type="spellStart"/>
      <w:r w:rsidRPr="00261942">
        <w:rPr>
          <w:sz w:val="24"/>
          <w:szCs w:val="24"/>
        </w:rPr>
        <w:t>seniorada</w:t>
      </w:r>
      <w:proofErr w:type="spellEnd"/>
      <w:r w:rsidRPr="00261942">
        <w:rPr>
          <w:sz w:val="24"/>
          <w:szCs w:val="24"/>
        </w:rPr>
        <w:t xml:space="preserve"> została podsumowana. W spotkaniu wzięli udział Burmistrz Czarnej Białostockiej, Zastępca Burmistrza oraz Sekretarz Gminy. Zwycięzcom zawodów wręczono dyplomy, medale, nagrody i upominki. Wystąpił chór ,,Czarna Jagoda”,</w:t>
      </w:r>
      <w:r w:rsidR="00261942">
        <w:rPr>
          <w:sz w:val="24"/>
          <w:szCs w:val="24"/>
        </w:rPr>
        <w:t xml:space="preserve"> </w:t>
      </w:r>
      <w:r w:rsidR="00471E94">
        <w:rPr>
          <w:sz w:val="24"/>
          <w:szCs w:val="24"/>
        </w:rPr>
        <w:t>p.</w:t>
      </w:r>
      <w:r w:rsidRPr="00261942">
        <w:rPr>
          <w:sz w:val="24"/>
          <w:szCs w:val="24"/>
        </w:rPr>
        <w:t xml:space="preserve"> </w:t>
      </w:r>
      <w:r w:rsidR="009A1C76">
        <w:rPr>
          <w:sz w:val="24"/>
          <w:szCs w:val="24"/>
        </w:rPr>
        <w:t>…………..</w:t>
      </w:r>
      <w:r w:rsidRPr="00261942">
        <w:rPr>
          <w:sz w:val="24"/>
          <w:szCs w:val="24"/>
        </w:rPr>
        <w:t xml:space="preserve"> zaprezentowała napisany przez siebie wiersz o działaniach seniorów. Na koniec była przepyszna grochówka oraz przekąski i ciasta zapewnione przez firmę cateringową. </w:t>
      </w:r>
    </w:p>
    <w:p w:rsidR="00543E14" w:rsidRPr="00261942" w:rsidRDefault="00543E14" w:rsidP="00261942">
      <w:pPr>
        <w:tabs>
          <w:tab w:val="left" w:pos="0"/>
        </w:tabs>
        <w:spacing w:after="120" w:line="360" w:lineRule="atLeast"/>
        <w:jc w:val="both"/>
        <w:rPr>
          <w:sz w:val="24"/>
          <w:szCs w:val="24"/>
        </w:rPr>
      </w:pPr>
    </w:p>
    <w:p w:rsidR="00543E14" w:rsidRPr="00261942" w:rsidRDefault="00543E14" w:rsidP="00261942">
      <w:pPr>
        <w:tabs>
          <w:tab w:val="left" w:pos="0"/>
        </w:tabs>
        <w:spacing w:after="120" w:line="360" w:lineRule="atLeast"/>
        <w:jc w:val="both"/>
        <w:rPr>
          <w:b/>
          <w:sz w:val="24"/>
          <w:szCs w:val="24"/>
        </w:rPr>
      </w:pPr>
      <w:r w:rsidRPr="00261942">
        <w:rPr>
          <w:b/>
          <w:sz w:val="24"/>
          <w:szCs w:val="24"/>
        </w:rPr>
        <w:t>Ad. 8)</w:t>
      </w:r>
    </w:p>
    <w:p w:rsidR="008763D9" w:rsidRPr="00261942" w:rsidRDefault="00862476" w:rsidP="00261942">
      <w:pPr>
        <w:tabs>
          <w:tab w:val="left" w:pos="0"/>
        </w:tabs>
        <w:spacing w:after="120" w:line="360" w:lineRule="atLeast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W punkcie</w:t>
      </w:r>
      <w:r w:rsidR="008763D9" w:rsidRPr="00261942">
        <w:rPr>
          <w:sz w:val="24"/>
          <w:szCs w:val="24"/>
        </w:rPr>
        <w:t xml:space="preserve"> </w:t>
      </w:r>
      <w:r w:rsidRPr="00261942">
        <w:rPr>
          <w:sz w:val="24"/>
          <w:szCs w:val="24"/>
        </w:rPr>
        <w:t>spraw różnych</w:t>
      </w:r>
      <w:r w:rsidR="00507BF0" w:rsidRPr="00261942">
        <w:rPr>
          <w:sz w:val="24"/>
          <w:szCs w:val="24"/>
        </w:rPr>
        <w:t>, wniosków</w:t>
      </w:r>
      <w:r w:rsidR="008763D9" w:rsidRPr="00261942">
        <w:rPr>
          <w:sz w:val="24"/>
          <w:szCs w:val="24"/>
        </w:rPr>
        <w:t xml:space="preserve"> nie zgłoszono.</w:t>
      </w:r>
    </w:p>
    <w:p w:rsidR="00507BF0" w:rsidRPr="00261942" w:rsidRDefault="00507BF0" w:rsidP="00261942">
      <w:pPr>
        <w:tabs>
          <w:tab w:val="left" w:pos="0"/>
        </w:tabs>
        <w:spacing w:after="120" w:line="360" w:lineRule="atLeast"/>
        <w:jc w:val="both"/>
        <w:rPr>
          <w:sz w:val="24"/>
          <w:szCs w:val="24"/>
        </w:rPr>
      </w:pPr>
    </w:p>
    <w:p w:rsidR="00811B5E" w:rsidRPr="00261942" w:rsidRDefault="00FC52C3" w:rsidP="00261942">
      <w:pPr>
        <w:pStyle w:val="Tekstpodstawowywcity"/>
        <w:spacing w:line="360" w:lineRule="atLeast"/>
        <w:ind w:left="0" w:right="-2"/>
        <w:jc w:val="both"/>
        <w:rPr>
          <w:b/>
          <w:sz w:val="24"/>
          <w:szCs w:val="24"/>
        </w:rPr>
      </w:pPr>
      <w:r w:rsidRPr="00261942">
        <w:rPr>
          <w:b/>
          <w:sz w:val="24"/>
          <w:szCs w:val="24"/>
        </w:rPr>
        <w:t xml:space="preserve">Ad. </w:t>
      </w:r>
      <w:r w:rsidR="00543E14" w:rsidRPr="00261942">
        <w:rPr>
          <w:b/>
          <w:sz w:val="24"/>
          <w:szCs w:val="24"/>
        </w:rPr>
        <w:t>9</w:t>
      </w:r>
      <w:r w:rsidRPr="00261942">
        <w:rPr>
          <w:b/>
          <w:sz w:val="24"/>
          <w:szCs w:val="24"/>
        </w:rPr>
        <w:t>)</w:t>
      </w:r>
    </w:p>
    <w:p w:rsidR="00DB1E44" w:rsidRPr="00261942" w:rsidRDefault="00DB1E44" w:rsidP="00261942">
      <w:pPr>
        <w:pStyle w:val="Tekstpodstawowywcity"/>
        <w:spacing w:line="360" w:lineRule="atLeast"/>
        <w:ind w:left="0"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 xml:space="preserve">Wobec wyczerpania porządku dziennego </w:t>
      </w:r>
      <w:r w:rsidR="00D352EA" w:rsidRPr="00261942">
        <w:rPr>
          <w:sz w:val="24"/>
          <w:szCs w:val="24"/>
        </w:rPr>
        <w:t>P</w:t>
      </w:r>
      <w:r w:rsidRPr="00261942">
        <w:rPr>
          <w:sz w:val="24"/>
          <w:szCs w:val="24"/>
        </w:rPr>
        <w:t>rzewodnicząc</w:t>
      </w:r>
      <w:r w:rsidR="000C23F4" w:rsidRPr="00261942">
        <w:rPr>
          <w:sz w:val="24"/>
          <w:szCs w:val="24"/>
        </w:rPr>
        <w:t>a</w:t>
      </w:r>
      <w:r w:rsidRPr="00261942">
        <w:rPr>
          <w:sz w:val="24"/>
          <w:szCs w:val="24"/>
        </w:rPr>
        <w:t xml:space="preserve"> </w:t>
      </w:r>
      <w:r w:rsidR="000C23F4" w:rsidRPr="00261942">
        <w:rPr>
          <w:sz w:val="24"/>
          <w:szCs w:val="24"/>
        </w:rPr>
        <w:t>Rady</w:t>
      </w:r>
      <w:r w:rsidR="00692021" w:rsidRPr="00261942">
        <w:rPr>
          <w:sz w:val="24"/>
          <w:szCs w:val="24"/>
        </w:rPr>
        <w:t xml:space="preserve"> </w:t>
      </w:r>
      <w:r w:rsidRPr="00261942">
        <w:rPr>
          <w:sz w:val="24"/>
          <w:szCs w:val="24"/>
        </w:rPr>
        <w:t>zamkn</w:t>
      </w:r>
      <w:r w:rsidR="000C23F4" w:rsidRPr="00261942">
        <w:rPr>
          <w:sz w:val="24"/>
          <w:szCs w:val="24"/>
        </w:rPr>
        <w:t>ęła</w:t>
      </w:r>
      <w:r w:rsidRPr="00261942">
        <w:rPr>
          <w:sz w:val="24"/>
          <w:szCs w:val="24"/>
        </w:rPr>
        <w:t xml:space="preserve"> posiedzenie </w:t>
      </w:r>
      <w:r w:rsidR="000C23F4" w:rsidRPr="00261942">
        <w:rPr>
          <w:sz w:val="24"/>
          <w:szCs w:val="24"/>
        </w:rPr>
        <w:t>Rady</w:t>
      </w:r>
      <w:r w:rsidRPr="00261942">
        <w:rPr>
          <w:sz w:val="24"/>
          <w:szCs w:val="24"/>
        </w:rPr>
        <w:t>, dziękując uczestnikom za udział w obradach.</w:t>
      </w:r>
    </w:p>
    <w:p w:rsidR="00A64C9F" w:rsidRPr="00261942" w:rsidRDefault="00A64C9F" w:rsidP="00261942">
      <w:pPr>
        <w:spacing w:after="120" w:line="360" w:lineRule="atLeast"/>
        <w:ind w:right="-2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Na tym protokół zakończono</w:t>
      </w:r>
      <w:r w:rsidR="00B556F0" w:rsidRPr="00261942">
        <w:rPr>
          <w:sz w:val="24"/>
          <w:szCs w:val="24"/>
        </w:rPr>
        <w:t xml:space="preserve"> i podpisano</w:t>
      </w:r>
      <w:r w:rsidRPr="00261942">
        <w:rPr>
          <w:sz w:val="24"/>
          <w:szCs w:val="24"/>
        </w:rPr>
        <w:t>.</w:t>
      </w:r>
    </w:p>
    <w:p w:rsidR="005E57C0" w:rsidRPr="00261942" w:rsidRDefault="00A64C9F" w:rsidP="00261942">
      <w:pPr>
        <w:spacing w:after="120" w:line="360" w:lineRule="atLeast"/>
        <w:ind w:right="-1"/>
        <w:jc w:val="both"/>
        <w:rPr>
          <w:sz w:val="24"/>
          <w:szCs w:val="24"/>
        </w:rPr>
      </w:pPr>
      <w:r w:rsidRPr="00261942">
        <w:rPr>
          <w:sz w:val="24"/>
          <w:szCs w:val="24"/>
        </w:rPr>
        <w:t>Protok</w:t>
      </w:r>
      <w:r w:rsidR="003C0D4D" w:rsidRPr="00261942">
        <w:rPr>
          <w:sz w:val="24"/>
          <w:szCs w:val="24"/>
        </w:rPr>
        <w:t>o</w:t>
      </w:r>
      <w:r w:rsidR="00CA705A" w:rsidRPr="00261942">
        <w:rPr>
          <w:sz w:val="24"/>
          <w:szCs w:val="24"/>
        </w:rPr>
        <w:t>łowała Bożena Kucharewicz</w:t>
      </w:r>
      <w:r w:rsidR="00B556F0" w:rsidRPr="00261942">
        <w:rPr>
          <w:sz w:val="24"/>
          <w:szCs w:val="24"/>
        </w:rPr>
        <w:t xml:space="preserve"> –</w:t>
      </w:r>
      <w:r w:rsidR="005E57C0" w:rsidRPr="00261942">
        <w:rPr>
          <w:sz w:val="24"/>
          <w:szCs w:val="24"/>
        </w:rPr>
        <w:t xml:space="preserve"> Starszy inspektor ds. obsługi Rady Miejskiej </w:t>
      </w:r>
      <w:r w:rsidR="00A76B1F" w:rsidRPr="00261942">
        <w:rPr>
          <w:sz w:val="24"/>
          <w:szCs w:val="24"/>
        </w:rPr>
        <w:br/>
      </w:r>
      <w:r w:rsidR="005E57C0" w:rsidRPr="00261942">
        <w:rPr>
          <w:sz w:val="24"/>
          <w:szCs w:val="24"/>
        </w:rPr>
        <w:t>i informacji publicznej</w:t>
      </w:r>
    </w:p>
    <w:p w:rsidR="00CA705A" w:rsidRPr="008B678A" w:rsidRDefault="00CA705A" w:rsidP="008B678A">
      <w:pPr>
        <w:spacing w:after="120" w:line="340" w:lineRule="atLeast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4786"/>
        <w:gridCol w:w="4500"/>
      </w:tblGrid>
      <w:tr w:rsidR="00CA705A" w:rsidRPr="003812B2" w:rsidTr="00B651DB">
        <w:trPr>
          <w:jc w:val="center"/>
        </w:trPr>
        <w:tc>
          <w:tcPr>
            <w:tcW w:w="4786" w:type="dxa"/>
            <w:vAlign w:val="center"/>
          </w:tcPr>
          <w:p w:rsidR="00CA705A" w:rsidRPr="003812B2" w:rsidRDefault="00CA705A" w:rsidP="003812B2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CA705A" w:rsidRPr="003812B2" w:rsidRDefault="00CA705A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  <w:r w:rsidRPr="003812B2">
              <w:rPr>
                <w:sz w:val="24"/>
                <w:szCs w:val="24"/>
              </w:rPr>
              <w:t>Przewodnicząc</w:t>
            </w:r>
            <w:r w:rsidR="000C23F4" w:rsidRPr="003812B2">
              <w:rPr>
                <w:sz w:val="24"/>
                <w:szCs w:val="24"/>
              </w:rPr>
              <w:t xml:space="preserve">y </w:t>
            </w:r>
            <w:r w:rsidR="00B651DB" w:rsidRPr="003812B2">
              <w:rPr>
                <w:sz w:val="24"/>
                <w:szCs w:val="24"/>
              </w:rPr>
              <w:t xml:space="preserve">Rady </w:t>
            </w:r>
            <w:r w:rsidR="000C23F4" w:rsidRPr="003812B2">
              <w:rPr>
                <w:sz w:val="24"/>
                <w:szCs w:val="24"/>
              </w:rPr>
              <w:t>Seniorów</w:t>
            </w:r>
          </w:p>
          <w:p w:rsidR="00E45707" w:rsidRPr="003812B2" w:rsidRDefault="00E45707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770605" w:rsidRPr="003812B2" w:rsidRDefault="00770605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CA705A" w:rsidRPr="003812B2" w:rsidRDefault="000C23F4" w:rsidP="003812B2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  <w:r w:rsidRPr="003812B2">
              <w:rPr>
                <w:i/>
                <w:sz w:val="24"/>
                <w:szCs w:val="24"/>
              </w:rPr>
              <w:t xml:space="preserve">Alina </w:t>
            </w:r>
            <w:proofErr w:type="spellStart"/>
            <w:r w:rsidRPr="003812B2">
              <w:rPr>
                <w:i/>
                <w:sz w:val="24"/>
                <w:szCs w:val="24"/>
              </w:rPr>
              <w:t>Kaliściak</w:t>
            </w:r>
            <w:proofErr w:type="spellEnd"/>
          </w:p>
        </w:tc>
      </w:tr>
    </w:tbl>
    <w:p w:rsidR="00CA705A" w:rsidRPr="003812B2" w:rsidRDefault="00CA705A" w:rsidP="003812B2">
      <w:pPr>
        <w:spacing w:after="120" w:line="340" w:lineRule="atLeast"/>
        <w:ind w:firstLine="6"/>
        <w:jc w:val="both"/>
        <w:rPr>
          <w:sz w:val="24"/>
          <w:szCs w:val="24"/>
        </w:rPr>
      </w:pPr>
    </w:p>
    <w:sectPr w:rsidR="00CA705A" w:rsidRPr="003812B2" w:rsidSect="00301E43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38F" w:rsidRDefault="0094038F">
      <w:r>
        <w:separator/>
      </w:r>
    </w:p>
  </w:endnote>
  <w:endnote w:type="continuationSeparator" w:id="0">
    <w:p w:rsidR="0094038F" w:rsidRDefault="009403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FF434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FF434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A1C76">
      <w:rPr>
        <w:rStyle w:val="Numerstrony"/>
        <w:noProof/>
      </w:rPr>
      <w:t>4</w: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930" w:rsidRDefault="00FF434A">
    <w:pPr>
      <w:pStyle w:val="Stopka"/>
      <w:jc w:val="right"/>
    </w:pPr>
    <w:fldSimple w:instr=" PAGE   \* MERGEFORMAT ">
      <w:r w:rsidR="009A1C76">
        <w:rPr>
          <w:noProof/>
        </w:rPr>
        <w:t>1</w:t>
      </w:r>
    </w:fldSimple>
  </w:p>
  <w:p w:rsidR="002E7930" w:rsidRDefault="002E79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38F" w:rsidRDefault="0094038F">
      <w:r>
        <w:separator/>
      </w:r>
    </w:p>
  </w:footnote>
  <w:footnote w:type="continuationSeparator" w:id="0">
    <w:p w:rsidR="0094038F" w:rsidRDefault="0094038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82123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9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12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3">
    <w:nsid w:val="03B55C5D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600D2F"/>
    <w:multiLevelType w:val="hybridMultilevel"/>
    <w:tmpl w:val="C6507C2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5497A32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0A67354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D72467"/>
    <w:multiLevelType w:val="multilevel"/>
    <w:tmpl w:val="CF1045B2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  <w:rPr>
        <w:rFonts w:hint="default"/>
      </w:rPr>
    </w:lvl>
    <w:lvl w:ilvl="1">
      <w:start w:val="1"/>
      <w:numFmt w:val="none"/>
      <w:pStyle w:val="za"/>
      <w:suff w:val="nothing"/>
      <w:lvlText w:val="Załącznik%1"/>
      <w:lvlJc w:val="right"/>
      <w:pPr>
        <w:ind w:left="5954" w:firstLine="0"/>
      </w:pPr>
      <w:rPr>
        <w:rFonts w:hint="default"/>
      </w:r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  <w:rPr>
        <w:rFonts w:hint="default"/>
      </w:rPr>
    </w:lvl>
    <w:lvl w:ilvl="3">
      <w:start w:val="1"/>
      <w:numFmt w:val="decimal"/>
      <w:pStyle w:val="paragraf"/>
      <w:suff w:val="space"/>
      <w:lvlText w:val="§ %1%4."/>
      <w:lvlJc w:val="left"/>
      <w:pPr>
        <w:ind w:left="-255" w:firstLine="397"/>
      </w:pPr>
      <w:rPr>
        <w:rFonts w:hint="default"/>
        <w:b w:val="0"/>
        <w:i w:val="0"/>
      </w:rPr>
    </w:lvl>
    <w:lvl w:ilvl="4">
      <w:start w:val="1"/>
      <w:numFmt w:val="decimal"/>
      <w:pStyle w:val="ust"/>
      <w:suff w:val="space"/>
      <w:lvlText w:val="%1%5."/>
      <w:lvlJc w:val="left"/>
      <w:pPr>
        <w:ind w:left="0" w:firstLine="624"/>
      </w:pPr>
      <w:rPr>
        <w:rFonts w:hint="default"/>
      </w:rPr>
    </w:lvl>
    <w:lvl w:ilvl="5">
      <w:start w:val="1"/>
      <w:numFmt w:val="decimal"/>
      <w:suff w:val="space"/>
      <w:lvlText w:val="%1%6)"/>
      <w:lvlJc w:val="left"/>
      <w:pPr>
        <w:ind w:left="340" w:hanging="340"/>
      </w:pPr>
      <w:rPr>
        <w:rFonts w:hint="default"/>
      </w:rPr>
    </w:lvl>
    <w:lvl w:ilvl="6">
      <w:start w:val="1"/>
      <w:numFmt w:val="lowerLetter"/>
      <w:suff w:val="space"/>
      <w:lvlText w:val="%7)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color w:val="auto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  <w:rPr>
        <w:rFonts w:hint="default"/>
      </w:rPr>
    </w:lvl>
  </w:abstractNum>
  <w:abstractNum w:abstractNumId="18">
    <w:nsid w:val="14D72C09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6B55CFB"/>
    <w:multiLevelType w:val="hybridMultilevel"/>
    <w:tmpl w:val="0390E446"/>
    <w:lvl w:ilvl="0" w:tplc="44AC07A4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4819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28D3539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35A7D26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67E5912"/>
    <w:multiLevelType w:val="hybridMultilevel"/>
    <w:tmpl w:val="B59EFB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01C53B4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0FC65FC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22D16DC"/>
    <w:multiLevelType w:val="hybridMultilevel"/>
    <w:tmpl w:val="4B58E05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29700AC"/>
    <w:multiLevelType w:val="hybridMultilevel"/>
    <w:tmpl w:val="8A5A0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2D60684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35A51D2"/>
    <w:multiLevelType w:val="hybridMultilevel"/>
    <w:tmpl w:val="8BEC4B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730AD8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38F446F"/>
    <w:multiLevelType w:val="multilevel"/>
    <w:tmpl w:val="51D0065C"/>
    <w:lvl w:ilvl="0">
      <w:start w:val="1"/>
      <w:numFmt w:val="none"/>
      <w:suff w:val="space"/>
      <w:lvlText w:val="z dnia"/>
      <w:lvlJc w:val="left"/>
      <w:pPr>
        <w:ind w:left="0" w:firstLine="0"/>
      </w:p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</w:lvl>
    <w:lvl w:ilvl="2">
      <w:start w:val="1"/>
      <w:numFmt w:val="decimal"/>
      <w:suff w:val="space"/>
      <w:lvlText w:val="§ %3."/>
      <w:lvlJc w:val="left"/>
      <w:pPr>
        <w:ind w:left="0" w:firstLine="397"/>
      </w:pPr>
    </w:lvl>
    <w:lvl w:ilvl="3">
      <w:start w:val="2"/>
      <w:numFmt w:val="decimal"/>
      <w:suff w:val="space"/>
      <w:lvlText w:val="%4."/>
      <w:lvlJc w:val="right"/>
      <w:pPr>
        <w:ind w:left="0" w:firstLine="624"/>
      </w:pPr>
    </w:lvl>
    <w:lvl w:ilvl="4">
      <w:start w:val="1"/>
      <w:numFmt w:val="decimal"/>
      <w:lvlText w:val="%5)"/>
      <w:lvlJc w:val="left"/>
      <w:pPr>
        <w:tabs>
          <w:tab w:val="num" w:pos="1077"/>
        </w:tabs>
        <w:ind w:left="1077" w:hanging="397"/>
      </w:pPr>
    </w:lvl>
    <w:lvl w:ilvl="5">
      <w:start w:val="1"/>
      <w:numFmt w:val="lowerLetter"/>
      <w:suff w:val="space"/>
      <w:lvlText w:val="%6)"/>
      <w:lvlJc w:val="left"/>
      <w:pPr>
        <w:ind w:left="1304" w:hanging="227"/>
      </w:pPr>
    </w:lvl>
    <w:lvl w:ilvl="6">
      <w:start w:val="1"/>
      <w:numFmt w:val="bullet"/>
      <w:suff w:val="space"/>
      <w:lvlText w:val="-"/>
      <w:lvlJc w:val="left"/>
      <w:pPr>
        <w:ind w:left="1446" w:hanging="142"/>
      </w:pPr>
      <w:rPr>
        <w:rFonts w:ascii="Times New Roman" w:hAnsi="Times New Roman" w:hint="default"/>
        <w:sz w:val="24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1">
    <w:nsid w:val="39397F8C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F916EEE"/>
    <w:multiLevelType w:val="hybridMultilevel"/>
    <w:tmpl w:val="ED0EB87A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4896B9D"/>
    <w:multiLevelType w:val="hybridMultilevel"/>
    <w:tmpl w:val="5DA635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A667E01"/>
    <w:multiLevelType w:val="hybridMultilevel"/>
    <w:tmpl w:val="6882BAB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A931CED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D68447E"/>
    <w:multiLevelType w:val="hybridMultilevel"/>
    <w:tmpl w:val="D05CE250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E0B47A8"/>
    <w:multiLevelType w:val="hybridMultilevel"/>
    <w:tmpl w:val="8EC81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3B46F83"/>
    <w:multiLevelType w:val="hybridMultilevel"/>
    <w:tmpl w:val="9BD85018"/>
    <w:lvl w:ilvl="0" w:tplc="5AFAA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6996989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9F97F43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F505328"/>
    <w:multiLevelType w:val="hybridMultilevel"/>
    <w:tmpl w:val="F42AAC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F977452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0753484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1360EFC"/>
    <w:multiLevelType w:val="hybridMultilevel"/>
    <w:tmpl w:val="02446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7E80E1E"/>
    <w:multiLevelType w:val="hybridMultilevel"/>
    <w:tmpl w:val="13C0F90A"/>
    <w:lvl w:ilvl="0" w:tplc="D93C8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68217ADA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9227BDA"/>
    <w:multiLevelType w:val="hybridMultilevel"/>
    <w:tmpl w:val="4BDE1AC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abstractNum w:abstractNumId="49">
    <w:nsid w:val="776A7099"/>
    <w:multiLevelType w:val="hybridMultilevel"/>
    <w:tmpl w:val="FF8C2342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8"/>
  </w:num>
  <w:num w:numId="2">
    <w:abstractNumId w:val="17"/>
  </w:num>
  <w:num w:numId="3">
    <w:abstractNumId w:val="19"/>
  </w:num>
  <w:num w:numId="4">
    <w:abstractNumId w:val="30"/>
  </w:num>
  <w:num w:numId="5">
    <w:abstractNumId w:val="45"/>
  </w:num>
  <w:num w:numId="6">
    <w:abstractNumId w:val="0"/>
  </w:num>
  <w:num w:numId="7">
    <w:abstractNumId w:val="29"/>
  </w:num>
  <w:num w:numId="8">
    <w:abstractNumId w:val="27"/>
  </w:num>
  <w:num w:numId="9">
    <w:abstractNumId w:val="20"/>
  </w:num>
  <w:num w:numId="10">
    <w:abstractNumId w:val="43"/>
  </w:num>
  <w:num w:numId="11">
    <w:abstractNumId w:val="42"/>
  </w:num>
  <w:num w:numId="12">
    <w:abstractNumId w:val="24"/>
  </w:num>
  <w:num w:numId="13">
    <w:abstractNumId w:val="40"/>
  </w:num>
  <w:num w:numId="14">
    <w:abstractNumId w:val="46"/>
  </w:num>
  <w:num w:numId="15">
    <w:abstractNumId w:val="39"/>
  </w:num>
  <w:num w:numId="16">
    <w:abstractNumId w:val="13"/>
  </w:num>
  <w:num w:numId="17">
    <w:abstractNumId w:val="36"/>
  </w:num>
  <w:num w:numId="18">
    <w:abstractNumId w:val="37"/>
  </w:num>
  <w:num w:numId="19">
    <w:abstractNumId w:val="14"/>
  </w:num>
  <w:num w:numId="20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7"/>
  </w:num>
  <w:num w:numId="22">
    <w:abstractNumId w:val="23"/>
  </w:num>
  <w:num w:numId="23">
    <w:abstractNumId w:val="35"/>
  </w:num>
  <w:num w:numId="24">
    <w:abstractNumId w:val="22"/>
  </w:num>
  <w:num w:numId="25">
    <w:abstractNumId w:val="28"/>
  </w:num>
  <w:num w:numId="26">
    <w:abstractNumId w:val="31"/>
  </w:num>
  <w:num w:numId="27">
    <w:abstractNumId w:val="41"/>
  </w:num>
  <w:num w:numId="28">
    <w:abstractNumId w:val="49"/>
  </w:num>
  <w:num w:numId="29">
    <w:abstractNumId w:val="26"/>
  </w:num>
  <w:num w:numId="30">
    <w:abstractNumId w:val="44"/>
  </w:num>
  <w:num w:numId="31">
    <w:abstractNumId w:val="38"/>
  </w:num>
  <w:num w:numId="32">
    <w:abstractNumId w:val="21"/>
  </w:num>
  <w:num w:numId="33">
    <w:abstractNumId w:val="16"/>
  </w:num>
  <w:num w:numId="34">
    <w:abstractNumId w:val="18"/>
  </w:num>
  <w:num w:numId="35">
    <w:abstractNumId w:val="32"/>
  </w:num>
  <w:num w:numId="36">
    <w:abstractNumId w:val="15"/>
  </w:num>
  <w:num w:numId="37">
    <w:abstractNumId w:val="33"/>
  </w:num>
  <w:num w:numId="38">
    <w:abstractNumId w:val="25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67F"/>
    <w:rsid w:val="0000482B"/>
    <w:rsid w:val="00007139"/>
    <w:rsid w:val="00007E92"/>
    <w:rsid w:val="00012B88"/>
    <w:rsid w:val="00012BA1"/>
    <w:rsid w:val="00015189"/>
    <w:rsid w:val="00017CBD"/>
    <w:rsid w:val="00022B57"/>
    <w:rsid w:val="00022F90"/>
    <w:rsid w:val="00023C58"/>
    <w:rsid w:val="00024917"/>
    <w:rsid w:val="00024D34"/>
    <w:rsid w:val="00024F01"/>
    <w:rsid w:val="0002612A"/>
    <w:rsid w:val="00026642"/>
    <w:rsid w:val="0002700A"/>
    <w:rsid w:val="00030480"/>
    <w:rsid w:val="00030876"/>
    <w:rsid w:val="00031926"/>
    <w:rsid w:val="0003383C"/>
    <w:rsid w:val="00042A8A"/>
    <w:rsid w:val="00042C47"/>
    <w:rsid w:val="00042DD3"/>
    <w:rsid w:val="000444BD"/>
    <w:rsid w:val="00046059"/>
    <w:rsid w:val="0004720E"/>
    <w:rsid w:val="000475A4"/>
    <w:rsid w:val="00053A1F"/>
    <w:rsid w:val="00054AC8"/>
    <w:rsid w:val="00057B47"/>
    <w:rsid w:val="00060CF8"/>
    <w:rsid w:val="000613EA"/>
    <w:rsid w:val="00061DAD"/>
    <w:rsid w:val="00062509"/>
    <w:rsid w:val="00064302"/>
    <w:rsid w:val="000739B5"/>
    <w:rsid w:val="00074105"/>
    <w:rsid w:val="00081282"/>
    <w:rsid w:val="00082040"/>
    <w:rsid w:val="00082D65"/>
    <w:rsid w:val="00086FC8"/>
    <w:rsid w:val="00090241"/>
    <w:rsid w:val="0009204B"/>
    <w:rsid w:val="00094AC3"/>
    <w:rsid w:val="000959B7"/>
    <w:rsid w:val="00095DC9"/>
    <w:rsid w:val="000971B0"/>
    <w:rsid w:val="000A0ECE"/>
    <w:rsid w:val="000A11E4"/>
    <w:rsid w:val="000A528A"/>
    <w:rsid w:val="000A6AE0"/>
    <w:rsid w:val="000B04D2"/>
    <w:rsid w:val="000B0D19"/>
    <w:rsid w:val="000B1003"/>
    <w:rsid w:val="000B155A"/>
    <w:rsid w:val="000B20F5"/>
    <w:rsid w:val="000B2F83"/>
    <w:rsid w:val="000B3C89"/>
    <w:rsid w:val="000B7FCD"/>
    <w:rsid w:val="000C15CA"/>
    <w:rsid w:val="000C1844"/>
    <w:rsid w:val="000C18C5"/>
    <w:rsid w:val="000C23F4"/>
    <w:rsid w:val="000C2446"/>
    <w:rsid w:val="000C2844"/>
    <w:rsid w:val="000C57AC"/>
    <w:rsid w:val="000C64F8"/>
    <w:rsid w:val="000C6DA2"/>
    <w:rsid w:val="000C7026"/>
    <w:rsid w:val="000D0A89"/>
    <w:rsid w:val="000D6071"/>
    <w:rsid w:val="000D66A9"/>
    <w:rsid w:val="000E04E3"/>
    <w:rsid w:val="000E0BA8"/>
    <w:rsid w:val="000E2691"/>
    <w:rsid w:val="000E35D9"/>
    <w:rsid w:val="000E5225"/>
    <w:rsid w:val="000E58A4"/>
    <w:rsid w:val="000E71FD"/>
    <w:rsid w:val="000E7FEB"/>
    <w:rsid w:val="000F0C7F"/>
    <w:rsid w:val="000F26C5"/>
    <w:rsid w:val="000F5748"/>
    <w:rsid w:val="000F6074"/>
    <w:rsid w:val="0010146B"/>
    <w:rsid w:val="00101C00"/>
    <w:rsid w:val="001031C1"/>
    <w:rsid w:val="00103CEC"/>
    <w:rsid w:val="00104584"/>
    <w:rsid w:val="001051FD"/>
    <w:rsid w:val="00105B30"/>
    <w:rsid w:val="001111A6"/>
    <w:rsid w:val="001112F3"/>
    <w:rsid w:val="001143A5"/>
    <w:rsid w:val="001218F1"/>
    <w:rsid w:val="00122DE2"/>
    <w:rsid w:val="00122E87"/>
    <w:rsid w:val="00122F52"/>
    <w:rsid w:val="00127946"/>
    <w:rsid w:val="00127C1A"/>
    <w:rsid w:val="001328F6"/>
    <w:rsid w:val="00132F96"/>
    <w:rsid w:val="00137269"/>
    <w:rsid w:val="00142A95"/>
    <w:rsid w:val="00143D5E"/>
    <w:rsid w:val="00144971"/>
    <w:rsid w:val="00150A66"/>
    <w:rsid w:val="00153D65"/>
    <w:rsid w:val="001548D7"/>
    <w:rsid w:val="00155182"/>
    <w:rsid w:val="00157FD8"/>
    <w:rsid w:val="0016044E"/>
    <w:rsid w:val="00161B5E"/>
    <w:rsid w:val="00165426"/>
    <w:rsid w:val="0016643E"/>
    <w:rsid w:val="001677CF"/>
    <w:rsid w:val="001714C2"/>
    <w:rsid w:val="0017157B"/>
    <w:rsid w:val="001759D5"/>
    <w:rsid w:val="00176A7E"/>
    <w:rsid w:val="00184647"/>
    <w:rsid w:val="00185360"/>
    <w:rsid w:val="00190339"/>
    <w:rsid w:val="00191FC9"/>
    <w:rsid w:val="001936F7"/>
    <w:rsid w:val="00193963"/>
    <w:rsid w:val="00195C9D"/>
    <w:rsid w:val="001A35CE"/>
    <w:rsid w:val="001A5FEF"/>
    <w:rsid w:val="001A6A4B"/>
    <w:rsid w:val="001A7FB3"/>
    <w:rsid w:val="001B2799"/>
    <w:rsid w:val="001B306D"/>
    <w:rsid w:val="001B43AF"/>
    <w:rsid w:val="001B4F0E"/>
    <w:rsid w:val="001C0CC7"/>
    <w:rsid w:val="001C1369"/>
    <w:rsid w:val="001C3389"/>
    <w:rsid w:val="001C3D42"/>
    <w:rsid w:val="001C6937"/>
    <w:rsid w:val="001C7A11"/>
    <w:rsid w:val="001D1427"/>
    <w:rsid w:val="001D1521"/>
    <w:rsid w:val="001D1EDA"/>
    <w:rsid w:val="001D2496"/>
    <w:rsid w:val="001D2EAE"/>
    <w:rsid w:val="001D3033"/>
    <w:rsid w:val="001D3C5E"/>
    <w:rsid w:val="001D4051"/>
    <w:rsid w:val="001D4493"/>
    <w:rsid w:val="001D587D"/>
    <w:rsid w:val="001D5C9D"/>
    <w:rsid w:val="001D6070"/>
    <w:rsid w:val="001E21CE"/>
    <w:rsid w:val="001E2655"/>
    <w:rsid w:val="001E28A8"/>
    <w:rsid w:val="001E3CDB"/>
    <w:rsid w:val="001E7FE8"/>
    <w:rsid w:val="001F143A"/>
    <w:rsid w:val="001F1AC3"/>
    <w:rsid w:val="001F53EE"/>
    <w:rsid w:val="001F57ED"/>
    <w:rsid w:val="001F5971"/>
    <w:rsid w:val="001F711F"/>
    <w:rsid w:val="002009A3"/>
    <w:rsid w:val="00200AE8"/>
    <w:rsid w:val="002025F7"/>
    <w:rsid w:val="00205B12"/>
    <w:rsid w:val="00213B2B"/>
    <w:rsid w:val="00213B87"/>
    <w:rsid w:val="00217106"/>
    <w:rsid w:val="002177FF"/>
    <w:rsid w:val="002275B7"/>
    <w:rsid w:val="00227DB8"/>
    <w:rsid w:val="00230A14"/>
    <w:rsid w:val="00231463"/>
    <w:rsid w:val="00237BEA"/>
    <w:rsid w:val="002402CA"/>
    <w:rsid w:val="002430D1"/>
    <w:rsid w:val="00244027"/>
    <w:rsid w:val="00250501"/>
    <w:rsid w:val="00251883"/>
    <w:rsid w:val="00251A30"/>
    <w:rsid w:val="00254539"/>
    <w:rsid w:val="00255607"/>
    <w:rsid w:val="002569AF"/>
    <w:rsid w:val="002573B5"/>
    <w:rsid w:val="00260B01"/>
    <w:rsid w:val="00261670"/>
    <w:rsid w:val="00261942"/>
    <w:rsid w:val="0026223A"/>
    <w:rsid w:val="002643CE"/>
    <w:rsid w:val="00264BA0"/>
    <w:rsid w:val="00265B90"/>
    <w:rsid w:val="00267FEF"/>
    <w:rsid w:val="0027246D"/>
    <w:rsid w:val="00272ED3"/>
    <w:rsid w:val="002732B4"/>
    <w:rsid w:val="002745C3"/>
    <w:rsid w:val="0027550A"/>
    <w:rsid w:val="00280333"/>
    <w:rsid w:val="002822AB"/>
    <w:rsid w:val="002828FB"/>
    <w:rsid w:val="002876E7"/>
    <w:rsid w:val="002879B0"/>
    <w:rsid w:val="00291F0D"/>
    <w:rsid w:val="0029342C"/>
    <w:rsid w:val="00293F95"/>
    <w:rsid w:val="0029462A"/>
    <w:rsid w:val="00294F35"/>
    <w:rsid w:val="002A0DEC"/>
    <w:rsid w:val="002A377D"/>
    <w:rsid w:val="002A3D9C"/>
    <w:rsid w:val="002A5E91"/>
    <w:rsid w:val="002B10A6"/>
    <w:rsid w:val="002B2B5A"/>
    <w:rsid w:val="002B40EE"/>
    <w:rsid w:val="002B50CC"/>
    <w:rsid w:val="002B5F45"/>
    <w:rsid w:val="002C13E4"/>
    <w:rsid w:val="002C208B"/>
    <w:rsid w:val="002C3A6F"/>
    <w:rsid w:val="002C637D"/>
    <w:rsid w:val="002C6BC6"/>
    <w:rsid w:val="002D5A32"/>
    <w:rsid w:val="002D6A66"/>
    <w:rsid w:val="002D7BF9"/>
    <w:rsid w:val="002D7C36"/>
    <w:rsid w:val="002E0A4F"/>
    <w:rsid w:val="002E2116"/>
    <w:rsid w:val="002E2317"/>
    <w:rsid w:val="002E2880"/>
    <w:rsid w:val="002E4DF9"/>
    <w:rsid w:val="002E7930"/>
    <w:rsid w:val="002F0EAE"/>
    <w:rsid w:val="002F1095"/>
    <w:rsid w:val="002F15C9"/>
    <w:rsid w:val="002F1ADA"/>
    <w:rsid w:val="002F201E"/>
    <w:rsid w:val="002F4821"/>
    <w:rsid w:val="002F6A38"/>
    <w:rsid w:val="00300ABC"/>
    <w:rsid w:val="00301E43"/>
    <w:rsid w:val="00305833"/>
    <w:rsid w:val="00310B91"/>
    <w:rsid w:val="0031550E"/>
    <w:rsid w:val="0031658E"/>
    <w:rsid w:val="003169EB"/>
    <w:rsid w:val="00316CBB"/>
    <w:rsid w:val="00316EAF"/>
    <w:rsid w:val="00320283"/>
    <w:rsid w:val="00323784"/>
    <w:rsid w:val="003237C2"/>
    <w:rsid w:val="0032458C"/>
    <w:rsid w:val="00324A66"/>
    <w:rsid w:val="00327E5D"/>
    <w:rsid w:val="00331898"/>
    <w:rsid w:val="00331B5A"/>
    <w:rsid w:val="00333542"/>
    <w:rsid w:val="00337796"/>
    <w:rsid w:val="00337C40"/>
    <w:rsid w:val="003419A1"/>
    <w:rsid w:val="00342010"/>
    <w:rsid w:val="00343FA1"/>
    <w:rsid w:val="00345FAE"/>
    <w:rsid w:val="00346DB3"/>
    <w:rsid w:val="00347620"/>
    <w:rsid w:val="00347AD0"/>
    <w:rsid w:val="0035035F"/>
    <w:rsid w:val="00352BC7"/>
    <w:rsid w:val="00353348"/>
    <w:rsid w:val="00353609"/>
    <w:rsid w:val="00353E9B"/>
    <w:rsid w:val="003540C7"/>
    <w:rsid w:val="00354A19"/>
    <w:rsid w:val="00357232"/>
    <w:rsid w:val="0036049C"/>
    <w:rsid w:val="00361FDF"/>
    <w:rsid w:val="0036218A"/>
    <w:rsid w:val="0036418A"/>
    <w:rsid w:val="00364312"/>
    <w:rsid w:val="0037180F"/>
    <w:rsid w:val="00374A16"/>
    <w:rsid w:val="00375418"/>
    <w:rsid w:val="00375555"/>
    <w:rsid w:val="00375763"/>
    <w:rsid w:val="003812B2"/>
    <w:rsid w:val="00381B5B"/>
    <w:rsid w:val="00386D3B"/>
    <w:rsid w:val="00392196"/>
    <w:rsid w:val="0039336B"/>
    <w:rsid w:val="00393785"/>
    <w:rsid w:val="00395553"/>
    <w:rsid w:val="003A2B55"/>
    <w:rsid w:val="003A4218"/>
    <w:rsid w:val="003B1CE2"/>
    <w:rsid w:val="003B2163"/>
    <w:rsid w:val="003B3EFF"/>
    <w:rsid w:val="003B47E5"/>
    <w:rsid w:val="003B6848"/>
    <w:rsid w:val="003B6C79"/>
    <w:rsid w:val="003C067F"/>
    <w:rsid w:val="003C0D4D"/>
    <w:rsid w:val="003C18E4"/>
    <w:rsid w:val="003C26CC"/>
    <w:rsid w:val="003C317B"/>
    <w:rsid w:val="003C3B1C"/>
    <w:rsid w:val="003C6420"/>
    <w:rsid w:val="003D10A4"/>
    <w:rsid w:val="003D28A4"/>
    <w:rsid w:val="003D2A38"/>
    <w:rsid w:val="003D3FB8"/>
    <w:rsid w:val="003D5402"/>
    <w:rsid w:val="003D5548"/>
    <w:rsid w:val="003D58A6"/>
    <w:rsid w:val="003D5C10"/>
    <w:rsid w:val="003D6B18"/>
    <w:rsid w:val="003D72DB"/>
    <w:rsid w:val="003D78C5"/>
    <w:rsid w:val="003E15C4"/>
    <w:rsid w:val="003E56D0"/>
    <w:rsid w:val="003F0605"/>
    <w:rsid w:val="003F1DB4"/>
    <w:rsid w:val="003F5799"/>
    <w:rsid w:val="00400F6C"/>
    <w:rsid w:val="00402D59"/>
    <w:rsid w:val="00403B35"/>
    <w:rsid w:val="00404B19"/>
    <w:rsid w:val="00404BD7"/>
    <w:rsid w:val="00405F24"/>
    <w:rsid w:val="0041039A"/>
    <w:rsid w:val="0041196B"/>
    <w:rsid w:val="00412D21"/>
    <w:rsid w:val="00416270"/>
    <w:rsid w:val="004167B6"/>
    <w:rsid w:val="00416E11"/>
    <w:rsid w:val="004173EC"/>
    <w:rsid w:val="00420B33"/>
    <w:rsid w:val="00421113"/>
    <w:rsid w:val="00421C12"/>
    <w:rsid w:val="00421E1B"/>
    <w:rsid w:val="0042353E"/>
    <w:rsid w:val="00423D85"/>
    <w:rsid w:val="0042414B"/>
    <w:rsid w:val="00424F9D"/>
    <w:rsid w:val="00425FEC"/>
    <w:rsid w:val="00427E44"/>
    <w:rsid w:val="0043159F"/>
    <w:rsid w:val="004329D6"/>
    <w:rsid w:val="004341BC"/>
    <w:rsid w:val="0043428A"/>
    <w:rsid w:val="00434B66"/>
    <w:rsid w:val="00437C65"/>
    <w:rsid w:val="004425D2"/>
    <w:rsid w:val="004464B1"/>
    <w:rsid w:val="00451067"/>
    <w:rsid w:val="00452668"/>
    <w:rsid w:val="00453090"/>
    <w:rsid w:val="004554DB"/>
    <w:rsid w:val="00456767"/>
    <w:rsid w:val="00457836"/>
    <w:rsid w:val="00457F21"/>
    <w:rsid w:val="004600B9"/>
    <w:rsid w:val="00460321"/>
    <w:rsid w:val="00460CCB"/>
    <w:rsid w:val="00463ACB"/>
    <w:rsid w:val="00465152"/>
    <w:rsid w:val="00466F4F"/>
    <w:rsid w:val="004676A0"/>
    <w:rsid w:val="00471E94"/>
    <w:rsid w:val="00472341"/>
    <w:rsid w:val="00472878"/>
    <w:rsid w:val="0048120C"/>
    <w:rsid w:val="00482BC6"/>
    <w:rsid w:val="00482F87"/>
    <w:rsid w:val="00484B62"/>
    <w:rsid w:val="00486296"/>
    <w:rsid w:val="00490AFF"/>
    <w:rsid w:val="0049129A"/>
    <w:rsid w:val="0049282C"/>
    <w:rsid w:val="00493B10"/>
    <w:rsid w:val="00496072"/>
    <w:rsid w:val="004968A8"/>
    <w:rsid w:val="00497E21"/>
    <w:rsid w:val="004A2D99"/>
    <w:rsid w:val="004A3109"/>
    <w:rsid w:val="004A4D4F"/>
    <w:rsid w:val="004A77BE"/>
    <w:rsid w:val="004B043A"/>
    <w:rsid w:val="004B2CA3"/>
    <w:rsid w:val="004B641E"/>
    <w:rsid w:val="004C0CA0"/>
    <w:rsid w:val="004C0D37"/>
    <w:rsid w:val="004C2548"/>
    <w:rsid w:val="004C26F6"/>
    <w:rsid w:val="004C3A42"/>
    <w:rsid w:val="004C6546"/>
    <w:rsid w:val="004C6F19"/>
    <w:rsid w:val="004D2C57"/>
    <w:rsid w:val="004D3967"/>
    <w:rsid w:val="004D5514"/>
    <w:rsid w:val="004D5ECD"/>
    <w:rsid w:val="004D6E25"/>
    <w:rsid w:val="004D7A33"/>
    <w:rsid w:val="004E1C23"/>
    <w:rsid w:val="004E3058"/>
    <w:rsid w:val="004E3150"/>
    <w:rsid w:val="004E46D4"/>
    <w:rsid w:val="004E55DC"/>
    <w:rsid w:val="004E63F9"/>
    <w:rsid w:val="004F238A"/>
    <w:rsid w:val="004F280F"/>
    <w:rsid w:val="004F2D45"/>
    <w:rsid w:val="004F305F"/>
    <w:rsid w:val="004F318D"/>
    <w:rsid w:val="004F3886"/>
    <w:rsid w:val="004F3B36"/>
    <w:rsid w:val="004F4C82"/>
    <w:rsid w:val="004F6700"/>
    <w:rsid w:val="00501011"/>
    <w:rsid w:val="00501B71"/>
    <w:rsid w:val="005053E1"/>
    <w:rsid w:val="00505890"/>
    <w:rsid w:val="00506492"/>
    <w:rsid w:val="00506494"/>
    <w:rsid w:val="00506567"/>
    <w:rsid w:val="0050693B"/>
    <w:rsid w:val="00507BF0"/>
    <w:rsid w:val="00511F0A"/>
    <w:rsid w:val="005170A8"/>
    <w:rsid w:val="005179C0"/>
    <w:rsid w:val="00517B2E"/>
    <w:rsid w:val="00517E57"/>
    <w:rsid w:val="00521381"/>
    <w:rsid w:val="005214E5"/>
    <w:rsid w:val="00522818"/>
    <w:rsid w:val="005232D9"/>
    <w:rsid w:val="0052566C"/>
    <w:rsid w:val="0053150E"/>
    <w:rsid w:val="005326C0"/>
    <w:rsid w:val="005328EC"/>
    <w:rsid w:val="005362C2"/>
    <w:rsid w:val="0054012E"/>
    <w:rsid w:val="00541178"/>
    <w:rsid w:val="00541EC7"/>
    <w:rsid w:val="00541FA2"/>
    <w:rsid w:val="00543E14"/>
    <w:rsid w:val="005459D4"/>
    <w:rsid w:val="0054736D"/>
    <w:rsid w:val="00555E5E"/>
    <w:rsid w:val="00555E9A"/>
    <w:rsid w:val="00556DC2"/>
    <w:rsid w:val="00560625"/>
    <w:rsid w:val="005656F8"/>
    <w:rsid w:val="00566154"/>
    <w:rsid w:val="005669E2"/>
    <w:rsid w:val="0057257C"/>
    <w:rsid w:val="00575794"/>
    <w:rsid w:val="00575ECD"/>
    <w:rsid w:val="00577645"/>
    <w:rsid w:val="00577B48"/>
    <w:rsid w:val="00581273"/>
    <w:rsid w:val="00581D50"/>
    <w:rsid w:val="00582748"/>
    <w:rsid w:val="00585EEB"/>
    <w:rsid w:val="005872CD"/>
    <w:rsid w:val="005965DD"/>
    <w:rsid w:val="00597A41"/>
    <w:rsid w:val="00597C8B"/>
    <w:rsid w:val="005A045B"/>
    <w:rsid w:val="005A23CD"/>
    <w:rsid w:val="005A4F73"/>
    <w:rsid w:val="005A7C20"/>
    <w:rsid w:val="005B0449"/>
    <w:rsid w:val="005B0D38"/>
    <w:rsid w:val="005B18A6"/>
    <w:rsid w:val="005B2F89"/>
    <w:rsid w:val="005B4E86"/>
    <w:rsid w:val="005C1CCA"/>
    <w:rsid w:val="005C6805"/>
    <w:rsid w:val="005D0F1D"/>
    <w:rsid w:val="005D1185"/>
    <w:rsid w:val="005D3C5F"/>
    <w:rsid w:val="005D450E"/>
    <w:rsid w:val="005D50BE"/>
    <w:rsid w:val="005D510C"/>
    <w:rsid w:val="005E146C"/>
    <w:rsid w:val="005E3E77"/>
    <w:rsid w:val="005E4AAA"/>
    <w:rsid w:val="005E57C0"/>
    <w:rsid w:val="005E6030"/>
    <w:rsid w:val="005F62AC"/>
    <w:rsid w:val="00604A84"/>
    <w:rsid w:val="006050E4"/>
    <w:rsid w:val="00605B01"/>
    <w:rsid w:val="0061062B"/>
    <w:rsid w:val="00613637"/>
    <w:rsid w:val="0061377B"/>
    <w:rsid w:val="00615BFC"/>
    <w:rsid w:val="00625B71"/>
    <w:rsid w:val="0063204E"/>
    <w:rsid w:val="006340EE"/>
    <w:rsid w:val="006344E0"/>
    <w:rsid w:val="0063459E"/>
    <w:rsid w:val="006348A1"/>
    <w:rsid w:val="0063553D"/>
    <w:rsid w:val="00635EF8"/>
    <w:rsid w:val="00637F10"/>
    <w:rsid w:val="006406FD"/>
    <w:rsid w:val="00640A64"/>
    <w:rsid w:val="00640F5F"/>
    <w:rsid w:val="00641470"/>
    <w:rsid w:val="006453F9"/>
    <w:rsid w:val="006465E8"/>
    <w:rsid w:val="00647A81"/>
    <w:rsid w:val="00653789"/>
    <w:rsid w:val="00655EA8"/>
    <w:rsid w:val="00656EC2"/>
    <w:rsid w:val="00661548"/>
    <w:rsid w:val="00661691"/>
    <w:rsid w:val="006616F9"/>
    <w:rsid w:val="00665F37"/>
    <w:rsid w:val="00667724"/>
    <w:rsid w:val="00672210"/>
    <w:rsid w:val="006751AA"/>
    <w:rsid w:val="00676703"/>
    <w:rsid w:val="00676C39"/>
    <w:rsid w:val="00680A02"/>
    <w:rsid w:val="00680FF4"/>
    <w:rsid w:val="00682B01"/>
    <w:rsid w:val="006830EE"/>
    <w:rsid w:val="00683E5F"/>
    <w:rsid w:val="006843AD"/>
    <w:rsid w:val="00684432"/>
    <w:rsid w:val="0068485E"/>
    <w:rsid w:val="006908E5"/>
    <w:rsid w:val="00691989"/>
    <w:rsid w:val="00692021"/>
    <w:rsid w:val="0069281A"/>
    <w:rsid w:val="006948FA"/>
    <w:rsid w:val="00694916"/>
    <w:rsid w:val="006A3874"/>
    <w:rsid w:val="006A3CD0"/>
    <w:rsid w:val="006A5408"/>
    <w:rsid w:val="006A7280"/>
    <w:rsid w:val="006A7A14"/>
    <w:rsid w:val="006B10AE"/>
    <w:rsid w:val="006B2BE6"/>
    <w:rsid w:val="006B76A7"/>
    <w:rsid w:val="006B7C91"/>
    <w:rsid w:val="006C129F"/>
    <w:rsid w:val="006C79F5"/>
    <w:rsid w:val="006C7AF7"/>
    <w:rsid w:val="006D328B"/>
    <w:rsid w:val="006D5329"/>
    <w:rsid w:val="006D58CB"/>
    <w:rsid w:val="006D60FE"/>
    <w:rsid w:val="006D73AA"/>
    <w:rsid w:val="006D7713"/>
    <w:rsid w:val="006E0243"/>
    <w:rsid w:val="006E4198"/>
    <w:rsid w:val="006E6826"/>
    <w:rsid w:val="006E798F"/>
    <w:rsid w:val="006F0BC8"/>
    <w:rsid w:val="006F1239"/>
    <w:rsid w:val="006F128C"/>
    <w:rsid w:val="006F1481"/>
    <w:rsid w:val="006F2897"/>
    <w:rsid w:val="006F2CDD"/>
    <w:rsid w:val="006F4C97"/>
    <w:rsid w:val="006F77FB"/>
    <w:rsid w:val="006F7891"/>
    <w:rsid w:val="00700BA4"/>
    <w:rsid w:val="00701C53"/>
    <w:rsid w:val="00702590"/>
    <w:rsid w:val="00704A9A"/>
    <w:rsid w:val="00707383"/>
    <w:rsid w:val="0071376C"/>
    <w:rsid w:val="007177D0"/>
    <w:rsid w:val="0072082E"/>
    <w:rsid w:val="007256D2"/>
    <w:rsid w:val="00726459"/>
    <w:rsid w:val="00727533"/>
    <w:rsid w:val="00730D5B"/>
    <w:rsid w:val="00731DF2"/>
    <w:rsid w:val="0073208F"/>
    <w:rsid w:val="00734D31"/>
    <w:rsid w:val="00743FFF"/>
    <w:rsid w:val="00744385"/>
    <w:rsid w:val="00747204"/>
    <w:rsid w:val="0074797D"/>
    <w:rsid w:val="00747BA0"/>
    <w:rsid w:val="0075171E"/>
    <w:rsid w:val="00766240"/>
    <w:rsid w:val="00767019"/>
    <w:rsid w:val="00770605"/>
    <w:rsid w:val="00771EFD"/>
    <w:rsid w:val="00775370"/>
    <w:rsid w:val="007802F4"/>
    <w:rsid w:val="00784D99"/>
    <w:rsid w:val="00792503"/>
    <w:rsid w:val="0079280E"/>
    <w:rsid w:val="00793208"/>
    <w:rsid w:val="00794F7D"/>
    <w:rsid w:val="0079640D"/>
    <w:rsid w:val="007970AC"/>
    <w:rsid w:val="00797E16"/>
    <w:rsid w:val="007A0935"/>
    <w:rsid w:val="007A1EDD"/>
    <w:rsid w:val="007A3C51"/>
    <w:rsid w:val="007A49D6"/>
    <w:rsid w:val="007A78C4"/>
    <w:rsid w:val="007B0706"/>
    <w:rsid w:val="007B2943"/>
    <w:rsid w:val="007B36B1"/>
    <w:rsid w:val="007B6732"/>
    <w:rsid w:val="007B67CE"/>
    <w:rsid w:val="007C0433"/>
    <w:rsid w:val="007C7C5E"/>
    <w:rsid w:val="007D05C1"/>
    <w:rsid w:val="007D0A54"/>
    <w:rsid w:val="007D0FCD"/>
    <w:rsid w:val="007D2FD5"/>
    <w:rsid w:val="007D32E7"/>
    <w:rsid w:val="007D3456"/>
    <w:rsid w:val="007D4444"/>
    <w:rsid w:val="007D44ED"/>
    <w:rsid w:val="007D5726"/>
    <w:rsid w:val="007D5C39"/>
    <w:rsid w:val="007D69F1"/>
    <w:rsid w:val="007D7316"/>
    <w:rsid w:val="007D73BD"/>
    <w:rsid w:val="007D77B9"/>
    <w:rsid w:val="007D7904"/>
    <w:rsid w:val="007E1217"/>
    <w:rsid w:val="007E2398"/>
    <w:rsid w:val="007E4D8B"/>
    <w:rsid w:val="007E56F8"/>
    <w:rsid w:val="007E6951"/>
    <w:rsid w:val="007E69E0"/>
    <w:rsid w:val="007F06AD"/>
    <w:rsid w:val="007F072B"/>
    <w:rsid w:val="007F2F0E"/>
    <w:rsid w:val="007F3388"/>
    <w:rsid w:val="007F3ED8"/>
    <w:rsid w:val="007F436C"/>
    <w:rsid w:val="007F7201"/>
    <w:rsid w:val="0080010E"/>
    <w:rsid w:val="00800CCF"/>
    <w:rsid w:val="00803573"/>
    <w:rsid w:val="00804D3D"/>
    <w:rsid w:val="00805B64"/>
    <w:rsid w:val="00806207"/>
    <w:rsid w:val="00806EE9"/>
    <w:rsid w:val="00811001"/>
    <w:rsid w:val="00811B5E"/>
    <w:rsid w:val="00812F6C"/>
    <w:rsid w:val="00814125"/>
    <w:rsid w:val="008142AF"/>
    <w:rsid w:val="00814CE1"/>
    <w:rsid w:val="008161FD"/>
    <w:rsid w:val="00821C68"/>
    <w:rsid w:val="00823657"/>
    <w:rsid w:val="00826C59"/>
    <w:rsid w:val="00826D4F"/>
    <w:rsid w:val="008312A4"/>
    <w:rsid w:val="00832717"/>
    <w:rsid w:val="00833F67"/>
    <w:rsid w:val="0083580C"/>
    <w:rsid w:val="00835CF1"/>
    <w:rsid w:val="00835E2D"/>
    <w:rsid w:val="00840646"/>
    <w:rsid w:val="00842F3D"/>
    <w:rsid w:val="008469F2"/>
    <w:rsid w:val="00847D67"/>
    <w:rsid w:val="0085168C"/>
    <w:rsid w:val="00851E2A"/>
    <w:rsid w:val="008602FC"/>
    <w:rsid w:val="00860D0C"/>
    <w:rsid w:val="00862476"/>
    <w:rsid w:val="00867326"/>
    <w:rsid w:val="00872E50"/>
    <w:rsid w:val="008759E0"/>
    <w:rsid w:val="008763D9"/>
    <w:rsid w:val="00877453"/>
    <w:rsid w:val="00882D04"/>
    <w:rsid w:val="00884315"/>
    <w:rsid w:val="0088509C"/>
    <w:rsid w:val="00891AC0"/>
    <w:rsid w:val="00892801"/>
    <w:rsid w:val="008929E8"/>
    <w:rsid w:val="00892BC3"/>
    <w:rsid w:val="0089433C"/>
    <w:rsid w:val="008A1E70"/>
    <w:rsid w:val="008A2F57"/>
    <w:rsid w:val="008A3288"/>
    <w:rsid w:val="008A5956"/>
    <w:rsid w:val="008A5D6A"/>
    <w:rsid w:val="008A6848"/>
    <w:rsid w:val="008B23C3"/>
    <w:rsid w:val="008B356D"/>
    <w:rsid w:val="008B4DCF"/>
    <w:rsid w:val="008B523C"/>
    <w:rsid w:val="008B58A4"/>
    <w:rsid w:val="008B678A"/>
    <w:rsid w:val="008B689E"/>
    <w:rsid w:val="008B72C5"/>
    <w:rsid w:val="008D6BE8"/>
    <w:rsid w:val="008E1284"/>
    <w:rsid w:val="008E4411"/>
    <w:rsid w:val="008E6D8F"/>
    <w:rsid w:val="008F10B4"/>
    <w:rsid w:val="008F28E4"/>
    <w:rsid w:val="008F32F6"/>
    <w:rsid w:val="008F33ED"/>
    <w:rsid w:val="008F5E8A"/>
    <w:rsid w:val="008F6A76"/>
    <w:rsid w:val="008F6FC0"/>
    <w:rsid w:val="008F7878"/>
    <w:rsid w:val="008F7BFC"/>
    <w:rsid w:val="009032E3"/>
    <w:rsid w:val="00904C29"/>
    <w:rsid w:val="00905548"/>
    <w:rsid w:val="0090586B"/>
    <w:rsid w:val="009066E9"/>
    <w:rsid w:val="00910D6C"/>
    <w:rsid w:val="00913BA5"/>
    <w:rsid w:val="00915607"/>
    <w:rsid w:val="009156CC"/>
    <w:rsid w:val="00916506"/>
    <w:rsid w:val="00916CE9"/>
    <w:rsid w:val="009173E5"/>
    <w:rsid w:val="00917B46"/>
    <w:rsid w:val="00920AA9"/>
    <w:rsid w:val="0092298B"/>
    <w:rsid w:val="009236C3"/>
    <w:rsid w:val="0092484C"/>
    <w:rsid w:val="0092525D"/>
    <w:rsid w:val="00926B8C"/>
    <w:rsid w:val="00931E3E"/>
    <w:rsid w:val="009338EC"/>
    <w:rsid w:val="00933BCA"/>
    <w:rsid w:val="00936366"/>
    <w:rsid w:val="00937E3E"/>
    <w:rsid w:val="0094038F"/>
    <w:rsid w:val="009408DF"/>
    <w:rsid w:val="00941D90"/>
    <w:rsid w:val="009423A8"/>
    <w:rsid w:val="0094285C"/>
    <w:rsid w:val="009429E8"/>
    <w:rsid w:val="0094685F"/>
    <w:rsid w:val="00946A6B"/>
    <w:rsid w:val="00947897"/>
    <w:rsid w:val="00947F44"/>
    <w:rsid w:val="009516F3"/>
    <w:rsid w:val="00955D8E"/>
    <w:rsid w:val="009568D2"/>
    <w:rsid w:val="009569CB"/>
    <w:rsid w:val="0095701B"/>
    <w:rsid w:val="00965575"/>
    <w:rsid w:val="00965941"/>
    <w:rsid w:val="009673EF"/>
    <w:rsid w:val="00970AC7"/>
    <w:rsid w:val="00971ACA"/>
    <w:rsid w:val="009728E0"/>
    <w:rsid w:val="0097471B"/>
    <w:rsid w:val="009748EF"/>
    <w:rsid w:val="00980EAE"/>
    <w:rsid w:val="009840CF"/>
    <w:rsid w:val="00985B9E"/>
    <w:rsid w:val="0099053A"/>
    <w:rsid w:val="009909F4"/>
    <w:rsid w:val="00990F69"/>
    <w:rsid w:val="00992EFF"/>
    <w:rsid w:val="009930FC"/>
    <w:rsid w:val="00993B61"/>
    <w:rsid w:val="00994936"/>
    <w:rsid w:val="00994D67"/>
    <w:rsid w:val="00995A9E"/>
    <w:rsid w:val="00995F31"/>
    <w:rsid w:val="009961D5"/>
    <w:rsid w:val="009A0341"/>
    <w:rsid w:val="009A0734"/>
    <w:rsid w:val="009A0747"/>
    <w:rsid w:val="009A1C76"/>
    <w:rsid w:val="009A41F9"/>
    <w:rsid w:val="009A5791"/>
    <w:rsid w:val="009A5E1F"/>
    <w:rsid w:val="009A60CE"/>
    <w:rsid w:val="009B2F21"/>
    <w:rsid w:val="009B57A7"/>
    <w:rsid w:val="009C4A2A"/>
    <w:rsid w:val="009C6809"/>
    <w:rsid w:val="009D0C6F"/>
    <w:rsid w:val="009D23CC"/>
    <w:rsid w:val="009D42B8"/>
    <w:rsid w:val="009D6157"/>
    <w:rsid w:val="009D6903"/>
    <w:rsid w:val="009D7475"/>
    <w:rsid w:val="009D74C6"/>
    <w:rsid w:val="009D77D4"/>
    <w:rsid w:val="009D7CE9"/>
    <w:rsid w:val="009E0019"/>
    <w:rsid w:val="009E05F3"/>
    <w:rsid w:val="009E1FB5"/>
    <w:rsid w:val="009E2D2D"/>
    <w:rsid w:val="009E6286"/>
    <w:rsid w:val="009E6BF7"/>
    <w:rsid w:val="009E7FC3"/>
    <w:rsid w:val="009F2260"/>
    <w:rsid w:val="009F386A"/>
    <w:rsid w:val="009F469D"/>
    <w:rsid w:val="009F4A65"/>
    <w:rsid w:val="009F4C05"/>
    <w:rsid w:val="009F590D"/>
    <w:rsid w:val="009F663F"/>
    <w:rsid w:val="00A00D8D"/>
    <w:rsid w:val="00A0157E"/>
    <w:rsid w:val="00A01F3E"/>
    <w:rsid w:val="00A02A18"/>
    <w:rsid w:val="00A02CCF"/>
    <w:rsid w:val="00A02E3F"/>
    <w:rsid w:val="00A038F0"/>
    <w:rsid w:val="00A03AD4"/>
    <w:rsid w:val="00A053BE"/>
    <w:rsid w:val="00A05619"/>
    <w:rsid w:val="00A05C06"/>
    <w:rsid w:val="00A066F1"/>
    <w:rsid w:val="00A1052D"/>
    <w:rsid w:val="00A10536"/>
    <w:rsid w:val="00A1456C"/>
    <w:rsid w:val="00A1698B"/>
    <w:rsid w:val="00A21A84"/>
    <w:rsid w:val="00A23F4B"/>
    <w:rsid w:val="00A25555"/>
    <w:rsid w:val="00A26802"/>
    <w:rsid w:val="00A26B2F"/>
    <w:rsid w:val="00A27FD7"/>
    <w:rsid w:val="00A3076C"/>
    <w:rsid w:val="00A321D2"/>
    <w:rsid w:val="00A33873"/>
    <w:rsid w:val="00A34E24"/>
    <w:rsid w:val="00A3732C"/>
    <w:rsid w:val="00A40055"/>
    <w:rsid w:val="00A4223B"/>
    <w:rsid w:val="00A44946"/>
    <w:rsid w:val="00A4647F"/>
    <w:rsid w:val="00A46C1D"/>
    <w:rsid w:val="00A47F0A"/>
    <w:rsid w:val="00A52E8A"/>
    <w:rsid w:val="00A55730"/>
    <w:rsid w:val="00A56A7F"/>
    <w:rsid w:val="00A572AB"/>
    <w:rsid w:val="00A62887"/>
    <w:rsid w:val="00A64C9F"/>
    <w:rsid w:val="00A65017"/>
    <w:rsid w:val="00A65891"/>
    <w:rsid w:val="00A665A3"/>
    <w:rsid w:val="00A665CE"/>
    <w:rsid w:val="00A72A3D"/>
    <w:rsid w:val="00A73A2E"/>
    <w:rsid w:val="00A73E17"/>
    <w:rsid w:val="00A74282"/>
    <w:rsid w:val="00A74F92"/>
    <w:rsid w:val="00A76B1F"/>
    <w:rsid w:val="00A7710C"/>
    <w:rsid w:val="00A817AE"/>
    <w:rsid w:val="00A81E8A"/>
    <w:rsid w:val="00A8205E"/>
    <w:rsid w:val="00A83F5A"/>
    <w:rsid w:val="00A84F84"/>
    <w:rsid w:val="00A86852"/>
    <w:rsid w:val="00A87304"/>
    <w:rsid w:val="00A9159B"/>
    <w:rsid w:val="00A91687"/>
    <w:rsid w:val="00A92922"/>
    <w:rsid w:val="00A94134"/>
    <w:rsid w:val="00A94CCE"/>
    <w:rsid w:val="00A9546A"/>
    <w:rsid w:val="00A96133"/>
    <w:rsid w:val="00A96ADF"/>
    <w:rsid w:val="00A97A00"/>
    <w:rsid w:val="00AA111B"/>
    <w:rsid w:val="00AA1B24"/>
    <w:rsid w:val="00AA48ED"/>
    <w:rsid w:val="00AB1A95"/>
    <w:rsid w:val="00AB2211"/>
    <w:rsid w:val="00AC2643"/>
    <w:rsid w:val="00AC2798"/>
    <w:rsid w:val="00AC3A47"/>
    <w:rsid w:val="00AC4292"/>
    <w:rsid w:val="00AC4ADD"/>
    <w:rsid w:val="00AC62EA"/>
    <w:rsid w:val="00AD017C"/>
    <w:rsid w:val="00AD07F7"/>
    <w:rsid w:val="00AD35E1"/>
    <w:rsid w:val="00AD53F7"/>
    <w:rsid w:val="00AE0479"/>
    <w:rsid w:val="00AE0AC0"/>
    <w:rsid w:val="00AE14E7"/>
    <w:rsid w:val="00AE1D20"/>
    <w:rsid w:val="00AE2237"/>
    <w:rsid w:val="00AE5382"/>
    <w:rsid w:val="00AF066E"/>
    <w:rsid w:val="00AF1E3D"/>
    <w:rsid w:val="00AF2794"/>
    <w:rsid w:val="00AF2B96"/>
    <w:rsid w:val="00AF43E5"/>
    <w:rsid w:val="00AF450E"/>
    <w:rsid w:val="00AF4D4A"/>
    <w:rsid w:val="00AF5897"/>
    <w:rsid w:val="00AF656A"/>
    <w:rsid w:val="00B00283"/>
    <w:rsid w:val="00B0057E"/>
    <w:rsid w:val="00B0178F"/>
    <w:rsid w:val="00B04BE5"/>
    <w:rsid w:val="00B04BE8"/>
    <w:rsid w:val="00B0532E"/>
    <w:rsid w:val="00B06970"/>
    <w:rsid w:val="00B1028A"/>
    <w:rsid w:val="00B114A9"/>
    <w:rsid w:val="00B11B98"/>
    <w:rsid w:val="00B133D5"/>
    <w:rsid w:val="00B14041"/>
    <w:rsid w:val="00B162CF"/>
    <w:rsid w:val="00B16563"/>
    <w:rsid w:val="00B16BCB"/>
    <w:rsid w:val="00B22147"/>
    <w:rsid w:val="00B22460"/>
    <w:rsid w:val="00B2272B"/>
    <w:rsid w:val="00B23D48"/>
    <w:rsid w:val="00B23F6F"/>
    <w:rsid w:val="00B24218"/>
    <w:rsid w:val="00B25940"/>
    <w:rsid w:val="00B277DB"/>
    <w:rsid w:val="00B27AB9"/>
    <w:rsid w:val="00B30DA8"/>
    <w:rsid w:val="00B3191F"/>
    <w:rsid w:val="00B32723"/>
    <w:rsid w:val="00B34C4D"/>
    <w:rsid w:val="00B35BE8"/>
    <w:rsid w:val="00B3757B"/>
    <w:rsid w:val="00B4030E"/>
    <w:rsid w:val="00B417EF"/>
    <w:rsid w:val="00B41E04"/>
    <w:rsid w:val="00B4536C"/>
    <w:rsid w:val="00B456F8"/>
    <w:rsid w:val="00B465F1"/>
    <w:rsid w:val="00B4754F"/>
    <w:rsid w:val="00B47E40"/>
    <w:rsid w:val="00B47EF2"/>
    <w:rsid w:val="00B51259"/>
    <w:rsid w:val="00B51289"/>
    <w:rsid w:val="00B51BBE"/>
    <w:rsid w:val="00B52DBA"/>
    <w:rsid w:val="00B53CDC"/>
    <w:rsid w:val="00B53D2C"/>
    <w:rsid w:val="00B556F0"/>
    <w:rsid w:val="00B6054F"/>
    <w:rsid w:val="00B630F4"/>
    <w:rsid w:val="00B64BDB"/>
    <w:rsid w:val="00B651DB"/>
    <w:rsid w:val="00B71A52"/>
    <w:rsid w:val="00B71EB7"/>
    <w:rsid w:val="00B7666A"/>
    <w:rsid w:val="00B76FB4"/>
    <w:rsid w:val="00B81A59"/>
    <w:rsid w:val="00B823B4"/>
    <w:rsid w:val="00B85104"/>
    <w:rsid w:val="00B8569A"/>
    <w:rsid w:val="00B87101"/>
    <w:rsid w:val="00B877E9"/>
    <w:rsid w:val="00B92388"/>
    <w:rsid w:val="00B93A25"/>
    <w:rsid w:val="00B945CA"/>
    <w:rsid w:val="00B964C9"/>
    <w:rsid w:val="00BA2C23"/>
    <w:rsid w:val="00BA37B1"/>
    <w:rsid w:val="00BA3FE6"/>
    <w:rsid w:val="00BA4556"/>
    <w:rsid w:val="00BA4B83"/>
    <w:rsid w:val="00BA5372"/>
    <w:rsid w:val="00BB13D6"/>
    <w:rsid w:val="00BB27AB"/>
    <w:rsid w:val="00BB4B24"/>
    <w:rsid w:val="00BB5A3E"/>
    <w:rsid w:val="00BB6003"/>
    <w:rsid w:val="00BB7FC5"/>
    <w:rsid w:val="00BC2DC3"/>
    <w:rsid w:val="00BC3CEE"/>
    <w:rsid w:val="00BC3FC6"/>
    <w:rsid w:val="00BC5454"/>
    <w:rsid w:val="00BC6450"/>
    <w:rsid w:val="00BD21D7"/>
    <w:rsid w:val="00BD42F1"/>
    <w:rsid w:val="00BD4852"/>
    <w:rsid w:val="00BD4A4F"/>
    <w:rsid w:val="00BD5280"/>
    <w:rsid w:val="00BD62C8"/>
    <w:rsid w:val="00BD63C9"/>
    <w:rsid w:val="00BE20B1"/>
    <w:rsid w:val="00BE266C"/>
    <w:rsid w:val="00BE3E61"/>
    <w:rsid w:val="00BE4464"/>
    <w:rsid w:val="00BE4ED6"/>
    <w:rsid w:val="00BF4121"/>
    <w:rsid w:val="00BF514B"/>
    <w:rsid w:val="00C00618"/>
    <w:rsid w:val="00C025BE"/>
    <w:rsid w:val="00C02B16"/>
    <w:rsid w:val="00C02B9E"/>
    <w:rsid w:val="00C02FD4"/>
    <w:rsid w:val="00C053AD"/>
    <w:rsid w:val="00C07263"/>
    <w:rsid w:val="00C07A9F"/>
    <w:rsid w:val="00C13196"/>
    <w:rsid w:val="00C13FDB"/>
    <w:rsid w:val="00C14485"/>
    <w:rsid w:val="00C14626"/>
    <w:rsid w:val="00C17061"/>
    <w:rsid w:val="00C204FA"/>
    <w:rsid w:val="00C2268B"/>
    <w:rsid w:val="00C23773"/>
    <w:rsid w:val="00C23A9B"/>
    <w:rsid w:val="00C23E13"/>
    <w:rsid w:val="00C26427"/>
    <w:rsid w:val="00C2676B"/>
    <w:rsid w:val="00C276EA"/>
    <w:rsid w:val="00C27F41"/>
    <w:rsid w:val="00C30244"/>
    <w:rsid w:val="00C34798"/>
    <w:rsid w:val="00C369B8"/>
    <w:rsid w:val="00C4015E"/>
    <w:rsid w:val="00C40216"/>
    <w:rsid w:val="00C43994"/>
    <w:rsid w:val="00C4450B"/>
    <w:rsid w:val="00C4496C"/>
    <w:rsid w:val="00C452A3"/>
    <w:rsid w:val="00C46040"/>
    <w:rsid w:val="00C47387"/>
    <w:rsid w:val="00C473AB"/>
    <w:rsid w:val="00C47DDA"/>
    <w:rsid w:val="00C51567"/>
    <w:rsid w:val="00C52479"/>
    <w:rsid w:val="00C54B89"/>
    <w:rsid w:val="00C54C08"/>
    <w:rsid w:val="00C55BE8"/>
    <w:rsid w:val="00C564F3"/>
    <w:rsid w:val="00C6072D"/>
    <w:rsid w:val="00C60BBF"/>
    <w:rsid w:val="00C61E4D"/>
    <w:rsid w:val="00C626ED"/>
    <w:rsid w:val="00C628B3"/>
    <w:rsid w:val="00C62FB8"/>
    <w:rsid w:val="00C65A43"/>
    <w:rsid w:val="00C663F4"/>
    <w:rsid w:val="00C75E8E"/>
    <w:rsid w:val="00C812D3"/>
    <w:rsid w:val="00C82B43"/>
    <w:rsid w:val="00C8390E"/>
    <w:rsid w:val="00C84895"/>
    <w:rsid w:val="00C84BB5"/>
    <w:rsid w:val="00C851F5"/>
    <w:rsid w:val="00C86A1E"/>
    <w:rsid w:val="00C878B5"/>
    <w:rsid w:val="00C8793B"/>
    <w:rsid w:val="00C907BF"/>
    <w:rsid w:val="00C90BC1"/>
    <w:rsid w:val="00C93EA2"/>
    <w:rsid w:val="00C94265"/>
    <w:rsid w:val="00C97A49"/>
    <w:rsid w:val="00C97C60"/>
    <w:rsid w:val="00CA080F"/>
    <w:rsid w:val="00CA343A"/>
    <w:rsid w:val="00CA369E"/>
    <w:rsid w:val="00CA55B8"/>
    <w:rsid w:val="00CA705A"/>
    <w:rsid w:val="00CB1C46"/>
    <w:rsid w:val="00CB2F85"/>
    <w:rsid w:val="00CB43BA"/>
    <w:rsid w:val="00CB6490"/>
    <w:rsid w:val="00CC07C4"/>
    <w:rsid w:val="00CC39D5"/>
    <w:rsid w:val="00CC4241"/>
    <w:rsid w:val="00CC5853"/>
    <w:rsid w:val="00CC693C"/>
    <w:rsid w:val="00CC78C0"/>
    <w:rsid w:val="00CC7AFA"/>
    <w:rsid w:val="00CD09BB"/>
    <w:rsid w:val="00CD1839"/>
    <w:rsid w:val="00CD3111"/>
    <w:rsid w:val="00CD363E"/>
    <w:rsid w:val="00CD3712"/>
    <w:rsid w:val="00CD39C0"/>
    <w:rsid w:val="00CD4C2A"/>
    <w:rsid w:val="00CD551F"/>
    <w:rsid w:val="00CD6B5B"/>
    <w:rsid w:val="00CE0CF3"/>
    <w:rsid w:val="00CE186E"/>
    <w:rsid w:val="00CE1D8B"/>
    <w:rsid w:val="00CE1FA4"/>
    <w:rsid w:val="00CE401F"/>
    <w:rsid w:val="00CE46D6"/>
    <w:rsid w:val="00CE55DF"/>
    <w:rsid w:val="00CE6E08"/>
    <w:rsid w:val="00CF2CBA"/>
    <w:rsid w:val="00CF30A8"/>
    <w:rsid w:val="00CF4E06"/>
    <w:rsid w:val="00D00E15"/>
    <w:rsid w:val="00D04B69"/>
    <w:rsid w:val="00D06698"/>
    <w:rsid w:val="00D07453"/>
    <w:rsid w:val="00D07AA4"/>
    <w:rsid w:val="00D10322"/>
    <w:rsid w:val="00D12596"/>
    <w:rsid w:val="00D143BE"/>
    <w:rsid w:val="00D213CB"/>
    <w:rsid w:val="00D214B4"/>
    <w:rsid w:val="00D22507"/>
    <w:rsid w:val="00D226DE"/>
    <w:rsid w:val="00D31B7D"/>
    <w:rsid w:val="00D32837"/>
    <w:rsid w:val="00D32F6E"/>
    <w:rsid w:val="00D35071"/>
    <w:rsid w:val="00D352EA"/>
    <w:rsid w:val="00D35505"/>
    <w:rsid w:val="00D417B2"/>
    <w:rsid w:val="00D4426D"/>
    <w:rsid w:val="00D45BF8"/>
    <w:rsid w:val="00D46551"/>
    <w:rsid w:val="00D509DF"/>
    <w:rsid w:val="00D50AF3"/>
    <w:rsid w:val="00D5165A"/>
    <w:rsid w:val="00D56777"/>
    <w:rsid w:val="00D62811"/>
    <w:rsid w:val="00D628C8"/>
    <w:rsid w:val="00D64087"/>
    <w:rsid w:val="00D6530B"/>
    <w:rsid w:val="00D66D80"/>
    <w:rsid w:val="00D675D7"/>
    <w:rsid w:val="00D7169A"/>
    <w:rsid w:val="00D723CE"/>
    <w:rsid w:val="00D732BD"/>
    <w:rsid w:val="00D7395D"/>
    <w:rsid w:val="00D766A1"/>
    <w:rsid w:val="00D812AE"/>
    <w:rsid w:val="00D82114"/>
    <w:rsid w:val="00D8235F"/>
    <w:rsid w:val="00D82AE9"/>
    <w:rsid w:val="00D837C9"/>
    <w:rsid w:val="00D83CAB"/>
    <w:rsid w:val="00D859A7"/>
    <w:rsid w:val="00D861AF"/>
    <w:rsid w:val="00D86906"/>
    <w:rsid w:val="00D90AAF"/>
    <w:rsid w:val="00D92D63"/>
    <w:rsid w:val="00D9573F"/>
    <w:rsid w:val="00DA022D"/>
    <w:rsid w:val="00DA1BFF"/>
    <w:rsid w:val="00DA3579"/>
    <w:rsid w:val="00DA3789"/>
    <w:rsid w:val="00DA6C8A"/>
    <w:rsid w:val="00DB06A9"/>
    <w:rsid w:val="00DB1898"/>
    <w:rsid w:val="00DB1E44"/>
    <w:rsid w:val="00DB7143"/>
    <w:rsid w:val="00DC3159"/>
    <w:rsid w:val="00DC50AD"/>
    <w:rsid w:val="00DC56EC"/>
    <w:rsid w:val="00DC6FD0"/>
    <w:rsid w:val="00DC7AC3"/>
    <w:rsid w:val="00DD1444"/>
    <w:rsid w:val="00DD2AC2"/>
    <w:rsid w:val="00DD45ED"/>
    <w:rsid w:val="00DD6EDB"/>
    <w:rsid w:val="00DE0596"/>
    <w:rsid w:val="00DE28CB"/>
    <w:rsid w:val="00DE31D1"/>
    <w:rsid w:val="00DE5B7D"/>
    <w:rsid w:val="00DE6A89"/>
    <w:rsid w:val="00DE7872"/>
    <w:rsid w:val="00DE7E2D"/>
    <w:rsid w:val="00DF3D49"/>
    <w:rsid w:val="00DF4016"/>
    <w:rsid w:val="00DF66B0"/>
    <w:rsid w:val="00DF7DF8"/>
    <w:rsid w:val="00DF7F04"/>
    <w:rsid w:val="00E00FC5"/>
    <w:rsid w:val="00E077E4"/>
    <w:rsid w:val="00E079C7"/>
    <w:rsid w:val="00E07E5F"/>
    <w:rsid w:val="00E1048C"/>
    <w:rsid w:val="00E10F9D"/>
    <w:rsid w:val="00E11493"/>
    <w:rsid w:val="00E11C8F"/>
    <w:rsid w:val="00E12590"/>
    <w:rsid w:val="00E150D2"/>
    <w:rsid w:val="00E15665"/>
    <w:rsid w:val="00E158C6"/>
    <w:rsid w:val="00E15DEC"/>
    <w:rsid w:val="00E21307"/>
    <w:rsid w:val="00E22141"/>
    <w:rsid w:val="00E26333"/>
    <w:rsid w:val="00E310F7"/>
    <w:rsid w:val="00E311AA"/>
    <w:rsid w:val="00E3222C"/>
    <w:rsid w:val="00E32D20"/>
    <w:rsid w:val="00E336E3"/>
    <w:rsid w:val="00E3457C"/>
    <w:rsid w:val="00E34ABA"/>
    <w:rsid w:val="00E36AC3"/>
    <w:rsid w:val="00E4018E"/>
    <w:rsid w:val="00E408F6"/>
    <w:rsid w:val="00E426B6"/>
    <w:rsid w:val="00E4417D"/>
    <w:rsid w:val="00E44EEA"/>
    <w:rsid w:val="00E45701"/>
    <w:rsid w:val="00E45707"/>
    <w:rsid w:val="00E45D47"/>
    <w:rsid w:val="00E51B08"/>
    <w:rsid w:val="00E53ECB"/>
    <w:rsid w:val="00E54191"/>
    <w:rsid w:val="00E560CB"/>
    <w:rsid w:val="00E60E9A"/>
    <w:rsid w:val="00E61431"/>
    <w:rsid w:val="00E64A57"/>
    <w:rsid w:val="00E7295C"/>
    <w:rsid w:val="00E74578"/>
    <w:rsid w:val="00E76215"/>
    <w:rsid w:val="00E7670F"/>
    <w:rsid w:val="00E778CA"/>
    <w:rsid w:val="00E77DD2"/>
    <w:rsid w:val="00E81744"/>
    <w:rsid w:val="00E8257D"/>
    <w:rsid w:val="00E8264F"/>
    <w:rsid w:val="00E8390C"/>
    <w:rsid w:val="00E8430C"/>
    <w:rsid w:val="00E84456"/>
    <w:rsid w:val="00E86CAC"/>
    <w:rsid w:val="00E92A39"/>
    <w:rsid w:val="00E92B5C"/>
    <w:rsid w:val="00E973BA"/>
    <w:rsid w:val="00EA21B6"/>
    <w:rsid w:val="00EA2E08"/>
    <w:rsid w:val="00EA4823"/>
    <w:rsid w:val="00EA5B95"/>
    <w:rsid w:val="00EA621B"/>
    <w:rsid w:val="00EA7D5B"/>
    <w:rsid w:val="00EB1C5D"/>
    <w:rsid w:val="00EB3445"/>
    <w:rsid w:val="00EB3646"/>
    <w:rsid w:val="00EB3D42"/>
    <w:rsid w:val="00EB465A"/>
    <w:rsid w:val="00EB62F8"/>
    <w:rsid w:val="00EB6916"/>
    <w:rsid w:val="00EC0F7F"/>
    <w:rsid w:val="00EC215C"/>
    <w:rsid w:val="00EC2942"/>
    <w:rsid w:val="00EC3E38"/>
    <w:rsid w:val="00EC5254"/>
    <w:rsid w:val="00EC7678"/>
    <w:rsid w:val="00ED2B26"/>
    <w:rsid w:val="00ED48E6"/>
    <w:rsid w:val="00EE1E19"/>
    <w:rsid w:val="00EE4CA1"/>
    <w:rsid w:val="00EE5AA8"/>
    <w:rsid w:val="00EE5EBF"/>
    <w:rsid w:val="00EF05B5"/>
    <w:rsid w:val="00EF3D47"/>
    <w:rsid w:val="00EF4E7C"/>
    <w:rsid w:val="00F01B7E"/>
    <w:rsid w:val="00F02BB2"/>
    <w:rsid w:val="00F0670B"/>
    <w:rsid w:val="00F07735"/>
    <w:rsid w:val="00F1131A"/>
    <w:rsid w:val="00F12815"/>
    <w:rsid w:val="00F12B75"/>
    <w:rsid w:val="00F13D4F"/>
    <w:rsid w:val="00F15633"/>
    <w:rsid w:val="00F15C7D"/>
    <w:rsid w:val="00F15EE0"/>
    <w:rsid w:val="00F17D50"/>
    <w:rsid w:val="00F210CC"/>
    <w:rsid w:val="00F21114"/>
    <w:rsid w:val="00F21CF8"/>
    <w:rsid w:val="00F235D8"/>
    <w:rsid w:val="00F250A3"/>
    <w:rsid w:val="00F25BAA"/>
    <w:rsid w:val="00F321FE"/>
    <w:rsid w:val="00F36776"/>
    <w:rsid w:val="00F40CAB"/>
    <w:rsid w:val="00F42CBB"/>
    <w:rsid w:val="00F432A3"/>
    <w:rsid w:val="00F437FE"/>
    <w:rsid w:val="00F43A07"/>
    <w:rsid w:val="00F45791"/>
    <w:rsid w:val="00F469A5"/>
    <w:rsid w:val="00F46FB1"/>
    <w:rsid w:val="00F518A4"/>
    <w:rsid w:val="00F5267F"/>
    <w:rsid w:val="00F53E34"/>
    <w:rsid w:val="00F54624"/>
    <w:rsid w:val="00F55705"/>
    <w:rsid w:val="00F55C05"/>
    <w:rsid w:val="00F60F19"/>
    <w:rsid w:val="00F61644"/>
    <w:rsid w:val="00F62083"/>
    <w:rsid w:val="00F64C11"/>
    <w:rsid w:val="00F708B4"/>
    <w:rsid w:val="00F722F9"/>
    <w:rsid w:val="00F7564B"/>
    <w:rsid w:val="00F76C4B"/>
    <w:rsid w:val="00F81BF1"/>
    <w:rsid w:val="00F83FB5"/>
    <w:rsid w:val="00F84E77"/>
    <w:rsid w:val="00F8698D"/>
    <w:rsid w:val="00F86B23"/>
    <w:rsid w:val="00F92845"/>
    <w:rsid w:val="00F9377E"/>
    <w:rsid w:val="00F93E37"/>
    <w:rsid w:val="00F963DA"/>
    <w:rsid w:val="00F96C41"/>
    <w:rsid w:val="00FA325B"/>
    <w:rsid w:val="00FA534A"/>
    <w:rsid w:val="00FA58F8"/>
    <w:rsid w:val="00FA6D27"/>
    <w:rsid w:val="00FA70D5"/>
    <w:rsid w:val="00FB2D60"/>
    <w:rsid w:val="00FB2EA7"/>
    <w:rsid w:val="00FB5737"/>
    <w:rsid w:val="00FB7566"/>
    <w:rsid w:val="00FC0BD1"/>
    <w:rsid w:val="00FC10BA"/>
    <w:rsid w:val="00FC2AB2"/>
    <w:rsid w:val="00FC3FAD"/>
    <w:rsid w:val="00FC52C3"/>
    <w:rsid w:val="00FC5D9D"/>
    <w:rsid w:val="00FC6287"/>
    <w:rsid w:val="00FD0661"/>
    <w:rsid w:val="00FD147D"/>
    <w:rsid w:val="00FD1D0C"/>
    <w:rsid w:val="00FD2189"/>
    <w:rsid w:val="00FD222E"/>
    <w:rsid w:val="00FD25E9"/>
    <w:rsid w:val="00FE3DDB"/>
    <w:rsid w:val="00FE69B8"/>
    <w:rsid w:val="00FF01AF"/>
    <w:rsid w:val="00FF1358"/>
    <w:rsid w:val="00FF3096"/>
    <w:rsid w:val="00FF393D"/>
    <w:rsid w:val="00FF434A"/>
    <w:rsid w:val="00FF4E55"/>
    <w:rsid w:val="00FF4F0F"/>
    <w:rsid w:val="00FF5D94"/>
    <w:rsid w:val="00FF621F"/>
    <w:rsid w:val="00FF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A3E"/>
  </w:style>
  <w:style w:type="paragraph" w:styleId="Nagwek1">
    <w:name w:val="heading 1"/>
    <w:basedOn w:val="Normalny"/>
    <w:next w:val="Normalny"/>
    <w:qFormat/>
    <w:rsid w:val="00BB5A3E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BB5A3E"/>
    <w:pPr>
      <w:keepNext/>
      <w:spacing w:after="120" w:line="360" w:lineRule="auto"/>
      <w:jc w:val="both"/>
      <w:outlineLvl w:val="1"/>
    </w:pPr>
    <w:rPr>
      <w:color w:val="FF0000"/>
      <w:sz w:val="28"/>
    </w:rPr>
  </w:style>
  <w:style w:type="paragraph" w:styleId="Nagwek3">
    <w:name w:val="heading 3"/>
    <w:basedOn w:val="Normalny"/>
    <w:next w:val="Normalny"/>
    <w:qFormat/>
    <w:rsid w:val="00BB5A3E"/>
    <w:pPr>
      <w:keepNext/>
      <w:spacing w:after="120"/>
      <w:ind w:left="851" w:hanging="851"/>
      <w:jc w:val="both"/>
      <w:outlineLvl w:val="2"/>
    </w:pPr>
    <w:rPr>
      <w:rFonts w:ascii="Century Gothic" w:hAnsi="Century Gothic"/>
      <w:color w:val="FF0000"/>
      <w:sz w:val="24"/>
    </w:rPr>
  </w:style>
  <w:style w:type="paragraph" w:styleId="Nagwek4">
    <w:name w:val="heading 4"/>
    <w:basedOn w:val="Normalny"/>
    <w:next w:val="Normalny"/>
    <w:qFormat/>
    <w:rsid w:val="00BB5A3E"/>
    <w:pPr>
      <w:keepNext/>
      <w:jc w:val="both"/>
      <w:outlineLvl w:val="3"/>
    </w:pPr>
    <w:rPr>
      <w:rFonts w:ascii="Century Gothic" w:hAnsi="Century Gothic"/>
      <w:bCs/>
      <w:i/>
      <w:iCs/>
      <w:sz w:val="24"/>
      <w:szCs w:val="18"/>
      <w:u w:val="single"/>
    </w:rPr>
  </w:style>
  <w:style w:type="paragraph" w:styleId="Nagwek5">
    <w:name w:val="heading 5"/>
    <w:basedOn w:val="Normalny"/>
    <w:next w:val="Normalny"/>
    <w:qFormat/>
    <w:rsid w:val="00BB5A3E"/>
    <w:pPr>
      <w:keepNext/>
      <w:ind w:right="141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BB5A3E"/>
    <w:pPr>
      <w:keepNext/>
      <w:spacing w:after="120"/>
      <w:outlineLvl w:val="5"/>
    </w:pPr>
    <w:rPr>
      <w:b/>
      <w:sz w:val="24"/>
      <w:szCs w:val="28"/>
    </w:rPr>
  </w:style>
  <w:style w:type="paragraph" w:styleId="Nagwek8">
    <w:name w:val="heading 8"/>
    <w:basedOn w:val="Normalny"/>
    <w:next w:val="Normalny"/>
    <w:link w:val="Nagwek8Znak"/>
    <w:qFormat/>
    <w:rsid w:val="00DD2AC2"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qFormat/>
    <w:rsid w:val="00DD2AC2"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B5A3E"/>
    <w:pPr>
      <w:jc w:val="center"/>
    </w:pPr>
    <w:rPr>
      <w:b/>
      <w:i/>
      <w:sz w:val="28"/>
    </w:rPr>
  </w:style>
  <w:style w:type="paragraph" w:styleId="Tekstpodstawowy">
    <w:name w:val="Body Text"/>
    <w:basedOn w:val="Normalny"/>
    <w:semiHidden/>
    <w:rsid w:val="00BB5A3E"/>
    <w:pPr>
      <w:spacing w:line="480" w:lineRule="auto"/>
    </w:pPr>
    <w:rPr>
      <w:sz w:val="28"/>
    </w:rPr>
  </w:style>
  <w:style w:type="paragraph" w:customStyle="1" w:styleId="wsprawie">
    <w:name w:val="w sprawie"/>
    <w:basedOn w:val="Normalny"/>
    <w:rsid w:val="00BB5A3E"/>
    <w:pPr>
      <w:numPr>
        <w:ilvl w:val="1"/>
        <w:numId w:val="1"/>
      </w:numPr>
      <w:spacing w:after="160"/>
      <w:jc w:val="center"/>
    </w:pPr>
    <w:rPr>
      <w:b/>
      <w:sz w:val="24"/>
    </w:rPr>
  </w:style>
  <w:style w:type="paragraph" w:customStyle="1" w:styleId="zdnia">
    <w:name w:val="z dnia"/>
    <w:rsid w:val="00BB5A3E"/>
    <w:pPr>
      <w:numPr>
        <w:numId w:val="1"/>
      </w:numPr>
      <w:spacing w:before="80" w:after="160"/>
      <w:jc w:val="center"/>
    </w:pPr>
    <w:rPr>
      <w:noProof/>
      <w:sz w:val="24"/>
    </w:rPr>
  </w:style>
  <w:style w:type="paragraph" w:customStyle="1" w:styleId="podstawa">
    <w:name w:val="podstawa"/>
    <w:rsid w:val="00BB5A3E"/>
    <w:pPr>
      <w:numPr>
        <w:ilvl w:val="2"/>
        <w:numId w:val="1"/>
      </w:numPr>
      <w:spacing w:before="80" w:after="240"/>
      <w:jc w:val="both"/>
    </w:pPr>
    <w:rPr>
      <w:noProof/>
      <w:sz w:val="24"/>
    </w:rPr>
  </w:style>
  <w:style w:type="paragraph" w:styleId="Tekstpodstawowywcity">
    <w:name w:val="Body Text Indent"/>
    <w:basedOn w:val="Normalny"/>
    <w:link w:val="TekstpodstawowywcityZnak"/>
    <w:rsid w:val="00BB5A3E"/>
    <w:pPr>
      <w:spacing w:after="120"/>
      <w:ind w:left="283"/>
    </w:pPr>
  </w:style>
  <w:style w:type="paragraph" w:styleId="Tekstpodstawowy2">
    <w:name w:val="Body Text 2"/>
    <w:basedOn w:val="Normalny"/>
    <w:semiHidden/>
    <w:rsid w:val="00BB5A3E"/>
    <w:pPr>
      <w:spacing w:line="360" w:lineRule="auto"/>
    </w:pPr>
    <w:rPr>
      <w:b/>
      <w:bCs/>
      <w:sz w:val="28"/>
    </w:rPr>
  </w:style>
  <w:style w:type="paragraph" w:styleId="Tekstpodstawowy3">
    <w:name w:val="Body Text 3"/>
    <w:basedOn w:val="Normalny"/>
    <w:semiHidden/>
    <w:rsid w:val="00BB5A3E"/>
    <w:pPr>
      <w:jc w:val="both"/>
    </w:pPr>
    <w:rPr>
      <w:sz w:val="28"/>
      <w:szCs w:val="28"/>
    </w:rPr>
  </w:style>
  <w:style w:type="paragraph" w:styleId="Tekstpodstawowywcity2">
    <w:name w:val="Body Text Indent 2"/>
    <w:basedOn w:val="Normalny"/>
    <w:semiHidden/>
    <w:rsid w:val="00BB5A3E"/>
    <w:pPr>
      <w:tabs>
        <w:tab w:val="num" w:pos="1440"/>
      </w:tabs>
      <w:spacing w:line="360" w:lineRule="auto"/>
      <w:ind w:left="491"/>
    </w:pPr>
    <w:rPr>
      <w:sz w:val="28"/>
    </w:rPr>
  </w:style>
  <w:style w:type="paragraph" w:styleId="Tekstpodstawowywcity3">
    <w:name w:val="Body Text Indent 3"/>
    <w:basedOn w:val="Normalny"/>
    <w:semiHidden/>
    <w:rsid w:val="00BB5A3E"/>
    <w:pPr>
      <w:spacing w:line="360" w:lineRule="auto"/>
      <w:ind w:firstLine="567"/>
    </w:pPr>
    <w:rPr>
      <w:sz w:val="28"/>
    </w:rPr>
  </w:style>
  <w:style w:type="paragraph" w:styleId="Stopka">
    <w:name w:val="footer"/>
    <w:basedOn w:val="Normalny"/>
    <w:link w:val="StopkaZnak"/>
    <w:rsid w:val="00BB5A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B5A3E"/>
  </w:style>
  <w:style w:type="paragraph" w:customStyle="1" w:styleId="Tytuaktu">
    <w:name w:val="Tytuł aktu"/>
    <w:rsid w:val="00BB5A3E"/>
    <w:pPr>
      <w:numPr>
        <w:numId w:val="2"/>
      </w:numPr>
      <w:spacing w:after="120"/>
      <w:jc w:val="center"/>
    </w:pPr>
    <w:rPr>
      <w:b/>
      <w:caps/>
      <w:noProof/>
      <w:sz w:val="24"/>
    </w:rPr>
  </w:style>
  <w:style w:type="paragraph" w:customStyle="1" w:styleId="paragraf">
    <w:name w:val="paragraf"/>
    <w:basedOn w:val="podstawa"/>
    <w:rsid w:val="00BB5A3E"/>
    <w:pPr>
      <w:numPr>
        <w:ilvl w:val="3"/>
        <w:numId w:val="2"/>
      </w:numPr>
    </w:pPr>
  </w:style>
  <w:style w:type="paragraph" w:customStyle="1" w:styleId="ust">
    <w:name w:val="ust."/>
    <w:autoRedefine/>
    <w:rsid w:val="00BB5A3E"/>
    <w:pPr>
      <w:numPr>
        <w:ilvl w:val="4"/>
        <w:numId w:val="2"/>
      </w:numPr>
      <w:spacing w:after="160"/>
      <w:jc w:val="both"/>
    </w:pPr>
    <w:rPr>
      <w:noProof/>
      <w:sz w:val="24"/>
    </w:rPr>
  </w:style>
  <w:style w:type="paragraph" w:customStyle="1" w:styleId="tiret">
    <w:name w:val="tiret"/>
    <w:rsid w:val="00BB5A3E"/>
    <w:pPr>
      <w:numPr>
        <w:ilvl w:val="7"/>
        <w:numId w:val="2"/>
      </w:numPr>
      <w:spacing w:after="80"/>
      <w:jc w:val="both"/>
    </w:pPr>
    <w:rPr>
      <w:noProof/>
      <w:sz w:val="24"/>
    </w:rPr>
  </w:style>
  <w:style w:type="paragraph" w:customStyle="1" w:styleId="za">
    <w:name w:val="zał"/>
    <w:basedOn w:val="Nagwek1"/>
    <w:autoRedefine/>
    <w:rsid w:val="00BB5A3E"/>
    <w:pPr>
      <w:numPr>
        <w:ilvl w:val="1"/>
        <w:numId w:val="2"/>
      </w:numPr>
      <w:spacing w:after="120"/>
      <w:jc w:val="right"/>
    </w:pPr>
    <w:rPr>
      <w:b/>
      <w:sz w:val="24"/>
    </w:rPr>
  </w:style>
  <w:style w:type="paragraph" w:customStyle="1" w:styleId="za1">
    <w:name w:val="zał_1"/>
    <w:basedOn w:val="za"/>
    <w:autoRedefine/>
    <w:rsid w:val="00BB5A3E"/>
    <w:pPr>
      <w:numPr>
        <w:ilvl w:val="2"/>
      </w:numPr>
      <w:tabs>
        <w:tab w:val="num" w:pos="360"/>
      </w:tabs>
      <w:ind w:left="4536"/>
    </w:pPr>
    <w:rPr>
      <w:b w:val="0"/>
    </w:rPr>
  </w:style>
  <w:style w:type="character" w:styleId="Hipercze">
    <w:name w:val="Hyperlink"/>
    <w:basedOn w:val="Domylnaczcionkaakapitu"/>
    <w:rsid w:val="00BB5A3E"/>
    <w:rPr>
      <w:color w:val="0000FF"/>
      <w:u w:val="single"/>
    </w:rPr>
  </w:style>
  <w:style w:type="paragraph" w:customStyle="1" w:styleId="lit">
    <w:name w:val="lit"/>
    <w:rsid w:val="00BB5A3E"/>
    <w:pPr>
      <w:tabs>
        <w:tab w:val="num" w:pos="5040"/>
      </w:tabs>
      <w:spacing w:after="120"/>
      <w:ind w:left="5040" w:hanging="360"/>
      <w:jc w:val="both"/>
    </w:pPr>
    <w:rPr>
      <w:noProof/>
      <w:sz w:val="24"/>
    </w:rPr>
  </w:style>
  <w:style w:type="paragraph" w:customStyle="1" w:styleId="pkt">
    <w:name w:val="pkt"/>
    <w:autoRedefine/>
    <w:rsid w:val="001E3CDB"/>
    <w:pPr>
      <w:tabs>
        <w:tab w:val="num" w:pos="4320"/>
      </w:tabs>
      <w:spacing w:after="160"/>
      <w:ind w:left="4320" w:hanging="360"/>
      <w:jc w:val="both"/>
    </w:pPr>
    <w:rPr>
      <w:noProof/>
      <w:sz w:val="24"/>
    </w:rPr>
  </w:style>
  <w:style w:type="paragraph" w:styleId="Akapitzlist">
    <w:name w:val="List Paragraph"/>
    <w:basedOn w:val="Normalny"/>
    <w:uiPriority w:val="34"/>
    <w:qFormat/>
    <w:rsid w:val="00B069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947897"/>
    <w:rPr>
      <w:b/>
    </w:rPr>
  </w:style>
  <w:style w:type="paragraph" w:customStyle="1" w:styleId="Akapitzlist1">
    <w:name w:val="Akapit z listą1"/>
    <w:basedOn w:val="Normalny"/>
    <w:rsid w:val="00230A1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DD2AC2"/>
    <w:rPr>
      <w:rFonts w:ascii="Arial" w:hAnsi="Arial"/>
      <w:i/>
    </w:rPr>
  </w:style>
  <w:style w:type="character" w:customStyle="1" w:styleId="Nagwek9Znak">
    <w:name w:val="Nagłówek 9 Znak"/>
    <w:basedOn w:val="Domylnaczcionkaakapitu"/>
    <w:link w:val="Nagwek9"/>
    <w:rsid w:val="00DD2AC2"/>
    <w:rPr>
      <w:rFonts w:ascii="Arial" w:hAnsi="Arial"/>
      <w:b/>
      <w:i/>
      <w:sz w:val="18"/>
    </w:rPr>
  </w:style>
  <w:style w:type="paragraph" w:styleId="NormalnyWeb">
    <w:name w:val="Normal (Web)"/>
    <w:basedOn w:val="Normalny"/>
    <w:uiPriority w:val="99"/>
    <w:rsid w:val="00C84895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726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7269"/>
  </w:style>
  <w:style w:type="character" w:styleId="Odwoanieprzypisukocowego">
    <w:name w:val="endnote reference"/>
    <w:basedOn w:val="Domylnaczcionkaakapitu"/>
    <w:uiPriority w:val="99"/>
    <w:semiHidden/>
    <w:unhideWhenUsed/>
    <w:rsid w:val="00137269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2E79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E7930"/>
  </w:style>
  <w:style w:type="character" w:customStyle="1" w:styleId="StopkaZnak">
    <w:name w:val="Stopka Znak"/>
    <w:basedOn w:val="Domylnaczcionkaakapitu"/>
    <w:link w:val="Stopka"/>
    <w:uiPriority w:val="99"/>
    <w:rsid w:val="002E7930"/>
  </w:style>
  <w:style w:type="character" w:customStyle="1" w:styleId="TekstpodstawowywcityZnak">
    <w:name w:val="Tekst podstawowy wcięty Znak"/>
    <w:basedOn w:val="Domylnaczcionkaakapitu"/>
    <w:link w:val="Tekstpodstawowywcity"/>
    <w:rsid w:val="0003383C"/>
  </w:style>
  <w:style w:type="character" w:customStyle="1" w:styleId="link">
    <w:name w:val="link"/>
    <w:basedOn w:val="Domylnaczcionkaakapitu"/>
    <w:rsid w:val="002E2116"/>
    <w:rPr>
      <w:rFonts w:cs="Times New Roman"/>
    </w:rPr>
  </w:style>
  <w:style w:type="paragraph" w:styleId="Bezodstpw">
    <w:name w:val="No Spacing"/>
    <w:qFormat/>
    <w:rsid w:val="002E2116"/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ny"/>
    <w:uiPriority w:val="99"/>
    <w:unhideWhenUsed/>
    <w:rsid w:val="001C693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1C6937"/>
    <w:pPr>
      <w:ind w:left="566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1C6937"/>
    <w:pPr>
      <w:numPr>
        <w:numId w:val="6"/>
      </w:numPr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C6937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C6937"/>
  </w:style>
  <w:style w:type="table" w:styleId="Tabela-Siatka">
    <w:name w:val="Table Grid"/>
    <w:basedOn w:val="Standardowy"/>
    <w:uiPriority w:val="59"/>
    <w:rsid w:val="00CA70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lokowy">
    <w:name w:val="Block Text"/>
    <w:basedOn w:val="Normalny"/>
    <w:rsid w:val="00CA705A"/>
    <w:pPr>
      <w:ind w:left="5387" w:right="992"/>
      <w:jc w:val="both"/>
    </w:pPr>
    <w:rPr>
      <w:bCs/>
      <w:i/>
      <w:sz w:val="24"/>
    </w:rPr>
  </w:style>
  <w:style w:type="character" w:customStyle="1" w:styleId="TytuZnak">
    <w:name w:val="Tytuł Znak"/>
    <w:basedOn w:val="Domylnaczcionkaakapitu"/>
    <w:link w:val="Tytu"/>
    <w:rsid w:val="006E6826"/>
    <w:rPr>
      <w:b/>
      <w:i/>
      <w:sz w:val="28"/>
    </w:rPr>
  </w:style>
  <w:style w:type="character" w:customStyle="1" w:styleId="size">
    <w:name w:val="size"/>
    <w:basedOn w:val="Domylnaczcionkaakapitu"/>
    <w:rsid w:val="00B51BBE"/>
  </w:style>
  <w:style w:type="paragraph" w:customStyle="1" w:styleId="Default">
    <w:name w:val="Default"/>
    <w:rsid w:val="00F96C4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4570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457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255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18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5329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4301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8363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559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49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80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4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76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1436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65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2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836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224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78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0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5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13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498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92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9286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597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581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263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696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19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7533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07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16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77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9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9930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14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34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6791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349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23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123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3397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75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872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80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992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283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4036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77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4238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3366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8120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6728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182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5554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89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50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347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58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226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6910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3429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88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84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05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472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7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497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8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10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61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968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3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25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04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250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426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8274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3403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7772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799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16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230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00363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22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0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204848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7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F2DE00-60C6-4AAA-BFEB-9DD05813C9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1006</Words>
  <Characters>6036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</vt:lpstr>
    </vt:vector>
  </TitlesOfParts>
  <Company>UMIG Czarna Białostocka</Company>
  <LinksUpToDate>false</LinksUpToDate>
  <CharactersWithSpaces>7028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</dc:title>
  <dc:creator>Bożena Kucharewicz</dc:creator>
  <cp:lastModifiedBy>Bożena</cp:lastModifiedBy>
  <cp:revision>2</cp:revision>
  <cp:lastPrinted>2023-11-14T11:36:00Z</cp:lastPrinted>
  <dcterms:created xsi:type="dcterms:W3CDTF">2024-04-04T11:05:00Z</dcterms:created>
  <dcterms:modified xsi:type="dcterms:W3CDTF">2024-04-04T11:05:00Z</dcterms:modified>
</cp:coreProperties>
</file>