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AC" w:rsidRDefault="00B16563" w:rsidP="003812B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 w:rsidRPr="003812B2">
        <w:rPr>
          <w:b w:val="0"/>
          <w:i w:val="0"/>
          <w:iCs/>
          <w:sz w:val="24"/>
          <w:szCs w:val="24"/>
        </w:rPr>
        <w:t>RM</w:t>
      </w:r>
      <w:r w:rsidR="003B6C79" w:rsidRPr="003812B2">
        <w:rPr>
          <w:b w:val="0"/>
          <w:i w:val="0"/>
          <w:iCs/>
          <w:sz w:val="24"/>
          <w:szCs w:val="24"/>
        </w:rPr>
        <w:t>.00</w:t>
      </w:r>
      <w:r w:rsidR="00D4426D" w:rsidRPr="003812B2">
        <w:rPr>
          <w:b w:val="0"/>
          <w:i w:val="0"/>
          <w:iCs/>
          <w:sz w:val="24"/>
          <w:szCs w:val="24"/>
        </w:rPr>
        <w:t>33</w:t>
      </w:r>
      <w:r w:rsidR="003B6C79" w:rsidRPr="003812B2">
        <w:rPr>
          <w:b w:val="0"/>
          <w:i w:val="0"/>
          <w:iCs/>
          <w:sz w:val="24"/>
          <w:szCs w:val="24"/>
        </w:rPr>
        <w:t>.</w:t>
      </w:r>
      <w:r w:rsidR="00F96C41">
        <w:rPr>
          <w:b w:val="0"/>
          <w:i w:val="0"/>
          <w:iCs/>
          <w:sz w:val="24"/>
          <w:szCs w:val="24"/>
        </w:rPr>
        <w:t>1</w:t>
      </w:r>
      <w:r w:rsidR="00D30544">
        <w:rPr>
          <w:b w:val="0"/>
          <w:i w:val="0"/>
          <w:iCs/>
          <w:sz w:val="24"/>
          <w:szCs w:val="24"/>
        </w:rPr>
        <w:t>9</w:t>
      </w:r>
      <w:r w:rsidR="006D7713" w:rsidRPr="003812B2">
        <w:rPr>
          <w:b w:val="0"/>
          <w:i w:val="0"/>
          <w:iCs/>
          <w:sz w:val="24"/>
          <w:szCs w:val="24"/>
        </w:rPr>
        <w:t>.20</w:t>
      </w:r>
      <w:r w:rsidR="000C6DA2" w:rsidRPr="003812B2">
        <w:rPr>
          <w:b w:val="0"/>
          <w:i w:val="0"/>
          <w:iCs/>
          <w:sz w:val="24"/>
          <w:szCs w:val="24"/>
        </w:rPr>
        <w:t>2</w:t>
      </w:r>
      <w:r w:rsidR="0092298B" w:rsidRPr="003812B2">
        <w:rPr>
          <w:b w:val="0"/>
          <w:i w:val="0"/>
          <w:iCs/>
          <w:sz w:val="24"/>
          <w:szCs w:val="24"/>
        </w:rPr>
        <w:t>3</w:t>
      </w:r>
    </w:p>
    <w:p w:rsidR="00A64C9F" w:rsidRPr="003812B2" w:rsidRDefault="00A64C9F" w:rsidP="003812B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 w:rsidRPr="003812B2">
        <w:rPr>
          <w:i w:val="0"/>
          <w:iCs/>
          <w:sz w:val="24"/>
          <w:szCs w:val="24"/>
        </w:rPr>
        <w:t xml:space="preserve">P R O T O K Ó Ł   </w:t>
      </w:r>
      <w:r w:rsidR="00D4426D" w:rsidRPr="003812B2">
        <w:rPr>
          <w:i w:val="0"/>
          <w:iCs/>
          <w:sz w:val="24"/>
          <w:szCs w:val="24"/>
        </w:rPr>
        <w:t xml:space="preserve">Nr </w:t>
      </w:r>
      <w:r w:rsidR="00D30544">
        <w:rPr>
          <w:i w:val="0"/>
          <w:iCs/>
          <w:sz w:val="24"/>
          <w:szCs w:val="24"/>
        </w:rPr>
        <w:t>9</w:t>
      </w:r>
      <w:r w:rsidR="00D4426D" w:rsidRPr="003812B2">
        <w:rPr>
          <w:i w:val="0"/>
          <w:iCs/>
          <w:sz w:val="24"/>
          <w:szCs w:val="24"/>
        </w:rPr>
        <w:t>/</w:t>
      </w:r>
      <w:r w:rsidR="000C6DA2" w:rsidRPr="003812B2">
        <w:rPr>
          <w:i w:val="0"/>
          <w:iCs/>
          <w:sz w:val="24"/>
          <w:szCs w:val="24"/>
        </w:rPr>
        <w:t>2</w:t>
      </w:r>
      <w:r w:rsidR="0092298B" w:rsidRPr="003812B2">
        <w:rPr>
          <w:i w:val="0"/>
          <w:iCs/>
          <w:sz w:val="24"/>
          <w:szCs w:val="24"/>
        </w:rPr>
        <w:t>3</w:t>
      </w:r>
      <w:r w:rsidR="005D510C" w:rsidRPr="003812B2">
        <w:rPr>
          <w:i w:val="0"/>
          <w:iCs/>
          <w:sz w:val="24"/>
          <w:szCs w:val="24"/>
        </w:rPr>
        <w:br/>
      </w:r>
      <w:r w:rsidRPr="003812B2">
        <w:rPr>
          <w:i w:val="0"/>
          <w:sz w:val="24"/>
          <w:szCs w:val="24"/>
        </w:rPr>
        <w:t xml:space="preserve">z posiedzenia </w:t>
      </w:r>
      <w:r w:rsidR="005D50BE" w:rsidRPr="003812B2">
        <w:rPr>
          <w:i w:val="0"/>
          <w:sz w:val="24"/>
          <w:szCs w:val="24"/>
        </w:rPr>
        <w:t xml:space="preserve">Rady </w:t>
      </w:r>
      <w:r w:rsidR="00D4426D" w:rsidRPr="003812B2">
        <w:rPr>
          <w:i w:val="0"/>
          <w:sz w:val="24"/>
          <w:szCs w:val="24"/>
        </w:rPr>
        <w:t xml:space="preserve">Seniorów Gminy </w:t>
      </w:r>
      <w:r w:rsidR="005D50BE" w:rsidRPr="003812B2">
        <w:rPr>
          <w:i w:val="0"/>
          <w:sz w:val="24"/>
          <w:szCs w:val="24"/>
        </w:rPr>
        <w:t>Czarn</w:t>
      </w:r>
      <w:r w:rsidR="00D4426D" w:rsidRPr="003812B2">
        <w:rPr>
          <w:i w:val="0"/>
          <w:sz w:val="24"/>
          <w:szCs w:val="24"/>
        </w:rPr>
        <w:t>a</w:t>
      </w:r>
      <w:r w:rsidR="005D50BE" w:rsidRPr="003812B2">
        <w:rPr>
          <w:i w:val="0"/>
          <w:sz w:val="24"/>
          <w:szCs w:val="24"/>
        </w:rPr>
        <w:t xml:space="preserve"> Białostock</w:t>
      </w:r>
      <w:r w:rsidR="00D4426D" w:rsidRPr="003812B2">
        <w:rPr>
          <w:i w:val="0"/>
          <w:sz w:val="24"/>
          <w:szCs w:val="24"/>
        </w:rPr>
        <w:t>a</w:t>
      </w:r>
      <w:r w:rsidR="006D7713" w:rsidRPr="003812B2">
        <w:rPr>
          <w:i w:val="0"/>
          <w:sz w:val="24"/>
          <w:szCs w:val="24"/>
        </w:rPr>
        <w:t xml:space="preserve"> </w:t>
      </w:r>
      <w:r w:rsidR="00892801" w:rsidRPr="003812B2">
        <w:rPr>
          <w:i w:val="0"/>
          <w:sz w:val="24"/>
          <w:szCs w:val="24"/>
        </w:rPr>
        <w:br/>
      </w:r>
      <w:r w:rsidRPr="003812B2">
        <w:rPr>
          <w:i w:val="0"/>
          <w:sz w:val="24"/>
          <w:szCs w:val="24"/>
        </w:rPr>
        <w:t>w dn</w:t>
      </w:r>
      <w:r w:rsidR="008142AF" w:rsidRPr="003812B2">
        <w:rPr>
          <w:i w:val="0"/>
          <w:sz w:val="24"/>
          <w:szCs w:val="24"/>
        </w:rPr>
        <w:t>i</w:t>
      </w:r>
      <w:r w:rsidRPr="003812B2">
        <w:rPr>
          <w:i w:val="0"/>
          <w:sz w:val="24"/>
          <w:szCs w:val="24"/>
        </w:rPr>
        <w:t xml:space="preserve">u </w:t>
      </w:r>
      <w:r w:rsidR="00D30544">
        <w:rPr>
          <w:i w:val="0"/>
          <w:sz w:val="24"/>
          <w:szCs w:val="24"/>
        </w:rPr>
        <w:t>15 listopada</w:t>
      </w:r>
      <w:r w:rsidR="00D4426D" w:rsidRPr="003812B2">
        <w:rPr>
          <w:i w:val="0"/>
          <w:sz w:val="24"/>
          <w:szCs w:val="24"/>
        </w:rPr>
        <w:t xml:space="preserve"> </w:t>
      </w:r>
      <w:r w:rsidR="000C6DA2" w:rsidRPr="003812B2">
        <w:rPr>
          <w:bCs/>
          <w:i w:val="0"/>
          <w:sz w:val="24"/>
          <w:szCs w:val="24"/>
        </w:rPr>
        <w:t>202</w:t>
      </w:r>
      <w:r w:rsidR="0092298B" w:rsidRPr="003812B2">
        <w:rPr>
          <w:bCs/>
          <w:i w:val="0"/>
          <w:sz w:val="24"/>
          <w:szCs w:val="24"/>
        </w:rPr>
        <w:t>3</w:t>
      </w:r>
      <w:r w:rsidRPr="003812B2">
        <w:rPr>
          <w:bCs/>
          <w:i w:val="0"/>
          <w:sz w:val="24"/>
          <w:szCs w:val="24"/>
        </w:rPr>
        <w:t xml:space="preserve"> r.</w:t>
      </w:r>
    </w:p>
    <w:p w:rsidR="005E57C0" w:rsidRPr="003812B2" w:rsidRDefault="005E57C0" w:rsidP="003812B2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5D510C" w:rsidRPr="00261942" w:rsidRDefault="005D510C" w:rsidP="00261942">
      <w:pPr>
        <w:pStyle w:val="Tekstpodstawowy2"/>
        <w:spacing w:after="120" w:line="360" w:lineRule="atLeast"/>
        <w:ind w:right="-2"/>
        <w:jc w:val="both"/>
        <w:rPr>
          <w:b w:val="0"/>
          <w:sz w:val="24"/>
          <w:szCs w:val="24"/>
        </w:rPr>
      </w:pPr>
      <w:r w:rsidRPr="00261942">
        <w:rPr>
          <w:b w:val="0"/>
          <w:sz w:val="24"/>
          <w:szCs w:val="24"/>
        </w:rPr>
        <w:t xml:space="preserve">Miejsce obrad: </w:t>
      </w:r>
      <w:r w:rsidRPr="00261942">
        <w:rPr>
          <w:b w:val="0"/>
          <w:iCs/>
          <w:sz w:val="24"/>
          <w:szCs w:val="24"/>
        </w:rPr>
        <w:t xml:space="preserve">sala konferencyjna Urzędu Miejskiego w Czarnej Białostockiej przy </w:t>
      </w:r>
      <w:r w:rsidRPr="00261942">
        <w:rPr>
          <w:b w:val="0"/>
          <w:iCs/>
          <w:sz w:val="24"/>
          <w:szCs w:val="24"/>
        </w:rPr>
        <w:br/>
        <w:t xml:space="preserve">ul. </w:t>
      </w:r>
      <w:r w:rsidR="00B16563" w:rsidRPr="00261942">
        <w:rPr>
          <w:b w:val="0"/>
          <w:iCs/>
          <w:sz w:val="24"/>
          <w:szCs w:val="24"/>
        </w:rPr>
        <w:t>Torowej 14A</w:t>
      </w:r>
      <w:r w:rsidRPr="00261942">
        <w:rPr>
          <w:b w:val="0"/>
          <w:iCs/>
          <w:sz w:val="24"/>
          <w:szCs w:val="24"/>
        </w:rPr>
        <w:t>.</w:t>
      </w:r>
    </w:p>
    <w:p w:rsidR="005D50BE" w:rsidRPr="00261942" w:rsidRDefault="005D510C" w:rsidP="00261942">
      <w:pPr>
        <w:spacing w:after="120" w:line="360" w:lineRule="atLeast"/>
        <w:ind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 xml:space="preserve">Obecni na posiedzeniu </w:t>
      </w:r>
      <w:r w:rsidR="00B651DB" w:rsidRPr="00261942">
        <w:rPr>
          <w:sz w:val="24"/>
          <w:szCs w:val="24"/>
        </w:rPr>
        <w:t xml:space="preserve">członkowie </w:t>
      </w:r>
      <w:r w:rsidR="00D4426D" w:rsidRPr="00261942">
        <w:rPr>
          <w:sz w:val="24"/>
          <w:szCs w:val="24"/>
        </w:rPr>
        <w:t>Rady Seniorów</w:t>
      </w:r>
      <w:r w:rsidR="00C13FDB" w:rsidRPr="00261942">
        <w:rPr>
          <w:sz w:val="24"/>
          <w:szCs w:val="24"/>
        </w:rPr>
        <w:t xml:space="preserve"> Gminy Czarna Białostocka</w:t>
      </w:r>
      <w:r w:rsidR="005D50BE" w:rsidRPr="00261942">
        <w:rPr>
          <w:sz w:val="24"/>
          <w:szCs w:val="24"/>
        </w:rPr>
        <w:t>:</w:t>
      </w:r>
    </w:p>
    <w:p w:rsidR="00D4426D" w:rsidRPr="00261942" w:rsidRDefault="00D4426D" w:rsidP="00261942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261942">
        <w:rPr>
          <w:noProof/>
          <w:sz w:val="24"/>
          <w:szCs w:val="24"/>
        </w:rPr>
        <w:t>Alina</w:t>
      </w:r>
      <w:r w:rsidRPr="00261942">
        <w:rPr>
          <w:sz w:val="24"/>
          <w:szCs w:val="24"/>
        </w:rPr>
        <w:t xml:space="preserve"> </w:t>
      </w:r>
      <w:r w:rsidRPr="00261942">
        <w:rPr>
          <w:noProof/>
          <w:sz w:val="24"/>
          <w:szCs w:val="24"/>
        </w:rPr>
        <w:t>Kaliściak</w:t>
      </w:r>
      <w:r w:rsidR="0092298B" w:rsidRPr="00261942">
        <w:rPr>
          <w:noProof/>
          <w:sz w:val="24"/>
          <w:szCs w:val="24"/>
        </w:rPr>
        <w:t xml:space="preserve"> </w:t>
      </w:r>
      <w:r w:rsidR="00F96C41" w:rsidRPr="00261942">
        <w:rPr>
          <w:noProof/>
          <w:sz w:val="24"/>
          <w:szCs w:val="24"/>
        </w:rPr>
        <w:t>–</w:t>
      </w:r>
      <w:r w:rsidR="0092298B" w:rsidRPr="00261942">
        <w:rPr>
          <w:noProof/>
          <w:sz w:val="24"/>
          <w:szCs w:val="24"/>
        </w:rPr>
        <w:t xml:space="preserve"> Przewodnicząca Rady,</w:t>
      </w:r>
    </w:p>
    <w:p w:rsidR="0092298B" w:rsidRPr="00261942" w:rsidRDefault="0092298B" w:rsidP="00261942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261942">
        <w:rPr>
          <w:noProof/>
          <w:sz w:val="24"/>
          <w:szCs w:val="24"/>
        </w:rPr>
        <w:t>Jan Skarżyński – Wiceprzewodniczący Rady,</w:t>
      </w:r>
    </w:p>
    <w:p w:rsidR="0092298B" w:rsidRPr="00261942" w:rsidRDefault="0092298B" w:rsidP="00261942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261942">
        <w:rPr>
          <w:noProof/>
          <w:sz w:val="24"/>
          <w:szCs w:val="24"/>
        </w:rPr>
        <w:t>Helena Irena Kosacka,</w:t>
      </w:r>
    </w:p>
    <w:p w:rsidR="00D30544" w:rsidRDefault="00D30544" w:rsidP="00261942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Waldemar Magusiewicz, </w:t>
      </w:r>
    </w:p>
    <w:p w:rsidR="00320283" w:rsidRPr="00261942" w:rsidRDefault="00320283" w:rsidP="00261942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261942">
        <w:rPr>
          <w:noProof/>
          <w:sz w:val="24"/>
          <w:szCs w:val="24"/>
        </w:rPr>
        <w:t>Tadeusz Tyszkiewicz,</w:t>
      </w:r>
    </w:p>
    <w:p w:rsidR="000C6DA2" w:rsidRPr="00261942" w:rsidRDefault="0092298B" w:rsidP="00261942">
      <w:pPr>
        <w:spacing w:after="120" w:line="360" w:lineRule="atLeast"/>
        <w:ind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 xml:space="preserve">oraz </w:t>
      </w:r>
    </w:p>
    <w:p w:rsidR="00D30544" w:rsidRDefault="00D30544" w:rsidP="00261942">
      <w:pPr>
        <w:numPr>
          <w:ilvl w:val="0"/>
          <w:numId w:val="9"/>
        </w:numPr>
        <w:spacing w:after="120" w:line="360" w:lineRule="atLeast"/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Agnieszka Dyda</w:t>
      </w:r>
      <w:r w:rsidR="00320283" w:rsidRPr="00261942">
        <w:rPr>
          <w:sz w:val="24"/>
          <w:szCs w:val="24"/>
        </w:rPr>
        <w:t xml:space="preserve"> </w:t>
      </w:r>
      <w:r w:rsidR="00320283" w:rsidRPr="00261942">
        <w:rPr>
          <w:noProof/>
          <w:sz w:val="24"/>
          <w:szCs w:val="24"/>
        </w:rPr>
        <w:t>–</w:t>
      </w:r>
      <w:r w:rsidR="00320283" w:rsidRPr="002619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Zastępca </w:t>
      </w:r>
      <w:r w:rsidR="00320283" w:rsidRPr="00261942">
        <w:rPr>
          <w:sz w:val="24"/>
          <w:szCs w:val="24"/>
        </w:rPr>
        <w:t>Burmistrz</w:t>
      </w:r>
      <w:r>
        <w:rPr>
          <w:sz w:val="24"/>
          <w:szCs w:val="24"/>
        </w:rPr>
        <w:t>a</w:t>
      </w:r>
      <w:r w:rsidR="00320283" w:rsidRPr="00261942">
        <w:rPr>
          <w:sz w:val="24"/>
          <w:szCs w:val="24"/>
        </w:rPr>
        <w:t xml:space="preserve"> Czarnej Białostockiej</w:t>
      </w:r>
      <w:r>
        <w:rPr>
          <w:sz w:val="24"/>
          <w:szCs w:val="24"/>
        </w:rPr>
        <w:t>.</w:t>
      </w:r>
    </w:p>
    <w:p w:rsidR="00B7666A" w:rsidRPr="00D30544" w:rsidRDefault="00B7666A" w:rsidP="00D30544">
      <w:pPr>
        <w:spacing w:after="120" w:line="360" w:lineRule="atLeast"/>
        <w:ind w:right="-2"/>
        <w:jc w:val="both"/>
        <w:rPr>
          <w:sz w:val="24"/>
          <w:szCs w:val="24"/>
        </w:rPr>
      </w:pPr>
      <w:r w:rsidRPr="00D30544">
        <w:rPr>
          <w:sz w:val="24"/>
          <w:szCs w:val="24"/>
        </w:rPr>
        <w:t>Lista obecności w załączeniu.</w:t>
      </w:r>
    </w:p>
    <w:p w:rsidR="00B7666A" w:rsidRPr="00261942" w:rsidRDefault="00B7666A" w:rsidP="00261942">
      <w:pPr>
        <w:pStyle w:val="Tekstpodstawowywcity"/>
        <w:spacing w:line="360" w:lineRule="atLeast"/>
        <w:ind w:left="720" w:right="-2"/>
        <w:jc w:val="both"/>
        <w:rPr>
          <w:sz w:val="24"/>
          <w:szCs w:val="24"/>
        </w:rPr>
      </w:pPr>
    </w:p>
    <w:p w:rsidR="00F96C41" w:rsidRPr="00261942" w:rsidRDefault="00F96C41" w:rsidP="00261942">
      <w:pPr>
        <w:spacing w:after="120" w:line="360" w:lineRule="atLeast"/>
        <w:ind w:right="-2"/>
        <w:jc w:val="both"/>
        <w:rPr>
          <w:b/>
          <w:sz w:val="24"/>
          <w:szCs w:val="24"/>
        </w:rPr>
      </w:pPr>
      <w:r w:rsidRPr="00261942">
        <w:rPr>
          <w:b/>
          <w:sz w:val="24"/>
          <w:szCs w:val="24"/>
        </w:rPr>
        <w:t>Ad. 1)</w:t>
      </w:r>
    </w:p>
    <w:p w:rsidR="00F96C41" w:rsidRPr="00261942" w:rsidRDefault="00F96C41" w:rsidP="00261942">
      <w:pPr>
        <w:spacing w:after="120" w:line="360" w:lineRule="atLeast"/>
        <w:ind w:right="-2"/>
        <w:jc w:val="both"/>
        <w:rPr>
          <w:b/>
          <w:i/>
          <w:sz w:val="24"/>
          <w:szCs w:val="24"/>
        </w:rPr>
      </w:pPr>
      <w:r w:rsidRPr="00261942">
        <w:rPr>
          <w:b/>
          <w:i/>
          <w:sz w:val="24"/>
          <w:szCs w:val="24"/>
        </w:rPr>
        <w:t>Otwarcie posiedzenia, zmiany w porządku obrad.</w:t>
      </w:r>
    </w:p>
    <w:p w:rsidR="00F96C41" w:rsidRPr="00261942" w:rsidRDefault="00F96C41" w:rsidP="00261942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 xml:space="preserve">Obrady Rady Seniorów otworzyła Przewodnicząca Rady Seniorów Gminy Czarna Białostocka Alina </w:t>
      </w:r>
      <w:proofErr w:type="spellStart"/>
      <w:r w:rsidRPr="00261942">
        <w:rPr>
          <w:sz w:val="24"/>
          <w:szCs w:val="24"/>
        </w:rPr>
        <w:t>Kaliściak</w:t>
      </w:r>
      <w:proofErr w:type="spellEnd"/>
      <w:r w:rsidRPr="00261942">
        <w:rPr>
          <w:sz w:val="24"/>
          <w:szCs w:val="24"/>
        </w:rPr>
        <w:t>. Powitała zebranych i stwierdziła, że liczba obecnych członków Rady, zabezpiecza regulaminowe kworum do podejmowania prawomocnych uchwał i decyzji Rady.</w:t>
      </w:r>
    </w:p>
    <w:p w:rsidR="00597C8B" w:rsidRPr="00261942" w:rsidRDefault="00D30544" w:rsidP="00261942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F96C41" w:rsidRPr="00261942">
        <w:rPr>
          <w:sz w:val="24"/>
          <w:szCs w:val="24"/>
        </w:rPr>
        <w:t xml:space="preserve">wag i wniosków do porządku obrad nie zgłoszono. </w:t>
      </w:r>
    </w:p>
    <w:p w:rsidR="00B7666A" w:rsidRPr="00261942" w:rsidRDefault="00B7666A" w:rsidP="00261942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Porządek posiedzenia</w:t>
      </w:r>
      <w:r w:rsidR="00597C8B" w:rsidRPr="00261942">
        <w:rPr>
          <w:sz w:val="24"/>
          <w:szCs w:val="24"/>
        </w:rPr>
        <w:t xml:space="preserve"> przedstawia się następująco</w:t>
      </w:r>
      <w:r w:rsidRPr="00261942">
        <w:rPr>
          <w:sz w:val="24"/>
          <w:szCs w:val="24"/>
        </w:rPr>
        <w:t>:</w:t>
      </w:r>
    </w:p>
    <w:p w:rsidR="00D30544" w:rsidRPr="00D30544" w:rsidRDefault="00D30544" w:rsidP="00D30544">
      <w:pPr>
        <w:numPr>
          <w:ilvl w:val="0"/>
          <w:numId w:val="3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30544">
        <w:rPr>
          <w:sz w:val="24"/>
          <w:szCs w:val="24"/>
        </w:rPr>
        <w:t>Otwarcie posiedzenia, zmiany w porządku obrad.</w:t>
      </w:r>
    </w:p>
    <w:p w:rsidR="00D30544" w:rsidRPr="00D30544" w:rsidRDefault="00D30544" w:rsidP="00D30544">
      <w:pPr>
        <w:numPr>
          <w:ilvl w:val="0"/>
          <w:numId w:val="3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30544">
        <w:rPr>
          <w:sz w:val="24"/>
          <w:szCs w:val="24"/>
        </w:rPr>
        <w:t xml:space="preserve">Analiza i zaopiniowanie projektu ,,Programu współpracy </w:t>
      </w:r>
      <w:r w:rsidRPr="00D30544">
        <w:rPr>
          <w:bCs/>
          <w:sz w:val="24"/>
          <w:szCs w:val="24"/>
        </w:rPr>
        <w:t xml:space="preserve">w 2024 roku Gminy Czarna Białostocka z organizacjami pozarządowymi oraz podmiotami wymienionymi </w:t>
      </w:r>
      <w:r w:rsidRPr="00D30544">
        <w:rPr>
          <w:bCs/>
          <w:sz w:val="24"/>
          <w:szCs w:val="24"/>
        </w:rPr>
        <w:br/>
        <w:t xml:space="preserve">w art. 3 ust. 3 ustawy z dnia 24 kwietnia 2003 r. o działalności pożytku publicznego </w:t>
      </w:r>
      <w:r w:rsidRPr="00D30544">
        <w:rPr>
          <w:bCs/>
          <w:sz w:val="24"/>
          <w:szCs w:val="24"/>
        </w:rPr>
        <w:br/>
        <w:t>i o wolontariacie”.</w:t>
      </w:r>
    </w:p>
    <w:p w:rsidR="00D30544" w:rsidRPr="00DA3443" w:rsidRDefault="00D30544" w:rsidP="00D30544">
      <w:pPr>
        <w:numPr>
          <w:ilvl w:val="0"/>
          <w:numId w:val="3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A3443">
        <w:rPr>
          <w:sz w:val="24"/>
          <w:szCs w:val="24"/>
        </w:rPr>
        <w:lastRenderedPageBreak/>
        <w:t>Analiza i zaopiniowanie projektu</w:t>
      </w:r>
      <w:r w:rsidR="00FD5EBC" w:rsidRPr="00DA3443">
        <w:rPr>
          <w:sz w:val="24"/>
          <w:szCs w:val="24"/>
        </w:rPr>
        <w:t>:</w:t>
      </w:r>
      <w:r w:rsidRPr="00DA3443">
        <w:rPr>
          <w:sz w:val="24"/>
          <w:szCs w:val="24"/>
        </w:rPr>
        <w:t xml:space="preserve"> </w:t>
      </w:r>
      <w:r w:rsidRPr="00DA3443">
        <w:rPr>
          <w:bCs/>
          <w:sz w:val="24"/>
          <w:szCs w:val="24"/>
        </w:rPr>
        <w:t>Gminny Program Profilaktyki i Rozwiązywania Problem</w:t>
      </w:r>
      <w:r w:rsidRPr="006B7849">
        <w:rPr>
          <w:bCs/>
          <w:sz w:val="24"/>
          <w:szCs w:val="24"/>
        </w:rPr>
        <w:t xml:space="preserve">ów Alkoholowych </w:t>
      </w:r>
      <w:r w:rsidRPr="00DA3443">
        <w:rPr>
          <w:bCs/>
          <w:sz w:val="24"/>
          <w:szCs w:val="24"/>
        </w:rPr>
        <w:t>oraz Przeciwdziałania Narkomanii na rok 2024 w Gminie Czarna Białostocka.</w:t>
      </w:r>
    </w:p>
    <w:p w:rsidR="00D30544" w:rsidRPr="00DA3443" w:rsidRDefault="00D30544" w:rsidP="00D30544">
      <w:pPr>
        <w:numPr>
          <w:ilvl w:val="0"/>
          <w:numId w:val="3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A3443">
        <w:rPr>
          <w:sz w:val="24"/>
          <w:szCs w:val="24"/>
        </w:rPr>
        <w:t>Zaplanowanie działań  związanych z organizacją Orszaku Trzech Króli w 2024 r.</w:t>
      </w:r>
    </w:p>
    <w:p w:rsidR="00D30544" w:rsidRPr="00DA3443" w:rsidRDefault="00D30544" w:rsidP="00D30544">
      <w:pPr>
        <w:numPr>
          <w:ilvl w:val="0"/>
          <w:numId w:val="3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A3443">
        <w:rPr>
          <w:sz w:val="24"/>
          <w:szCs w:val="24"/>
        </w:rPr>
        <w:t>Sprawy bieżące.</w:t>
      </w:r>
    </w:p>
    <w:p w:rsidR="00D30544" w:rsidRPr="00DA3443" w:rsidRDefault="00D30544" w:rsidP="00D30544">
      <w:pPr>
        <w:numPr>
          <w:ilvl w:val="0"/>
          <w:numId w:val="3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A3443">
        <w:rPr>
          <w:sz w:val="24"/>
          <w:szCs w:val="24"/>
        </w:rPr>
        <w:t xml:space="preserve">Zamknięcie posiedzenia. </w:t>
      </w:r>
    </w:p>
    <w:p w:rsidR="00D30544" w:rsidRPr="00DA3443" w:rsidRDefault="00D30544" w:rsidP="00261942">
      <w:pPr>
        <w:tabs>
          <w:tab w:val="left" w:pos="0"/>
        </w:tabs>
        <w:spacing w:after="120" w:line="360" w:lineRule="atLeast"/>
        <w:ind w:right="-2"/>
        <w:jc w:val="both"/>
        <w:rPr>
          <w:sz w:val="24"/>
          <w:szCs w:val="24"/>
        </w:rPr>
      </w:pPr>
    </w:p>
    <w:p w:rsidR="00CD1839" w:rsidRPr="00DA3443" w:rsidRDefault="00400F6C" w:rsidP="00261942">
      <w:pPr>
        <w:tabs>
          <w:tab w:val="left" w:pos="0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DA3443">
        <w:rPr>
          <w:b/>
          <w:sz w:val="24"/>
          <w:szCs w:val="24"/>
        </w:rPr>
        <w:t>Ad. 2</w:t>
      </w:r>
      <w:r w:rsidR="008142AF" w:rsidRPr="00DA3443">
        <w:rPr>
          <w:b/>
          <w:sz w:val="24"/>
          <w:szCs w:val="24"/>
        </w:rPr>
        <w:t xml:space="preserve">) </w:t>
      </w:r>
    </w:p>
    <w:p w:rsidR="00D30544" w:rsidRPr="00DA3443" w:rsidRDefault="00D30544" w:rsidP="00D30544">
      <w:pPr>
        <w:spacing w:after="120" w:line="360" w:lineRule="atLeast"/>
        <w:jc w:val="both"/>
        <w:rPr>
          <w:sz w:val="24"/>
          <w:szCs w:val="24"/>
        </w:rPr>
      </w:pPr>
      <w:r w:rsidRPr="00DA3443">
        <w:rPr>
          <w:sz w:val="24"/>
          <w:szCs w:val="24"/>
        </w:rPr>
        <w:t>Pr</w:t>
      </w:r>
      <w:r w:rsidR="00597C8B" w:rsidRPr="00DA3443">
        <w:rPr>
          <w:sz w:val="24"/>
          <w:szCs w:val="24"/>
        </w:rPr>
        <w:t xml:space="preserve">ojekt </w:t>
      </w:r>
      <w:r w:rsidRPr="00DA3443">
        <w:rPr>
          <w:sz w:val="24"/>
          <w:szCs w:val="24"/>
        </w:rPr>
        <w:t xml:space="preserve">„Programu współpracy </w:t>
      </w:r>
      <w:r w:rsidRPr="00DA3443">
        <w:rPr>
          <w:bCs/>
          <w:sz w:val="24"/>
          <w:szCs w:val="24"/>
        </w:rPr>
        <w:t>w 2024 roku Gminy Czarna Białostocka z organizacjami pozarządowymi oraz podmiotami wymienionymi w art. 3 ust. 3 ustawy z dnia 24 kwietnia 2003 r. o działalności pożytku publicznego i o wolontariacie”</w:t>
      </w:r>
      <w:r w:rsidRPr="00DA3443">
        <w:rPr>
          <w:sz w:val="24"/>
          <w:szCs w:val="24"/>
        </w:rPr>
        <w:t xml:space="preserve"> omówiła Agnieszka Dyda, Zastępca Burmistrza Czarnej Białostockiej. </w:t>
      </w:r>
    </w:p>
    <w:p w:rsidR="00D30544" w:rsidRPr="00DA3443" w:rsidRDefault="00D30544" w:rsidP="00D30544">
      <w:pPr>
        <w:spacing w:after="120" w:line="360" w:lineRule="atLeast"/>
        <w:jc w:val="both"/>
        <w:rPr>
          <w:sz w:val="24"/>
          <w:szCs w:val="24"/>
        </w:rPr>
      </w:pPr>
      <w:r w:rsidRPr="00DA3443">
        <w:rPr>
          <w:sz w:val="24"/>
          <w:szCs w:val="24"/>
        </w:rPr>
        <w:t>Rada Seniorów po dyskusji, uwag i wniosków do Programu nie zgłosiła i pozytywnie go zaopiniowała (w głosowaniu radnych: za – 5, przeciw – 0, wstrzymujących się – 0).</w:t>
      </w:r>
    </w:p>
    <w:p w:rsidR="00D30544" w:rsidRPr="00DA3443" w:rsidRDefault="00D30544" w:rsidP="00261942">
      <w:pPr>
        <w:tabs>
          <w:tab w:val="left" w:pos="0"/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</w:p>
    <w:p w:rsidR="001B4F0E" w:rsidRPr="00DA3443" w:rsidRDefault="001B4F0E" w:rsidP="00261942">
      <w:pPr>
        <w:tabs>
          <w:tab w:val="left" w:pos="0"/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DA3443">
        <w:rPr>
          <w:b/>
          <w:sz w:val="24"/>
          <w:szCs w:val="24"/>
        </w:rPr>
        <w:t xml:space="preserve">Ad. </w:t>
      </w:r>
      <w:r w:rsidR="00015189" w:rsidRPr="00DA3443">
        <w:rPr>
          <w:b/>
          <w:sz w:val="24"/>
          <w:szCs w:val="24"/>
        </w:rPr>
        <w:t>3</w:t>
      </w:r>
      <w:r w:rsidRPr="00DA3443">
        <w:rPr>
          <w:b/>
          <w:sz w:val="24"/>
          <w:szCs w:val="24"/>
        </w:rPr>
        <w:t xml:space="preserve">) </w:t>
      </w:r>
    </w:p>
    <w:p w:rsidR="00FD5EBC" w:rsidRPr="00DA3443" w:rsidRDefault="00FD5EBC" w:rsidP="00FD5EBC">
      <w:pPr>
        <w:spacing w:after="120" w:line="360" w:lineRule="atLeast"/>
        <w:jc w:val="both"/>
        <w:rPr>
          <w:sz w:val="24"/>
          <w:szCs w:val="24"/>
        </w:rPr>
      </w:pPr>
      <w:r w:rsidRPr="00DA3443">
        <w:rPr>
          <w:sz w:val="24"/>
          <w:szCs w:val="24"/>
        </w:rPr>
        <w:t xml:space="preserve">Projekt </w:t>
      </w:r>
      <w:r w:rsidRPr="00DA3443">
        <w:rPr>
          <w:bCs/>
          <w:sz w:val="24"/>
          <w:szCs w:val="24"/>
        </w:rPr>
        <w:t>Gminnego Programu Profilaktyki i Rozwiązywania Problem</w:t>
      </w:r>
      <w:r w:rsidRPr="006B7849">
        <w:rPr>
          <w:bCs/>
          <w:sz w:val="24"/>
          <w:szCs w:val="24"/>
        </w:rPr>
        <w:t xml:space="preserve">ów Alkoholowych </w:t>
      </w:r>
      <w:r w:rsidRPr="00DA3443">
        <w:rPr>
          <w:bCs/>
          <w:sz w:val="24"/>
          <w:szCs w:val="24"/>
        </w:rPr>
        <w:t xml:space="preserve">oraz Przeciwdziałania Narkomanii na rok 2024 w Gminie Czarna Białostocka, </w:t>
      </w:r>
      <w:r w:rsidRPr="00DA3443">
        <w:rPr>
          <w:sz w:val="24"/>
          <w:szCs w:val="24"/>
        </w:rPr>
        <w:t xml:space="preserve">omówiła Agnieszka Dyda, Zastępca Burmistrza Czarnej Białostockiej. </w:t>
      </w:r>
    </w:p>
    <w:p w:rsidR="00FD5EBC" w:rsidRPr="00DA3443" w:rsidRDefault="00FD5EBC" w:rsidP="00FD5EBC">
      <w:pPr>
        <w:spacing w:after="120" w:line="360" w:lineRule="atLeast"/>
        <w:jc w:val="both"/>
        <w:rPr>
          <w:sz w:val="24"/>
          <w:szCs w:val="24"/>
        </w:rPr>
      </w:pPr>
      <w:r w:rsidRPr="00DA3443">
        <w:rPr>
          <w:sz w:val="24"/>
          <w:szCs w:val="24"/>
        </w:rPr>
        <w:t xml:space="preserve">Rada Seniorów po dyskusji, uwag i wniosków do Programu nie zgłosiła i pozytywnie </w:t>
      </w:r>
      <w:r w:rsidR="00DA3443">
        <w:rPr>
          <w:sz w:val="24"/>
          <w:szCs w:val="24"/>
        </w:rPr>
        <w:br/>
      </w:r>
      <w:r w:rsidRPr="00DA3443">
        <w:rPr>
          <w:sz w:val="24"/>
          <w:szCs w:val="24"/>
        </w:rPr>
        <w:t>go zaopiniowała (w głosowaniu radnych: za – 5, przeciw – 0, wstrzymujących się – 0).</w:t>
      </w:r>
    </w:p>
    <w:p w:rsidR="00FD5EBC" w:rsidRPr="00DA3443" w:rsidRDefault="00FD5EBC" w:rsidP="00261942">
      <w:pPr>
        <w:spacing w:after="120" w:line="360" w:lineRule="atLeast"/>
        <w:jc w:val="both"/>
        <w:rPr>
          <w:sz w:val="24"/>
          <w:szCs w:val="24"/>
        </w:rPr>
      </w:pPr>
    </w:p>
    <w:p w:rsidR="00FD5EBC" w:rsidRPr="00DA3443" w:rsidRDefault="00FD5EBC" w:rsidP="00FD5EBC">
      <w:pPr>
        <w:tabs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DA3443">
        <w:rPr>
          <w:b/>
          <w:sz w:val="24"/>
          <w:szCs w:val="24"/>
        </w:rPr>
        <w:t xml:space="preserve">Ad. 4) </w:t>
      </w:r>
    </w:p>
    <w:p w:rsidR="001F149E" w:rsidRPr="00DA3443" w:rsidRDefault="00FC5D9D" w:rsidP="00261942">
      <w:pPr>
        <w:spacing w:after="120" w:line="360" w:lineRule="atLeast"/>
        <w:jc w:val="both"/>
        <w:rPr>
          <w:sz w:val="24"/>
          <w:szCs w:val="24"/>
        </w:rPr>
      </w:pPr>
      <w:r w:rsidRPr="00DA3443">
        <w:rPr>
          <w:sz w:val="24"/>
          <w:szCs w:val="24"/>
        </w:rPr>
        <w:t>Rad</w:t>
      </w:r>
      <w:r w:rsidR="00543E14" w:rsidRPr="00DA3443">
        <w:rPr>
          <w:sz w:val="24"/>
          <w:szCs w:val="24"/>
        </w:rPr>
        <w:t xml:space="preserve">ni </w:t>
      </w:r>
      <w:r w:rsidR="008763D9" w:rsidRPr="00DA3443">
        <w:rPr>
          <w:sz w:val="24"/>
          <w:szCs w:val="24"/>
        </w:rPr>
        <w:t>omówi</w:t>
      </w:r>
      <w:r w:rsidR="001F149E" w:rsidRPr="00DA3443">
        <w:rPr>
          <w:sz w:val="24"/>
          <w:szCs w:val="24"/>
        </w:rPr>
        <w:t xml:space="preserve">li plan </w:t>
      </w:r>
      <w:r w:rsidR="00543E14" w:rsidRPr="00DA3443">
        <w:rPr>
          <w:sz w:val="24"/>
          <w:szCs w:val="24"/>
        </w:rPr>
        <w:t>działa</w:t>
      </w:r>
      <w:r w:rsidR="001F149E" w:rsidRPr="00DA3443">
        <w:rPr>
          <w:sz w:val="24"/>
          <w:szCs w:val="24"/>
        </w:rPr>
        <w:t>ń</w:t>
      </w:r>
      <w:r w:rsidR="00543E14" w:rsidRPr="00DA3443">
        <w:rPr>
          <w:sz w:val="24"/>
          <w:szCs w:val="24"/>
        </w:rPr>
        <w:t xml:space="preserve"> </w:t>
      </w:r>
      <w:r w:rsidR="001F149E" w:rsidRPr="00DA3443">
        <w:rPr>
          <w:sz w:val="24"/>
          <w:szCs w:val="24"/>
        </w:rPr>
        <w:t xml:space="preserve">i podejmowanych czynności w </w:t>
      </w:r>
      <w:r w:rsidR="00543E14" w:rsidRPr="00DA3443">
        <w:rPr>
          <w:sz w:val="24"/>
          <w:szCs w:val="24"/>
        </w:rPr>
        <w:t>organiz</w:t>
      </w:r>
      <w:r w:rsidR="001F149E" w:rsidRPr="00DA3443">
        <w:rPr>
          <w:sz w:val="24"/>
          <w:szCs w:val="24"/>
        </w:rPr>
        <w:t xml:space="preserve">owanym 6 stycznia </w:t>
      </w:r>
      <w:r w:rsidR="00DA3443">
        <w:rPr>
          <w:sz w:val="24"/>
          <w:szCs w:val="24"/>
        </w:rPr>
        <w:br/>
      </w:r>
      <w:r w:rsidR="001F149E" w:rsidRPr="00DA3443">
        <w:rPr>
          <w:sz w:val="24"/>
          <w:szCs w:val="24"/>
        </w:rPr>
        <w:t xml:space="preserve">2024 roku </w:t>
      </w:r>
      <w:r w:rsidR="00543E14" w:rsidRPr="00DA3443">
        <w:rPr>
          <w:sz w:val="24"/>
          <w:szCs w:val="24"/>
        </w:rPr>
        <w:t>Orszaku Trzech Króli</w:t>
      </w:r>
      <w:r w:rsidR="001F149E" w:rsidRPr="00DA3443">
        <w:rPr>
          <w:sz w:val="24"/>
          <w:szCs w:val="24"/>
        </w:rPr>
        <w:t>:</w:t>
      </w:r>
    </w:p>
    <w:p w:rsidR="001F149E" w:rsidRPr="00DA3443" w:rsidRDefault="001F149E" w:rsidP="001F149E">
      <w:pPr>
        <w:pStyle w:val="Akapitzlist"/>
        <w:numPr>
          <w:ilvl w:val="0"/>
          <w:numId w:val="41"/>
        </w:numPr>
        <w:spacing w:after="120" w:line="360" w:lineRule="atLeast"/>
        <w:jc w:val="both"/>
        <w:rPr>
          <w:rFonts w:ascii="Times New Roman" w:hAnsi="Times New Roman"/>
          <w:sz w:val="24"/>
          <w:szCs w:val="24"/>
        </w:rPr>
      </w:pPr>
      <w:r w:rsidRPr="00DA3443">
        <w:rPr>
          <w:rFonts w:ascii="Times New Roman" w:hAnsi="Times New Roman"/>
          <w:sz w:val="24"/>
          <w:szCs w:val="24"/>
        </w:rPr>
        <w:t>głównymi organizatorami orszaku są: Rada Seniorów i Dom Kultury w Czarnej Białostockiej</w:t>
      </w:r>
      <w:r w:rsidR="00272178" w:rsidRPr="00DA3443">
        <w:rPr>
          <w:rFonts w:ascii="Times New Roman" w:hAnsi="Times New Roman"/>
          <w:sz w:val="24"/>
          <w:szCs w:val="24"/>
        </w:rPr>
        <w:t>;</w:t>
      </w:r>
    </w:p>
    <w:p w:rsidR="001F149E" w:rsidRPr="00DA3443" w:rsidRDefault="001F149E" w:rsidP="001F149E">
      <w:pPr>
        <w:pStyle w:val="Akapitzlist"/>
        <w:numPr>
          <w:ilvl w:val="0"/>
          <w:numId w:val="41"/>
        </w:numPr>
        <w:spacing w:after="120" w:line="360" w:lineRule="atLeast"/>
        <w:jc w:val="both"/>
        <w:rPr>
          <w:rFonts w:ascii="Times New Roman" w:hAnsi="Times New Roman"/>
          <w:sz w:val="24"/>
          <w:szCs w:val="24"/>
        </w:rPr>
      </w:pPr>
      <w:r w:rsidRPr="00DA3443">
        <w:rPr>
          <w:rFonts w:ascii="Times New Roman" w:hAnsi="Times New Roman"/>
          <w:sz w:val="24"/>
          <w:szCs w:val="24"/>
        </w:rPr>
        <w:t>siedzib</w:t>
      </w:r>
      <w:r w:rsidR="00F20800">
        <w:rPr>
          <w:rFonts w:ascii="Times New Roman" w:hAnsi="Times New Roman"/>
          <w:sz w:val="24"/>
          <w:szCs w:val="24"/>
        </w:rPr>
        <w:t>a</w:t>
      </w:r>
      <w:r w:rsidRPr="00DA3443">
        <w:rPr>
          <w:rFonts w:ascii="Times New Roman" w:hAnsi="Times New Roman"/>
          <w:sz w:val="24"/>
          <w:szCs w:val="24"/>
        </w:rPr>
        <w:t xml:space="preserve"> </w:t>
      </w:r>
      <w:r w:rsidR="00F20800">
        <w:rPr>
          <w:rFonts w:ascii="Times New Roman" w:hAnsi="Times New Roman"/>
          <w:sz w:val="24"/>
          <w:szCs w:val="24"/>
        </w:rPr>
        <w:t>organizatorów:</w:t>
      </w:r>
      <w:r w:rsidRPr="00DA3443">
        <w:rPr>
          <w:rFonts w:ascii="Times New Roman" w:hAnsi="Times New Roman"/>
          <w:sz w:val="24"/>
          <w:szCs w:val="24"/>
        </w:rPr>
        <w:t xml:space="preserve"> budynek Domu Kultury przy ul. Kościelnej 8 w Czarnej B</w:t>
      </w:r>
      <w:r w:rsidR="00272178" w:rsidRPr="00DA3443">
        <w:rPr>
          <w:rFonts w:ascii="Times New Roman" w:hAnsi="Times New Roman"/>
          <w:sz w:val="24"/>
          <w:szCs w:val="24"/>
        </w:rPr>
        <w:t>iałostockiej;</w:t>
      </w:r>
    </w:p>
    <w:p w:rsidR="001F149E" w:rsidRPr="006251D1" w:rsidRDefault="006504C4" w:rsidP="001F149E">
      <w:pPr>
        <w:pStyle w:val="Akapitzlist"/>
        <w:numPr>
          <w:ilvl w:val="0"/>
          <w:numId w:val="41"/>
        </w:numPr>
        <w:spacing w:after="120" w:line="360" w:lineRule="atLeast"/>
        <w:jc w:val="both"/>
        <w:rPr>
          <w:rFonts w:ascii="Times New Roman" w:hAnsi="Times New Roman"/>
          <w:sz w:val="24"/>
          <w:szCs w:val="24"/>
        </w:rPr>
      </w:pPr>
      <w:r w:rsidRPr="00DA3443">
        <w:rPr>
          <w:rFonts w:ascii="Times New Roman" w:hAnsi="Times New Roman"/>
          <w:sz w:val="24"/>
          <w:szCs w:val="24"/>
        </w:rPr>
        <w:t xml:space="preserve">do organizacji zaproszono: obie </w:t>
      </w:r>
      <w:r w:rsidRPr="006251D1">
        <w:rPr>
          <w:rFonts w:ascii="Times New Roman" w:hAnsi="Times New Roman"/>
          <w:sz w:val="24"/>
          <w:szCs w:val="24"/>
        </w:rPr>
        <w:t xml:space="preserve">parafie, </w:t>
      </w:r>
      <w:r w:rsidR="006B7849" w:rsidRPr="006251D1">
        <w:rPr>
          <w:rFonts w:ascii="Times New Roman" w:hAnsi="Times New Roman"/>
          <w:sz w:val="24"/>
          <w:szCs w:val="24"/>
        </w:rPr>
        <w:t xml:space="preserve">Przedszkole ,,Kraina Marzeń”, </w:t>
      </w:r>
      <w:r w:rsidRPr="006251D1">
        <w:rPr>
          <w:rFonts w:ascii="Times New Roman" w:hAnsi="Times New Roman"/>
          <w:sz w:val="24"/>
          <w:szCs w:val="24"/>
        </w:rPr>
        <w:t>szkoły podstawowe</w:t>
      </w:r>
      <w:r w:rsidR="00F20800" w:rsidRPr="006251D1">
        <w:rPr>
          <w:rFonts w:ascii="Times New Roman" w:hAnsi="Times New Roman"/>
          <w:sz w:val="24"/>
          <w:szCs w:val="24"/>
        </w:rPr>
        <w:t>, zespoły z Czarnej Białostockiej i Czarnej Wsi Kościelnej</w:t>
      </w:r>
      <w:r w:rsidR="006B7849" w:rsidRPr="006251D1">
        <w:rPr>
          <w:rFonts w:ascii="Times New Roman" w:hAnsi="Times New Roman"/>
          <w:sz w:val="24"/>
          <w:szCs w:val="24"/>
        </w:rPr>
        <w:t>, Warsztat</w:t>
      </w:r>
      <w:r w:rsidR="006251D1" w:rsidRPr="006251D1">
        <w:rPr>
          <w:rFonts w:ascii="Times New Roman" w:hAnsi="Times New Roman"/>
          <w:sz w:val="24"/>
          <w:szCs w:val="24"/>
        </w:rPr>
        <w:t>y</w:t>
      </w:r>
      <w:r w:rsidR="006B7849" w:rsidRPr="006251D1">
        <w:rPr>
          <w:rFonts w:ascii="Times New Roman" w:hAnsi="Times New Roman"/>
          <w:sz w:val="24"/>
          <w:szCs w:val="24"/>
        </w:rPr>
        <w:t xml:space="preserve"> Terapii Zajęciowej</w:t>
      </w:r>
      <w:r w:rsidR="00F20800" w:rsidRPr="006251D1">
        <w:rPr>
          <w:rFonts w:ascii="Times New Roman" w:hAnsi="Times New Roman"/>
          <w:sz w:val="24"/>
          <w:szCs w:val="24"/>
        </w:rPr>
        <w:t>;</w:t>
      </w:r>
    </w:p>
    <w:p w:rsidR="006504C4" w:rsidRPr="006251D1" w:rsidRDefault="006504C4" w:rsidP="001F149E">
      <w:pPr>
        <w:pStyle w:val="Akapitzlist"/>
        <w:numPr>
          <w:ilvl w:val="0"/>
          <w:numId w:val="41"/>
        </w:numPr>
        <w:spacing w:after="120" w:line="360" w:lineRule="atLeast"/>
        <w:jc w:val="both"/>
        <w:rPr>
          <w:rFonts w:ascii="Times New Roman" w:hAnsi="Times New Roman"/>
          <w:sz w:val="24"/>
          <w:szCs w:val="24"/>
        </w:rPr>
      </w:pPr>
      <w:r w:rsidRPr="006251D1">
        <w:rPr>
          <w:rFonts w:ascii="Times New Roman" w:hAnsi="Times New Roman"/>
          <w:sz w:val="24"/>
          <w:szCs w:val="24"/>
        </w:rPr>
        <w:lastRenderedPageBreak/>
        <w:t>orszak nasz zgłoszono do fundacji</w:t>
      </w:r>
      <w:r w:rsidR="00272178" w:rsidRPr="006251D1">
        <w:rPr>
          <w:rFonts w:ascii="Times New Roman" w:hAnsi="Times New Roman"/>
          <w:sz w:val="24"/>
          <w:szCs w:val="24"/>
        </w:rPr>
        <w:t>, która zapewni</w:t>
      </w:r>
      <w:r w:rsidR="006B7849" w:rsidRPr="006251D1">
        <w:rPr>
          <w:rFonts w:ascii="Times New Roman" w:hAnsi="Times New Roman"/>
          <w:sz w:val="24"/>
          <w:szCs w:val="24"/>
        </w:rPr>
        <w:t xml:space="preserve"> proporce,</w:t>
      </w:r>
      <w:r w:rsidR="00272178" w:rsidRPr="006251D1">
        <w:rPr>
          <w:rFonts w:ascii="Times New Roman" w:hAnsi="Times New Roman"/>
          <w:sz w:val="24"/>
          <w:szCs w:val="24"/>
        </w:rPr>
        <w:t xml:space="preserve"> kor</w:t>
      </w:r>
      <w:r w:rsidR="00F20800" w:rsidRPr="006251D1">
        <w:rPr>
          <w:rFonts w:ascii="Times New Roman" w:hAnsi="Times New Roman"/>
          <w:sz w:val="24"/>
          <w:szCs w:val="24"/>
        </w:rPr>
        <w:t xml:space="preserve">ony </w:t>
      </w:r>
      <w:r w:rsidR="00272178" w:rsidRPr="006251D1">
        <w:rPr>
          <w:rFonts w:ascii="Times New Roman" w:hAnsi="Times New Roman"/>
          <w:sz w:val="24"/>
          <w:szCs w:val="24"/>
        </w:rPr>
        <w:t xml:space="preserve">i śpiewniki </w:t>
      </w:r>
      <w:r w:rsidR="006251D1">
        <w:rPr>
          <w:rFonts w:ascii="Times New Roman" w:hAnsi="Times New Roman"/>
          <w:sz w:val="24"/>
          <w:szCs w:val="24"/>
        </w:rPr>
        <w:br/>
      </w:r>
      <w:r w:rsidR="00272178" w:rsidRPr="006251D1">
        <w:rPr>
          <w:rFonts w:ascii="Times New Roman" w:hAnsi="Times New Roman"/>
          <w:sz w:val="24"/>
          <w:szCs w:val="24"/>
        </w:rPr>
        <w:t>(za gadżety zapłaci</w:t>
      </w:r>
      <w:r w:rsidR="00B03D98" w:rsidRPr="006251D1">
        <w:rPr>
          <w:rFonts w:ascii="Times New Roman" w:hAnsi="Times New Roman"/>
          <w:sz w:val="24"/>
          <w:szCs w:val="24"/>
        </w:rPr>
        <w:t>ł</w:t>
      </w:r>
      <w:r w:rsidR="00272178" w:rsidRPr="006251D1">
        <w:rPr>
          <w:rFonts w:ascii="Times New Roman" w:hAnsi="Times New Roman"/>
          <w:sz w:val="24"/>
          <w:szCs w:val="24"/>
        </w:rPr>
        <w:t xml:space="preserve"> Dom Kultury);</w:t>
      </w:r>
    </w:p>
    <w:p w:rsidR="00272178" w:rsidRPr="00DA3443" w:rsidRDefault="00272178" w:rsidP="001F149E">
      <w:pPr>
        <w:pStyle w:val="Akapitzlist"/>
        <w:numPr>
          <w:ilvl w:val="0"/>
          <w:numId w:val="41"/>
        </w:numPr>
        <w:spacing w:after="120" w:line="360" w:lineRule="atLeast"/>
        <w:jc w:val="both"/>
        <w:rPr>
          <w:rFonts w:ascii="Times New Roman" w:hAnsi="Times New Roman"/>
          <w:sz w:val="24"/>
          <w:szCs w:val="24"/>
        </w:rPr>
      </w:pPr>
      <w:r w:rsidRPr="006251D1">
        <w:rPr>
          <w:rFonts w:ascii="Times New Roman" w:hAnsi="Times New Roman"/>
          <w:sz w:val="24"/>
          <w:szCs w:val="24"/>
        </w:rPr>
        <w:t xml:space="preserve">ustalono trasę: z kościoła </w:t>
      </w:r>
      <w:proofErr w:type="spellStart"/>
      <w:r w:rsidRPr="006251D1">
        <w:rPr>
          <w:rFonts w:ascii="Times New Roman" w:hAnsi="Times New Roman"/>
          <w:sz w:val="24"/>
          <w:szCs w:val="24"/>
        </w:rPr>
        <w:t>pw</w:t>
      </w:r>
      <w:proofErr w:type="spellEnd"/>
      <w:r w:rsidRPr="006251D1">
        <w:rPr>
          <w:rFonts w:ascii="Times New Roman" w:hAnsi="Times New Roman"/>
          <w:sz w:val="24"/>
          <w:szCs w:val="24"/>
        </w:rPr>
        <w:t>. Św. Rodziny przy ul. Czajkowskiego</w:t>
      </w:r>
      <w:r w:rsidRPr="00DA3443">
        <w:rPr>
          <w:rFonts w:ascii="Times New Roman" w:hAnsi="Times New Roman"/>
          <w:sz w:val="24"/>
          <w:szCs w:val="24"/>
        </w:rPr>
        <w:t xml:space="preserve"> do kościoła </w:t>
      </w:r>
      <w:r w:rsidR="00DA3443">
        <w:rPr>
          <w:rFonts w:ascii="Times New Roman" w:hAnsi="Times New Roman"/>
          <w:sz w:val="24"/>
          <w:szCs w:val="24"/>
        </w:rPr>
        <w:br/>
      </w:r>
      <w:proofErr w:type="spellStart"/>
      <w:r w:rsidRPr="00DA3443">
        <w:rPr>
          <w:rFonts w:ascii="Times New Roman" w:hAnsi="Times New Roman"/>
          <w:sz w:val="24"/>
          <w:szCs w:val="24"/>
        </w:rPr>
        <w:t>pw</w:t>
      </w:r>
      <w:proofErr w:type="spellEnd"/>
      <w:r w:rsidRPr="00DA3443">
        <w:rPr>
          <w:rFonts w:ascii="Times New Roman" w:hAnsi="Times New Roman"/>
          <w:sz w:val="24"/>
          <w:szCs w:val="24"/>
        </w:rPr>
        <w:t>. Jezusa Miłosiernego przy ul. Żeromskiego</w:t>
      </w:r>
      <w:r w:rsidR="005674A3" w:rsidRPr="00DA3443">
        <w:rPr>
          <w:rFonts w:ascii="Times New Roman" w:hAnsi="Times New Roman"/>
          <w:sz w:val="24"/>
          <w:szCs w:val="24"/>
        </w:rPr>
        <w:t>, ulicami: Kościelną, Piłsudskiego, Torową;</w:t>
      </w:r>
    </w:p>
    <w:p w:rsidR="005674A3" w:rsidRPr="00DA3443" w:rsidRDefault="005674A3" w:rsidP="001F149E">
      <w:pPr>
        <w:pStyle w:val="Akapitzlist"/>
        <w:numPr>
          <w:ilvl w:val="0"/>
          <w:numId w:val="41"/>
        </w:numPr>
        <w:spacing w:after="120" w:line="360" w:lineRule="atLeast"/>
        <w:jc w:val="both"/>
        <w:rPr>
          <w:rFonts w:ascii="Times New Roman" w:hAnsi="Times New Roman"/>
          <w:sz w:val="24"/>
          <w:szCs w:val="24"/>
        </w:rPr>
      </w:pPr>
      <w:r w:rsidRPr="00DA3443">
        <w:rPr>
          <w:rFonts w:ascii="Times New Roman" w:hAnsi="Times New Roman"/>
          <w:sz w:val="24"/>
          <w:szCs w:val="24"/>
        </w:rPr>
        <w:t xml:space="preserve">w trakcie </w:t>
      </w:r>
      <w:r w:rsidR="00B03D98" w:rsidRPr="00DA3443">
        <w:rPr>
          <w:rFonts w:ascii="Times New Roman" w:hAnsi="Times New Roman"/>
          <w:sz w:val="24"/>
          <w:szCs w:val="24"/>
        </w:rPr>
        <w:t>przemarszu</w:t>
      </w:r>
      <w:r w:rsidRPr="00DA3443">
        <w:rPr>
          <w:rFonts w:ascii="Times New Roman" w:hAnsi="Times New Roman"/>
          <w:sz w:val="24"/>
          <w:szCs w:val="24"/>
        </w:rPr>
        <w:t xml:space="preserve"> śpiew</w:t>
      </w:r>
      <w:r w:rsidR="00B03D98">
        <w:rPr>
          <w:rFonts w:ascii="Times New Roman" w:hAnsi="Times New Roman"/>
          <w:sz w:val="24"/>
          <w:szCs w:val="24"/>
        </w:rPr>
        <w:t>anie</w:t>
      </w:r>
      <w:r w:rsidRPr="00DA3443">
        <w:rPr>
          <w:rFonts w:ascii="Times New Roman" w:hAnsi="Times New Roman"/>
          <w:sz w:val="24"/>
          <w:szCs w:val="24"/>
        </w:rPr>
        <w:t xml:space="preserve"> kolęd;</w:t>
      </w:r>
    </w:p>
    <w:p w:rsidR="005674A3" w:rsidRPr="00DA3443" w:rsidRDefault="00B44D2A" w:rsidP="001F149E">
      <w:pPr>
        <w:pStyle w:val="Akapitzlist"/>
        <w:numPr>
          <w:ilvl w:val="0"/>
          <w:numId w:val="41"/>
        </w:numPr>
        <w:spacing w:after="120" w:line="360" w:lineRule="atLeast"/>
        <w:jc w:val="both"/>
        <w:rPr>
          <w:rFonts w:ascii="Times New Roman" w:hAnsi="Times New Roman"/>
          <w:sz w:val="24"/>
          <w:szCs w:val="24"/>
        </w:rPr>
      </w:pPr>
      <w:r w:rsidRPr="00DA3443">
        <w:rPr>
          <w:rFonts w:ascii="Times New Roman" w:hAnsi="Times New Roman"/>
          <w:sz w:val="24"/>
          <w:szCs w:val="24"/>
        </w:rPr>
        <w:t>do następnego spotkania ustalić osoby, któr</w:t>
      </w:r>
      <w:r w:rsidR="005674A3" w:rsidRPr="00DA3443">
        <w:rPr>
          <w:rFonts w:ascii="Times New Roman" w:hAnsi="Times New Roman"/>
          <w:sz w:val="24"/>
          <w:szCs w:val="24"/>
        </w:rPr>
        <w:t xml:space="preserve">e będą </w:t>
      </w:r>
      <w:r w:rsidRPr="00DA3443">
        <w:rPr>
          <w:rFonts w:ascii="Times New Roman" w:hAnsi="Times New Roman"/>
          <w:sz w:val="24"/>
          <w:szCs w:val="24"/>
        </w:rPr>
        <w:t>przedstawiać</w:t>
      </w:r>
      <w:r w:rsidR="005674A3" w:rsidRPr="00DA3443">
        <w:rPr>
          <w:rFonts w:ascii="Times New Roman" w:hAnsi="Times New Roman"/>
          <w:sz w:val="24"/>
          <w:szCs w:val="24"/>
        </w:rPr>
        <w:t xml:space="preserve"> ważne postacie</w:t>
      </w:r>
      <w:r w:rsidRPr="00DA3443">
        <w:rPr>
          <w:rFonts w:ascii="Times New Roman" w:hAnsi="Times New Roman"/>
          <w:sz w:val="24"/>
          <w:szCs w:val="24"/>
        </w:rPr>
        <w:t xml:space="preserve"> (Maryję, Józefa, trzech Króli);</w:t>
      </w:r>
    </w:p>
    <w:p w:rsidR="00DA3443" w:rsidRPr="00DA3443" w:rsidRDefault="00B44D2A" w:rsidP="001F149E">
      <w:pPr>
        <w:pStyle w:val="Akapitzlist"/>
        <w:numPr>
          <w:ilvl w:val="0"/>
          <w:numId w:val="41"/>
        </w:numPr>
        <w:spacing w:after="120" w:line="360" w:lineRule="atLeast"/>
        <w:jc w:val="both"/>
        <w:rPr>
          <w:rFonts w:ascii="Times New Roman" w:hAnsi="Times New Roman"/>
          <w:sz w:val="24"/>
          <w:szCs w:val="24"/>
        </w:rPr>
      </w:pPr>
      <w:r w:rsidRPr="00DA3443">
        <w:rPr>
          <w:rFonts w:ascii="Times New Roman" w:hAnsi="Times New Roman"/>
          <w:sz w:val="24"/>
          <w:szCs w:val="24"/>
        </w:rPr>
        <w:t xml:space="preserve">zapewniony jest udział koni należących do pana </w:t>
      </w:r>
      <w:r w:rsidR="00D40023">
        <w:rPr>
          <w:rFonts w:ascii="Times New Roman" w:hAnsi="Times New Roman"/>
          <w:sz w:val="24"/>
          <w:szCs w:val="24"/>
        </w:rPr>
        <w:t>…………</w:t>
      </w:r>
      <w:r w:rsidRPr="00DA3443">
        <w:rPr>
          <w:rFonts w:ascii="Times New Roman" w:hAnsi="Times New Roman"/>
          <w:sz w:val="24"/>
          <w:szCs w:val="24"/>
        </w:rPr>
        <w:t xml:space="preserve"> z Wólki Ratowieckiej, </w:t>
      </w:r>
      <w:r w:rsidR="00DA3443" w:rsidRPr="00DA3443">
        <w:rPr>
          <w:rFonts w:ascii="Times New Roman" w:hAnsi="Times New Roman"/>
          <w:sz w:val="24"/>
          <w:szCs w:val="24"/>
        </w:rPr>
        <w:t>osiołek też będzie;</w:t>
      </w:r>
    </w:p>
    <w:p w:rsidR="00B44D2A" w:rsidRPr="00DA3443" w:rsidRDefault="00DA3443" w:rsidP="001F149E">
      <w:pPr>
        <w:pStyle w:val="Akapitzlist"/>
        <w:numPr>
          <w:ilvl w:val="0"/>
          <w:numId w:val="41"/>
        </w:numPr>
        <w:spacing w:after="120" w:line="360" w:lineRule="atLeast"/>
        <w:jc w:val="both"/>
        <w:rPr>
          <w:rFonts w:ascii="Times New Roman" w:hAnsi="Times New Roman"/>
          <w:sz w:val="24"/>
          <w:szCs w:val="24"/>
        </w:rPr>
      </w:pPr>
      <w:r w:rsidRPr="00DA3443">
        <w:rPr>
          <w:rFonts w:ascii="Times New Roman" w:hAnsi="Times New Roman"/>
          <w:sz w:val="24"/>
          <w:szCs w:val="24"/>
        </w:rPr>
        <w:t xml:space="preserve">spotkanie organizacyjne zespołu organizacyjnego w Domu Kultury, w dniu </w:t>
      </w:r>
      <w:r>
        <w:rPr>
          <w:rFonts w:ascii="Times New Roman" w:hAnsi="Times New Roman"/>
          <w:sz w:val="24"/>
          <w:szCs w:val="24"/>
        </w:rPr>
        <w:br/>
      </w:r>
      <w:r w:rsidRPr="00DA3443">
        <w:rPr>
          <w:rFonts w:ascii="Times New Roman" w:hAnsi="Times New Roman"/>
          <w:sz w:val="24"/>
          <w:szCs w:val="24"/>
        </w:rPr>
        <w:t xml:space="preserve">21 listopada br. o godz. 10:00 lub 22 listopada br. o godz. 11:00. </w:t>
      </w:r>
      <w:r w:rsidR="00B44D2A" w:rsidRPr="00DA3443">
        <w:rPr>
          <w:rFonts w:ascii="Times New Roman" w:hAnsi="Times New Roman"/>
          <w:sz w:val="24"/>
          <w:szCs w:val="24"/>
        </w:rPr>
        <w:t xml:space="preserve"> </w:t>
      </w:r>
    </w:p>
    <w:p w:rsidR="001F149E" w:rsidRPr="00DA3443" w:rsidRDefault="001F149E" w:rsidP="001F149E">
      <w:pPr>
        <w:spacing w:after="120" w:line="360" w:lineRule="atLeast"/>
        <w:jc w:val="both"/>
        <w:rPr>
          <w:sz w:val="24"/>
          <w:szCs w:val="24"/>
        </w:rPr>
      </w:pPr>
    </w:p>
    <w:p w:rsidR="00015189" w:rsidRPr="00DA3443" w:rsidRDefault="00015189" w:rsidP="00261942">
      <w:pPr>
        <w:tabs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DA3443">
        <w:rPr>
          <w:b/>
          <w:sz w:val="24"/>
          <w:szCs w:val="24"/>
        </w:rPr>
        <w:t>Ad. 5)</w:t>
      </w:r>
    </w:p>
    <w:p w:rsidR="00DA3443" w:rsidRPr="00DA3443" w:rsidRDefault="00862476" w:rsidP="00261942">
      <w:pPr>
        <w:tabs>
          <w:tab w:val="left" w:pos="0"/>
        </w:tabs>
        <w:spacing w:after="120" w:line="360" w:lineRule="atLeast"/>
        <w:jc w:val="both"/>
        <w:rPr>
          <w:sz w:val="24"/>
          <w:szCs w:val="24"/>
        </w:rPr>
      </w:pPr>
      <w:r w:rsidRPr="00DA3443">
        <w:rPr>
          <w:sz w:val="24"/>
          <w:szCs w:val="24"/>
        </w:rPr>
        <w:t>W punkcie</w:t>
      </w:r>
      <w:r w:rsidR="008763D9" w:rsidRPr="00DA3443">
        <w:rPr>
          <w:sz w:val="24"/>
          <w:szCs w:val="24"/>
        </w:rPr>
        <w:t xml:space="preserve"> </w:t>
      </w:r>
      <w:r w:rsidRPr="00DA3443">
        <w:rPr>
          <w:sz w:val="24"/>
          <w:szCs w:val="24"/>
        </w:rPr>
        <w:t>spraw różnych</w:t>
      </w:r>
      <w:r w:rsidR="00DA3443" w:rsidRPr="00DA3443">
        <w:rPr>
          <w:sz w:val="24"/>
          <w:szCs w:val="24"/>
        </w:rPr>
        <w:t xml:space="preserve">, dyskutowano nt. bezpłatnych przejazdów autobusowych seniorów w komunikacji miejskiej w Białymstoku. </w:t>
      </w:r>
      <w:r w:rsidR="00DA3443" w:rsidRPr="00DA3443">
        <w:rPr>
          <w:sz w:val="24"/>
          <w:szCs w:val="24"/>
        </w:rPr>
        <w:tab/>
      </w:r>
    </w:p>
    <w:p w:rsidR="008763D9" w:rsidRPr="00DA3443" w:rsidRDefault="00DA3443" w:rsidP="00261942">
      <w:pPr>
        <w:tabs>
          <w:tab w:val="left" w:pos="0"/>
        </w:tabs>
        <w:spacing w:after="120" w:line="360" w:lineRule="atLeast"/>
        <w:jc w:val="both"/>
        <w:rPr>
          <w:sz w:val="24"/>
          <w:szCs w:val="24"/>
        </w:rPr>
      </w:pPr>
      <w:r w:rsidRPr="00DA3443">
        <w:rPr>
          <w:sz w:val="24"/>
          <w:szCs w:val="24"/>
        </w:rPr>
        <w:t>W</w:t>
      </w:r>
      <w:r w:rsidR="00507BF0" w:rsidRPr="00DA3443">
        <w:rPr>
          <w:sz w:val="24"/>
          <w:szCs w:val="24"/>
        </w:rPr>
        <w:t>niosków</w:t>
      </w:r>
      <w:r w:rsidR="008763D9" w:rsidRPr="00DA3443">
        <w:rPr>
          <w:sz w:val="24"/>
          <w:szCs w:val="24"/>
        </w:rPr>
        <w:t xml:space="preserve"> nie zgłoszono.</w:t>
      </w:r>
    </w:p>
    <w:p w:rsidR="00507BF0" w:rsidRPr="00DA3443" w:rsidRDefault="00507BF0" w:rsidP="00261942">
      <w:pPr>
        <w:tabs>
          <w:tab w:val="left" w:pos="0"/>
        </w:tabs>
        <w:spacing w:after="120" w:line="360" w:lineRule="atLeast"/>
        <w:jc w:val="both"/>
        <w:rPr>
          <w:sz w:val="24"/>
          <w:szCs w:val="24"/>
        </w:rPr>
      </w:pPr>
    </w:p>
    <w:p w:rsidR="00811B5E" w:rsidRPr="00DA3443" w:rsidRDefault="00FC52C3" w:rsidP="00261942">
      <w:pPr>
        <w:pStyle w:val="Tekstpodstawowywcity"/>
        <w:spacing w:line="360" w:lineRule="atLeast"/>
        <w:ind w:left="0" w:right="-2"/>
        <w:jc w:val="both"/>
        <w:rPr>
          <w:b/>
          <w:sz w:val="24"/>
          <w:szCs w:val="24"/>
        </w:rPr>
      </w:pPr>
      <w:r w:rsidRPr="00DA3443">
        <w:rPr>
          <w:b/>
          <w:sz w:val="24"/>
          <w:szCs w:val="24"/>
        </w:rPr>
        <w:t xml:space="preserve">Ad. </w:t>
      </w:r>
      <w:r w:rsidR="00DA3443" w:rsidRPr="00DA3443">
        <w:rPr>
          <w:b/>
          <w:sz w:val="24"/>
          <w:szCs w:val="24"/>
        </w:rPr>
        <w:t>6</w:t>
      </w:r>
      <w:r w:rsidRPr="00DA3443">
        <w:rPr>
          <w:b/>
          <w:sz w:val="24"/>
          <w:szCs w:val="24"/>
        </w:rPr>
        <w:t>)</w:t>
      </w:r>
    </w:p>
    <w:p w:rsidR="00DB1E44" w:rsidRPr="00261942" w:rsidRDefault="00DB1E44" w:rsidP="00261942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DA3443">
        <w:rPr>
          <w:sz w:val="24"/>
          <w:szCs w:val="24"/>
        </w:rPr>
        <w:t xml:space="preserve">Wobec wyczerpania porządku dziennego </w:t>
      </w:r>
      <w:r w:rsidR="00D352EA" w:rsidRPr="00DA3443">
        <w:rPr>
          <w:sz w:val="24"/>
          <w:szCs w:val="24"/>
        </w:rPr>
        <w:t>P</w:t>
      </w:r>
      <w:r w:rsidRPr="00DA3443">
        <w:rPr>
          <w:sz w:val="24"/>
          <w:szCs w:val="24"/>
        </w:rPr>
        <w:t>rzewodnicząc</w:t>
      </w:r>
      <w:r w:rsidR="000C23F4" w:rsidRPr="00DA3443">
        <w:rPr>
          <w:sz w:val="24"/>
          <w:szCs w:val="24"/>
        </w:rPr>
        <w:t>a</w:t>
      </w:r>
      <w:r w:rsidRPr="00DA3443">
        <w:rPr>
          <w:sz w:val="24"/>
          <w:szCs w:val="24"/>
        </w:rPr>
        <w:t xml:space="preserve"> </w:t>
      </w:r>
      <w:r w:rsidR="000C23F4" w:rsidRPr="00DA3443">
        <w:rPr>
          <w:sz w:val="24"/>
          <w:szCs w:val="24"/>
        </w:rPr>
        <w:t>Rady</w:t>
      </w:r>
      <w:r w:rsidR="00692021" w:rsidRPr="00DA3443">
        <w:rPr>
          <w:sz w:val="24"/>
          <w:szCs w:val="24"/>
        </w:rPr>
        <w:t xml:space="preserve"> </w:t>
      </w:r>
      <w:r w:rsidRPr="00DA3443">
        <w:rPr>
          <w:sz w:val="24"/>
          <w:szCs w:val="24"/>
        </w:rPr>
        <w:t>zamkn</w:t>
      </w:r>
      <w:r w:rsidR="000C23F4" w:rsidRPr="00DA3443">
        <w:rPr>
          <w:sz w:val="24"/>
          <w:szCs w:val="24"/>
        </w:rPr>
        <w:t>ęła</w:t>
      </w:r>
      <w:r w:rsidRPr="00DA3443">
        <w:rPr>
          <w:sz w:val="24"/>
          <w:szCs w:val="24"/>
        </w:rPr>
        <w:t xml:space="preserve"> posiedzenie </w:t>
      </w:r>
      <w:r w:rsidR="000C23F4" w:rsidRPr="00DA3443">
        <w:rPr>
          <w:sz w:val="24"/>
          <w:szCs w:val="24"/>
        </w:rPr>
        <w:t>Rady</w:t>
      </w:r>
      <w:r w:rsidRPr="00DA3443">
        <w:rPr>
          <w:sz w:val="24"/>
          <w:szCs w:val="24"/>
        </w:rPr>
        <w:t>, dziękując uczestnikom za udział</w:t>
      </w:r>
      <w:r w:rsidRPr="00261942">
        <w:rPr>
          <w:sz w:val="24"/>
          <w:szCs w:val="24"/>
        </w:rPr>
        <w:t xml:space="preserve"> w obradach.</w:t>
      </w:r>
    </w:p>
    <w:p w:rsidR="00A64C9F" w:rsidRPr="00261942" w:rsidRDefault="00A64C9F" w:rsidP="00261942">
      <w:pPr>
        <w:spacing w:after="120" w:line="360" w:lineRule="atLeast"/>
        <w:ind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Na tym protokół zakończono</w:t>
      </w:r>
      <w:r w:rsidR="00B556F0" w:rsidRPr="00261942">
        <w:rPr>
          <w:sz w:val="24"/>
          <w:szCs w:val="24"/>
        </w:rPr>
        <w:t xml:space="preserve"> i podpisano</w:t>
      </w:r>
      <w:r w:rsidRPr="00261942">
        <w:rPr>
          <w:sz w:val="24"/>
          <w:szCs w:val="24"/>
        </w:rPr>
        <w:t>.</w:t>
      </w:r>
    </w:p>
    <w:p w:rsidR="005E57C0" w:rsidRPr="00261942" w:rsidRDefault="00A64C9F" w:rsidP="00261942">
      <w:pPr>
        <w:spacing w:after="120" w:line="360" w:lineRule="atLeast"/>
        <w:ind w:right="-1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Protok</w:t>
      </w:r>
      <w:r w:rsidR="003C0D4D" w:rsidRPr="00261942">
        <w:rPr>
          <w:sz w:val="24"/>
          <w:szCs w:val="24"/>
        </w:rPr>
        <w:t>o</w:t>
      </w:r>
      <w:r w:rsidR="00CA705A" w:rsidRPr="00261942">
        <w:rPr>
          <w:sz w:val="24"/>
          <w:szCs w:val="24"/>
        </w:rPr>
        <w:t>łowała Bożena Kucharewicz</w:t>
      </w:r>
      <w:r w:rsidR="00B556F0" w:rsidRPr="00261942">
        <w:rPr>
          <w:sz w:val="24"/>
          <w:szCs w:val="24"/>
        </w:rPr>
        <w:t xml:space="preserve"> –</w:t>
      </w:r>
      <w:r w:rsidR="005E57C0" w:rsidRPr="00261942">
        <w:rPr>
          <w:sz w:val="24"/>
          <w:szCs w:val="24"/>
        </w:rPr>
        <w:t xml:space="preserve"> Starszy inspektor ds. obsługi Rady Miejskiej </w:t>
      </w:r>
      <w:r w:rsidR="00A76B1F" w:rsidRPr="00261942">
        <w:rPr>
          <w:sz w:val="24"/>
          <w:szCs w:val="24"/>
        </w:rPr>
        <w:br/>
      </w:r>
      <w:r w:rsidR="005E57C0" w:rsidRPr="00261942">
        <w:rPr>
          <w:sz w:val="24"/>
          <w:szCs w:val="24"/>
        </w:rPr>
        <w:t>i informacji publicznej</w:t>
      </w:r>
    </w:p>
    <w:p w:rsidR="00CA705A" w:rsidRPr="008B678A" w:rsidRDefault="00CA705A" w:rsidP="008B678A">
      <w:pPr>
        <w:spacing w:after="120" w:line="340" w:lineRule="atLeast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4786"/>
        <w:gridCol w:w="4500"/>
      </w:tblGrid>
      <w:tr w:rsidR="00CA705A" w:rsidRPr="003812B2" w:rsidTr="00B651DB">
        <w:trPr>
          <w:jc w:val="center"/>
        </w:trPr>
        <w:tc>
          <w:tcPr>
            <w:tcW w:w="4786" w:type="dxa"/>
            <w:vAlign w:val="center"/>
          </w:tcPr>
          <w:p w:rsidR="00CA705A" w:rsidRPr="003812B2" w:rsidRDefault="00CA705A" w:rsidP="003812B2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CA705A" w:rsidRPr="003812B2" w:rsidRDefault="00CA705A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  <w:r w:rsidRPr="003812B2">
              <w:rPr>
                <w:sz w:val="24"/>
                <w:szCs w:val="24"/>
              </w:rPr>
              <w:t>Przewodnicząc</w:t>
            </w:r>
            <w:r w:rsidR="000C23F4" w:rsidRPr="003812B2">
              <w:rPr>
                <w:sz w:val="24"/>
                <w:szCs w:val="24"/>
              </w:rPr>
              <w:t xml:space="preserve">y </w:t>
            </w:r>
            <w:r w:rsidR="00B651DB" w:rsidRPr="003812B2">
              <w:rPr>
                <w:sz w:val="24"/>
                <w:szCs w:val="24"/>
              </w:rPr>
              <w:t xml:space="preserve">Rady </w:t>
            </w:r>
            <w:r w:rsidR="000C23F4" w:rsidRPr="003812B2">
              <w:rPr>
                <w:sz w:val="24"/>
                <w:szCs w:val="24"/>
              </w:rPr>
              <w:t>Seniorów</w:t>
            </w:r>
          </w:p>
          <w:p w:rsidR="00E45707" w:rsidRPr="003812B2" w:rsidRDefault="00E45707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770605" w:rsidRPr="003812B2" w:rsidRDefault="00770605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CA705A" w:rsidRPr="003812B2" w:rsidRDefault="000C23F4" w:rsidP="003812B2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  <w:r w:rsidRPr="003812B2">
              <w:rPr>
                <w:i/>
                <w:sz w:val="24"/>
                <w:szCs w:val="24"/>
              </w:rPr>
              <w:t xml:space="preserve">Alina </w:t>
            </w:r>
            <w:proofErr w:type="spellStart"/>
            <w:r w:rsidRPr="003812B2">
              <w:rPr>
                <w:i/>
                <w:sz w:val="24"/>
                <w:szCs w:val="24"/>
              </w:rPr>
              <w:t>Kaliściak</w:t>
            </w:r>
            <w:proofErr w:type="spellEnd"/>
          </w:p>
        </w:tc>
      </w:tr>
    </w:tbl>
    <w:p w:rsidR="00CA705A" w:rsidRPr="003812B2" w:rsidRDefault="00CA705A" w:rsidP="003812B2">
      <w:pPr>
        <w:spacing w:after="120" w:line="340" w:lineRule="atLeast"/>
        <w:ind w:firstLine="6"/>
        <w:jc w:val="both"/>
        <w:rPr>
          <w:sz w:val="24"/>
          <w:szCs w:val="24"/>
        </w:rPr>
      </w:pPr>
    </w:p>
    <w:sectPr w:rsidR="00CA705A" w:rsidRPr="003812B2" w:rsidSect="00301E43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F77" w:rsidRDefault="00543F77">
      <w:r>
        <w:separator/>
      </w:r>
    </w:p>
  </w:endnote>
  <w:endnote w:type="continuationSeparator" w:id="0">
    <w:p w:rsidR="00543F77" w:rsidRDefault="00543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7960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7960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0023">
      <w:rPr>
        <w:rStyle w:val="Numerstrony"/>
        <w:noProof/>
      </w:rPr>
      <w:t>3</w: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930" w:rsidRDefault="00796005">
    <w:pPr>
      <w:pStyle w:val="Stopka"/>
      <w:jc w:val="right"/>
    </w:pPr>
    <w:fldSimple w:instr=" PAGE   \* MERGEFORMAT ">
      <w:r w:rsidR="00D40023">
        <w:rPr>
          <w:noProof/>
        </w:rPr>
        <w:t>1</w:t>
      </w:r>
    </w:fldSimple>
  </w:p>
  <w:p w:rsidR="002E7930" w:rsidRDefault="002E79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F77" w:rsidRDefault="00543F77">
      <w:r>
        <w:separator/>
      </w:r>
    </w:p>
  </w:footnote>
  <w:footnote w:type="continuationSeparator" w:id="0">
    <w:p w:rsidR="00543F77" w:rsidRDefault="00543F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82123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9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12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3">
    <w:nsid w:val="03B55C5D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600D2F"/>
    <w:multiLevelType w:val="hybridMultilevel"/>
    <w:tmpl w:val="C6507C2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5497A32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A67354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D72467"/>
    <w:multiLevelType w:val="multilevel"/>
    <w:tmpl w:val="CF1045B2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  <w:rPr>
        <w:rFonts w:hint="default"/>
      </w:rPr>
    </w:lvl>
    <w:lvl w:ilvl="1">
      <w:start w:val="1"/>
      <w:numFmt w:val="none"/>
      <w:pStyle w:val="za"/>
      <w:suff w:val="nothing"/>
      <w:lvlText w:val="Załącznik%1"/>
      <w:lvlJc w:val="right"/>
      <w:pPr>
        <w:ind w:left="5954" w:firstLine="0"/>
      </w:pPr>
      <w:rPr>
        <w:rFonts w:hint="default"/>
      </w:r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  <w:rPr>
        <w:rFonts w:hint="default"/>
      </w:rPr>
    </w:lvl>
    <w:lvl w:ilvl="3">
      <w:start w:val="1"/>
      <w:numFmt w:val="decimal"/>
      <w:pStyle w:val="paragraf"/>
      <w:suff w:val="space"/>
      <w:lvlText w:val="§ %1%4."/>
      <w:lvlJc w:val="left"/>
      <w:pPr>
        <w:ind w:left="-255" w:firstLine="397"/>
      </w:pPr>
      <w:rPr>
        <w:rFonts w:hint="default"/>
        <w:b w:val="0"/>
        <w:i w:val="0"/>
      </w:rPr>
    </w:lvl>
    <w:lvl w:ilvl="4">
      <w:start w:val="1"/>
      <w:numFmt w:val="decimal"/>
      <w:pStyle w:val="ust"/>
      <w:suff w:val="space"/>
      <w:lvlText w:val="%1%5."/>
      <w:lvlJc w:val="left"/>
      <w:pPr>
        <w:ind w:left="0" w:firstLine="624"/>
      </w:pPr>
      <w:rPr>
        <w:rFonts w:hint="default"/>
      </w:rPr>
    </w:lvl>
    <w:lvl w:ilvl="5">
      <w:start w:val="1"/>
      <w:numFmt w:val="decimal"/>
      <w:suff w:val="space"/>
      <w:lvlText w:val="%1%6)"/>
      <w:lvlJc w:val="left"/>
      <w:pPr>
        <w:ind w:left="340" w:hanging="340"/>
      </w:pPr>
      <w:rPr>
        <w:rFonts w:hint="default"/>
      </w:rPr>
    </w:lvl>
    <w:lvl w:ilvl="6">
      <w:start w:val="1"/>
      <w:numFmt w:val="lowerLetter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color w:val="auto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  <w:rPr>
        <w:rFonts w:hint="default"/>
      </w:rPr>
    </w:lvl>
  </w:abstractNum>
  <w:abstractNum w:abstractNumId="18">
    <w:nsid w:val="14D72C09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6B55CFB"/>
    <w:multiLevelType w:val="hybridMultilevel"/>
    <w:tmpl w:val="0390E446"/>
    <w:lvl w:ilvl="0" w:tplc="44AC07A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4819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8D3539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5A7D26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41D2886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7E5912"/>
    <w:multiLevelType w:val="hybridMultilevel"/>
    <w:tmpl w:val="B59EF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1C53B4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FC65FC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2D16DC"/>
    <w:multiLevelType w:val="hybridMultilevel"/>
    <w:tmpl w:val="4B58E05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9700AC"/>
    <w:multiLevelType w:val="hybridMultilevel"/>
    <w:tmpl w:val="8A5A0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2D60684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8F446F"/>
    <w:multiLevelType w:val="multilevel"/>
    <w:tmpl w:val="51D0065C"/>
    <w:lvl w:ilvl="0">
      <w:start w:val="1"/>
      <w:numFmt w:val="none"/>
      <w:suff w:val="space"/>
      <w:lvlText w:val="z dnia"/>
      <w:lvlJc w:val="left"/>
      <w:pPr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</w:lvl>
    <w:lvl w:ilvl="2">
      <w:start w:val="1"/>
      <w:numFmt w:val="decimal"/>
      <w:suff w:val="space"/>
      <w:lvlText w:val="§ %3."/>
      <w:lvlJc w:val="left"/>
      <w:pPr>
        <w:ind w:left="0" w:firstLine="397"/>
      </w:pPr>
    </w:lvl>
    <w:lvl w:ilvl="3">
      <w:start w:val="2"/>
      <w:numFmt w:val="decimal"/>
      <w:suff w:val="space"/>
      <w:lvlText w:val="%4."/>
      <w:lvlJc w:val="right"/>
      <w:pPr>
        <w:ind w:left="0" w:firstLine="624"/>
      </w:pPr>
    </w:lvl>
    <w:lvl w:ilvl="4">
      <w:start w:val="1"/>
      <w:numFmt w:val="decimal"/>
      <w:lvlText w:val="%5)"/>
      <w:lvlJc w:val="left"/>
      <w:pPr>
        <w:tabs>
          <w:tab w:val="num" w:pos="1077"/>
        </w:tabs>
        <w:ind w:left="1077" w:hanging="397"/>
      </w:pPr>
    </w:lvl>
    <w:lvl w:ilvl="5">
      <w:start w:val="1"/>
      <w:numFmt w:val="lowerLetter"/>
      <w:suff w:val="space"/>
      <w:lvlText w:val="%6)"/>
      <w:lvlJc w:val="left"/>
      <w:pPr>
        <w:ind w:left="1304" w:hanging="227"/>
      </w:pPr>
    </w:lvl>
    <w:lvl w:ilvl="6">
      <w:start w:val="1"/>
      <w:numFmt w:val="bullet"/>
      <w:suff w:val="space"/>
      <w:lvlText w:val="-"/>
      <w:lvlJc w:val="left"/>
      <w:pPr>
        <w:ind w:left="1446" w:hanging="142"/>
      </w:pPr>
      <w:rPr>
        <w:rFonts w:ascii="Times New Roman" w:hAnsi="Times New Roman" w:hint="default"/>
        <w:sz w:val="24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2">
    <w:nsid w:val="39397F8C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724881"/>
    <w:multiLevelType w:val="hybridMultilevel"/>
    <w:tmpl w:val="667E5BAE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F916EEE"/>
    <w:multiLevelType w:val="hybridMultilevel"/>
    <w:tmpl w:val="ED0EB87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4896B9D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A667E01"/>
    <w:multiLevelType w:val="hybridMultilevel"/>
    <w:tmpl w:val="6882BAB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931CED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D68447E"/>
    <w:multiLevelType w:val="hybridMultilevel"/>
    <w:tmpl w:val="D05CE250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E0B47A8"/>
    <w:multiLevelType w:val="hybridMultilevel"/>
    <w:tmpl w:val="8EC81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B46F83"/>
    <w:multiLevelType w:val="hybridMultilevel"/>
    <w:tmpl w:val="9BD85018"/>
    <w:lvl w:ilvl="0" w:tplc="5AFAA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996989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9F97F43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505328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F977452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0753484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1360EFC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7E80E1E"/>
    <w:multiLevelType w:val="hybridMultilevel"/>
    <w:tmpl w:val="13C0F90A"/>
    <w:lvl w:ilvl="0" w:tplc="D93C8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8217ADA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AC60F5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227BDA"/>
    <w:multiLevelType w:val="hybridMultilevel"/>
    <w:tmpl w:val="4BDE1AC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52">
    <w:nsid w:val="776A7099"/>
    <w:multiLevelType w:val="hybridMultilevel"/>
    <w:tmpl w:val="FF8C2342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1"/>
  </w:num>
  <w:num w:numId="2">
    <w:abstractNumId w:val="17"/>
  </w:num>
  <w:num w:numId="3">
    <w:abstractNumId w:val="19"/>
  </w:num>
  <w:num w:numId="4">
    <w:abstractNumId w:val="31"/>
  </w:num>
  <w:num w:numId="5">
    <w:abstractNumId w:val="47"/>
  </w:num>
  <w:num w:numId="6">
    <w:abstractNumId w:val="0"/>
  </w:num>
  <w:num w:numId="7">
    <w:abstractNumId w:val="30"/>
  </w:num>
  <w:num w:numId="8">
    <w:abstractNumId w:val="28"/>
  </w:num>
  <w:num w:numId="9">
    <w:abstractNumId w:val="20"/>
  </w:num>
  <w:num w:numId="10">
    <w:abstractNumId w:val="45"/>
  </w:num>
  <w:num w:numId="11">
    <w:abstractNumId w:val="44"/>
  </w:num>
  <w:num w:numId="12">
    <w:abstractNumId w:val="25"/>
  </w:num>
  <w:num w:numId="13">
    <w:abstractNumId w:val="42"/>
  </w:num>
  <w:num w:numId="14">
    <w:abstractNumId w:val="48"/>
  </w:num>
  <w:num w:numId="15">
    <w:abstractNumId w:val="41"/>
  </w:num>
  <w:num w:numId="16">
    <w:abstractNumId w:val="13"/>
  </w:num>
  <w:num w:numId="17">
    <w:abstractNumId w:val="38"/>
  </w:num>
  <w:num w:numId="18">
    <w:abstractNumId w:val="39"/>
  </w:num>
  <w:num w:numId="19">
    <w:abstractNumId w:val="14"/>
  </w:num>
  <w:num w:numId="2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0"/>
  </w:num>
  <w:num w:numId="22">
    <w:abstractNumId w:val="24"/>
  </w:num>
  <w:num w:numId="23">
    <w:abstractNumId w:val="37"/>
  </w:num>
  <w:num w:numId="24">
    <w:abstractNumId w:val="22"/>
  </w:num>
  <w:num w:numId="25">
    <w:abstractNumId w:val="29"/>
  </w:num>
  <w:num w:numId="26">
    <w:abstractNumId w:val="32"/>
  </w:num>
  <w:num w:numId="27">
    <w:abstractNumId w:val="43"/>
  </w:num>
  <w:num w:numId="28">
    <w:abstractNumId w:val="52"/>
  </w:num>
  <w:num w:numId="29">
    <w:abstractNumId w:val="27"/>
  </w:num>
  <w:num w:numId="30">
    <w:abstractNumId w:val="46"/>
  </w:num>
  <w:num w:numId="31">
    <w:abstractNumId w:val="40"/>
  </w:num>
  <w:num w:numId="32">
    <w:abstractNumId w:val="21"/>
  </w:num>
  <w:num w:numId="33">
    <w:abstractNumId w:val="16"/>
  </w:num>
  <w:num w:numId="34">
    <w:abstractNumId w:val="18"/>
  </w:num>
  <w:num w:numId="35">
    <w:abstractNumId w:val="34"/>
  </w:num>
  <w:num w:numId="36">
    <w:abstractNumId w:val="15"/>
  </w:num>
  <w:num w:numId="37">
    <w:abstractNumId w:val="35"/>
  </w:num>
  <w:num w:numId="38">
    <w:abstractNumId w:val="26"/>
  </w:num>
  <w:num w:numId="39">
    <w:abstractNumId w:val="49"/>
  </w:num>
  <w:num w:numId="40">
    <w:abstractNumId w:val="23"/>
  </w:num>
  <w:num w:numId="41">
    <w:abstractNumId w:val="3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67F"/>
    <w:rsid w:val="0000482B"/>
    <w:rsid w:val="00007139"/>
    <w:rsid w:val="00007E92"/>
    <w:rsid w:val="00011C7D"/>
    <w:rsid w:val="00012B88"/>
    <w:rsid w:val="00012BA1"/>
    <w:rsid w:val="00015189"/>
    <w:rsid w:val="00017CBD"/>
    <w:rsid w:val="00022B57"/>
    <w:rsid w:val="00022F90"/>
    <w:rsid w:val="00023C58"/>
    <w:rsid w:val="00024917"/>
    <w:rsid w:val="00024D34"/>
    <w:rsid w:val="00024F01"/>
    <w:rsid w:val="0002612A"/>
    <w:rsid w:val="00026642"/>
    <w:rsid w:val="0002700A"/>
    <w:rsid w:val="00030480"/>
    <w:rsid w:val="00030876"/>
    <w:rsid w:val="00031926"/>
    <w:rsid w:val="0003383C"/>
    <w:rsid w:val="00042A8A"/>
    <w:rsid w:val="00042C47"/>
    <w:rsid w:val="00042DD3"/>
    <w:rsid w:val="000444BD"/>
    <w:rsid w:val="00046059"/>
    <w:rsid w:val="0004720E"/>
    <w:rsid w:val="000475A4"/>
    <w:rsid w:val="00053A1F"/>
    <w:rsid w:val="00054AC8"/>
    <w:rsid w:val="00057B47"/>
    <w:rsid w:val="00060CF8"/>
    <w:rsid w:val="000613EA"/>
    <w:rsid w:val="00061DAD"/>
    <w:rsid w:val="00062509"/>
    <w:rsid w:val="00064302"/>
    <w:rsid w:val="000739B5"/>
    <w:rsid w:val="00074105"/>
    <w:rsid w:val="00081282"/>
    <w:rsid w:val="00082040"/>
    <w:rsid w:val="00082D65"/>
    <w:rsid w:val="00086FC8"/>
    <w:rsid w:val="00090241"/>
    <w:rsid w:val="0009204B"/>
    <w:rsid w:val="00094AC3"/>
    <w:rsid w:val="000959B7"/>
    <w:rsid w:val="00095DC9"/>
    <w:rsid w:val="000971B0"/>
    <w:rsid w:val="000A0ECE"/>
    <w:rsid w:val="000A11E4"/>
    <w:rsid w:val="000A528A"/>
    <w:rsid w:val="000A6AE0"/>
    <w:rsid w:val="000B04D2"/>
    <w:rsid w:val="000B0D19"/>
    <w:rsid w:val="000B1003"/>
    <w:rsid w:val="000B155A"/>
    <w:rsid w:val="000B20F5"/>
    <w:rsid w:val="000B2F83"/>
    <w:rsid w:val="000B3C89"/>
    <w:rsid w:val="000B7FCD"/>
    <w:rsid w:val="000C15CA"/>
    <w:rsid w:val="000C1844"/>
    <w:rsid w:val="000C18C5"/>
    <w:rsid w:val="000C23F4"/>
    <w:rsid w:val="000C2446"/>
    <w:rsid w:val="000C2844"/>
    <w:rsid w:val="000C57AC"/>
    <w:rsid w:val="000C64F8"/>
    <w:rsid w:val="000C6DA2"/>
    <w:rsid w:val="000C7026"/>
    <w:rsid w:val="000D0A89"/>
    <w:rsid w:val="000D6071"/>
    <w:rsid w:val="000D66A9"/>
    <w:rsid w:val="000E04E3"/>
    <w:rsid w:val="000E0BA8"/>
    <w:rsid w:val="000E2691"/>
    <w:rsid w:val="000E35D9"/>
    <w:rsid w:val="000E5225"/>
    <w:rsid w:val="000E58A4"/>
    <w:rsid w:val="000E71FD"/>
    <w:rsid w:val="000E7FEB"/>
    <w:rsid w:val="000F0C7F"/>
    <w:rsid w:val="000F26C5"/>
    <w:rsid w:val="000F5748"/>
    <w:rsid w:val="000F6074"/>
    <w:rsid w:val="0010146B"/>
    <w:rsid w:val="00101C00"/>
    <w:rsid w:val="001031C1"/>
    <w:rsid w:val="00103CEC"/>
    <w:rsid w:val="00104584"/>
    <w:rsid w:val="001051FD"/>
    <w:rsid w:val="00105B30"/>
    <w:rsid w:val="001111A6"/>
    <w:rsid w:val="001112F3"/>
    <w:rsid w:val="001143A5"/>
    <w:rsid w:val="001218F1"/>
    <w:rsid w:val="00122DE2"/>
    <w:rsid w:val="00122E87"/>
    <w:rsid w:val="00122F52"/>
    <w:rsid w:val="00127946"/>
    <w:rsid w:val="00127C1A"/>
    <w:rsid w:val="001328F6"/>
    <w:rsid w:val="00132F96"/>
    <w:rsid w:val="00137269"/>
    <w:rsid w:val="00142A95"/>
    <w:rsid w:val="00143D5E"/>
    <w:rsid w:val="00144971"/>
    <w:rsid w:val="00150A66"/>
    <w:rsid w:val="00153D65"/>
    <w:rsid w:val="001548D7"/>
    <w:rsid w:val="00155182"/>
    <w:rsid w:val="00157FD8"/>
    <w:rsid w:val="0016044E"/>
    <w:rsid w:val="00161B5E"/>
    <w:rsid w:val="00165426"/>
    <w:rsid w:val="0016643E"/>
    <w:rsid w:val="001677CF"/>
    <w:rsid w:val="001714C2"/>
    <w:rsid w:val="0017157B"/>
    <w:rsid w:val="001759D5"/>
    <w:rsid w:val="00176A7E"/>
    <w:rsid w:val="00184647"/>
    <w:rsid w:val="00185360"/>
    <w:rsid w:val="00190339"/>
    <w:rsid w:val="00191FC9"/>
    <w:rsid w:val="001936F7"/>
    <w:rsid w:val="00193963"/>
    <w:rsid w:val="00195C9D"/>
    <w:rsid w:val="001A35CE"/>
    <w:rsid w:val="001A5FEF"/>
    <w:rsid w:val="001A6A4B"/>
    <w:rsid w:val="001A7FB3"/>
    <w:rsid w:val="001B2799"/>
    <w:rsid w:val="001B306D"/>
    <w:rsid w:val="001B43AF"/>
    <w:rsid w:val="001B4F0E"/>
    <w:rsid w:val="001C0CC7"/>
    <w:rsid w:val="001C1369"/>
    <w:rsid w:val="001C3389"/>
    <w:rsid w:val="001C3D42"/>
    <w:rsid w:val="001C6937"/>
    <w:rsid w:val="001C7A11"/>
    <w:rsid w:val="001D1427"/>
    <w:rsid w:val="001D1521"/>
    <w:rsid w:val="001D1EDA"/>
    <w:rsid w:val="001D2496"/>
    <w:rsid w:val="001D2EAE"/>
    <w:rsid w:val="001D3033"/>
    <w:rsid w:val="001D3C5E"/>
    <w:rsid w:val="001D4051"/>
    <w:rsid w:val="001D4493"/>
    <w:rsid w:val="001D587D"/>
    <w:rsid w:val="001D5C9D"/>
    <w:rsid w:val="001D6070"/>
    <w:rsid w:val="001E21CE"/>
    <w:rsid w:val="001E2655"/>
    <w:rsid w:val="001E28A8"/>
    <w:rsid w:val="001E3CDB"/>
    <w:rsid w:val="001E7FE8"/>
    <w:rsid w:val="001F143A"/>
    <w:rsid w:val="001F149E"/>
    <w:rsid w:val="001F1AC3"/>
    <w:rsid w:val="001F53EE"/>
    <w:rsid w:val="001F57ED"/>
    <w:rsid w:val="001F5971"/>
    <w:rsid w:val="001F711F"/>
    <w:rsid w:val="002009A3"/>
    <w:rsid w:val="00200AE8"/>
    <w:rsid w:val="002025F7"/>
    <w:rsid w:val="00205B12"/>
    <w:rsid w:val="00213B2B"/>
    <w:rsid w:val="00213B87"/>
    <w:rsid w:val="00217106"/>
    <w:rsid w:val="002177FF"/>
    <w:rsid w:val="002275B7"/>
    <w:rsid w:val="00227DB8"/>
    <w:rsid w:val="00230A14"/>
    <w:rsid w:val="00231463"/>
    <w:rsid w:val="00237BEA"/>
    <w:rsid w:val="002402CA"/>
    <w:rsid w:val="002430D1"/>
    <w:rsid w:val="00244027"/>
    <w:rsid w:val="00250501"/>
    <w:rsid w:val="00251883"/>
    <w:rsid w:val="00251A30"/>
    <w:rsid w:val="00254539"/>
    <w:rsid w:val="00255607"/>
    <w:rsid w:val="002569AF"/>
    <w:rsid w:val="002573B5"/>
    <w:rsid w:val="00260B01"/>
    <w:rsid w:val="00261670"/>
    <w:rsid w:val="00261942"/>
    <w:rsid w:val="0026223A"/>
    <w:rsid w:val="002643CE"/>
    <w:rsid w:val="00264BA0"/>
    <w:rsid w:val="00265B90"/>
    <w:rsid w:val="00267FEF"/>
    <w:rsid w:val="00272178"/>
    <w:rsid w:val="0027246D"/>
    <w:rsid w:val="00272ED3"/>
    <w:rsid w:val="002732B4"/>
    <w:rsid w:val="002745C3"/>
    <w:rsid w:val="0027550A"/>
    <w:rsid w:val="00280333"/>
    <w:rsid w:val="002822AB"/>
    <w:rsid w:val="002828FB"/>
    <w:rsid w:val="002876E7"/>
    <w:rsid w:val="002879B0"/>
    <w:rsid w:val="00291F0D"/>
    <w:rsid w:val="0029342C"/>
    <w:rsid w:val="00293F95"/>
    <w:rsid w:val="0029462A"/>
    <w:rsid w:val="00294F35"/>
    <w:rsid w:val="002A0DEC"/>
    <w:rsid w:val="002A377D"/>
    <w:rsid w:val="002A3D9C"/>
    <w:rsid w:val="002A5E91"/>
    <w:rsid w:val="002B10A6"/>
    <w:rsid w:val="002B2B5A"/>
    <w:rsid w:val="002B40EE"/>
    <w:rsid w:val="002B50CC"/>
    <w:rsid w:val="002B5F45"/>
    <w:rsid w:val="002C13E4"/>
    <w:rsid w:val="002C208B"/>
    <w:rsid w:val="002C3A6F"/>
    <w:rsid w:val="002C637D"/>
    <w:rsid w:val="002C6BC6"/>
    <w:rsid w:val="002D5A32"/>
    <w:rsid w:val="002D6A66"/>
    <w:rsid w:val="002D7BF9"/>
    <w:rsid w:val="002D7C36"/>
    <w:rsid w:val="002E0A4F"/>
    <w:rsid w:val="002E2116"/>
    <w:rsid w:val="002E2317"/>
    <w:rsid w:val="002E2880"/>
    <w:rsid w:val="002E4DF9"/>
    <w:rsid w:val="002E7930"/>
    <w:rsid w:val="002F0EAE"/>
    <w:rsid w:val="002F1095"/>
    <w:rsid w:val="002F15C9"/>
    <w:rsid w:val="002F1ADA"/>
    <w:rsid w:val="002F201E"/>
    <w:rsid w:val="002F4821"/>
    <w:rsid w:val="002F6A38"/>
    <w:rsid w:val="00300ABC"/>
    <w:rsid w:val="00301E43"/>
    <w:rsid w:val="00305833"/>
    <w:rsid w:val="00310B91"/>
    <w:rsid w:val="0031550E"/>
    <w:rsid w:val="0031658E"/>
    <w:rsid w:val="003169EB"/>
    <w:rsid w:val="00316CBB"/>
    <w:rsid w:val="00316EAF"/>
    <w:rsid w:val="00320283"/>
    <w:rsid w:val="00323784"/>
    <w:rsid w:val="003237C2"/>
    <w:rsid w:val="0032458C"/>
    <w:rsid w:val="00324A66"/>
    <w:rsid w:val="00327E5D"/>
    <w:rsid w:val="00331898"/>
    <w:rsid w:val="00331B5A"/>
    <w:rsid w:val="00333542"/>
    <w:rsid w:val="00337796"/>
    <w:rsid w:val="00337C40"/>
    <w:rsid w:val="003419A1"/>
    <w:rsid w:val="00342010"/>
    <w:rsid w:val="00343FA1"/>
    <w:rsid w:val="00345FAE"/>
    <w:rsid w:val="00346DB3"/>
    <w:rsid w:val="00347620"/>
    <w:rsid w:val="00347AD0"/>
    <w:rsid w:val="0035035F"/>
    <w:rsid w:val="0035067B"/>
    <w:rsid w:val="00352BC7"/>
    <w:rsid w:val="00353348"/>
    <w:rsid w:val="00353609"/>
    <w:rsid w:val="00353E9B"/>
    <w:rsid w:val="003540C7"/>
    <w:rsid w:val="00354A19"/>
    <w:rsid w:val="00357232"/>
    <w:rsid w:val="0036049C"/>
    <w:rsid w:val="00361FDF"/>
    <w:rsid w:val="0036218A"/>
    <w:rsid w:val="0036418A"/>
    <w:rsid w:val="00364312"/>
    <w:rsid w:val="0037180F"/>
    <w:rsid w:val="00374A16"/>
    <w:rsid w:val="00375418"/>
    <w:rsid w:val="00375555"/>
    <w:rsid w:val="00375763"/>
    <w:rsid w:val="003812B2"/>
    <w:rsid w:val="00381B5B"/>
    <w:rsid w:val="00386D3B"/>
    <w:rsid w:val="00392196"/>
    <w:rsid w:val="0039336B"/>
    <w:rsid w:val="00393785"/>
    <w:rsid w:val="00395553"/>
    <w:rsid w:val="003A2B55"/>
    <w:rsid w:val="003A4218"/>
    <w:rsid w:val="003B1CE2"/>
    <w:rsid w:val="003B2163"/>
    <w:rsid w:val="003B3EFF"/>
    <w:rsid w:val="003B4503"/>
    <w:rsid w:val="003B47E5"/>
    <w:rsid w:val="003B6848"/>
    <w:rsid w:val="003B6C79"/>
    <w:rsid w:val="003C067F"/>
    <w:rsid w:val="003C0D4D"/>
    <w:rsid w:val="003C18E4"/>
    <w:rsid w:val="003C26CC"/>
    <w:rsid w:val="003C317B"/>
    <w:rsid w:val="003C3B1C"/>
    <w:rsid w:val="003C6420"/>
    <w:rsid w:val="003D10A4"/>
    <w:rsid w:val="003D28A4"/>
    <w:rsid w:val="003D2A38"/>
    <w:rsid w:val="003D3FB8"/>
    <w:rsid w:val="003D5402"/>
    <w:rsid w:val="003D5548"/>
    <w:rsid w:val="003D58A6"/>
    <w:rsid w:val="003D5C10"/>
    <w:rsid w:val="003D6B18"/>
    <w:rsid w:val="003D72DB"/>
    <w:rsid w:val="003D78C5"/>
    <w:rsid w:val="003E15C4"/>
    <w:rsid w:val="003E56D0"/>
    <w:rsid w:val="003F0605"/>
    <w:rsid w:val="003F1DB4"/>
    <w:rsid w:val="003F5799"/>
    <w:rsid w:val="00400F6C"/>
    <w:rsid w:val="00402D59"/>
    <w:rsid w:val="00403B35"/>
    <w:rsid w:val="00404B19"/>
    <w:rsid w:val="00404BD7"/>
    <w:rsid w:val="00405F24"/>
    <w:rsid w:val="0041039A"/>
    <w:rsid w:val="0041196B"/>
    <w:rsid w:val="00412D21"/>
    <w:rsid w:val="00416270"/>
    <w:rsid w:val="004167B6"/>
    <w:rsid w:val="00416E11"/>
    <w:rsid w:val="004173EC"/>
    <w:rsid w:val="00420B33"/>
    <w:rsid w:val="00421113"/>
    <w:rsid w:val="00421C12"/>
    <w:rsid w:val="00421E1B"/>
    <w:rsid w:val="0042353E"/>
    <w:rsid w:val="00423D85"/>
    <w:rsid w:val="0042414B"/>
    <w:rsid w:val="00424F9D"/>
    <w:rsid w:val="00425FEC"/>
    <w:rsid w:val="00427E44"/>
    <w:rsid w:val="0043159F"/>
    <w:rsid w:val="004329D6"/>
    <w:rsid w:val="004341BC"/>
    <w:rsid w:val="0043428A"/>
    <w:rsid w:val="00434B66"/>
    <w:rsid w:val="00437C65"/>
    <w:rsid w:val="004425D2"/>
    <w:rsid w:val="004464B1"/>
    <w:rsid w:val="00451067"/>
    <w:rsid w:val="00452668"/>
    <w:rsid w:val="00453090"/>
    <w:rsid w:val="004554DB"/>
    <w:rsid w:val="00456767"/>
    <w:rsid w:val="00457836"/>
    <w:rsid w:val="00457F21"/>
    <w:rsid w:val="004600B9"/>
    <w:rsid w:val="00460321"/>
    <w:rsid w:val="00460CCB"/>
    <w:rsid w:val="00463ACB"/>
    <w:rsid w:val="00465152"/>
    <w:rsid w:val="00466F4F"/>
    <w:rsid w:val="004676A0"/>
    <w:rsid w:val="00471E94"/>
    <w:rsid w:val="00472341"/>
    <w:rsid w:val="00472878"/>
    <w:rsid w:val="0048120C"/>
    <w:rsid w:val="00482BC6"/>
    <w:rsid w:val="00482F87"/>
    <w:rsid w:val="00484B62"/>
    <w:rsid w:val="00486296"/>
    <w:rsid w:val="00490AFF"/>
    <w:rsid w:val="0049129A"/>
    <w:rsid w:val="0049282C"/>
    <w:rsid w:val="00493B10"/>
    <w:rsid w:val="004946E3"/>
    <w:rsid w:val="00496072"/>
    <w:rsid w:val="004968A8"/>
    <w:rsid w:val="00497E21"/>
    <w:rsid w:val="004A2D99"/>
    <w:rsid w:val="004A3109"/>
    <w:rsid w:val="004A4D4F"/>
    <w:rsid w:val="004A77BE"/>
    <w:rsid w:val="004B043A"/>
    <w:rsid w:val="004B2CA3"/>
    <w:rsid w:val="004B641E"/>
    <w:rsid w:val="004C0CA0"/>
    <w:rsid w:val="004C0D37"/>
    <w:rsid w:val="004C2548"/>
    <w:rsid w:val="004C26F6"/>
    <w:rsid w:val="004C3A42"/>
    <w:rsid w:val="004C6546"/>
    <w:rsid w:val="004C6F19"/>
    <w:rsid w:val="004D2C57"/>
    <w:rsid w:val="004D3967"/>
    <w:rsid w:val="004D5514"/>
    <w:rsid w:val="004D5ECD"/>
    <w:rsid w:val="004D6E25"/>
    <w:rsid w:val="004D7A33"/>
    <w:rsid w:val="004E1C23"/>
    <w:rsid w:val="004E3058"/>
    <w:rsid w:val="004E3150"/>
    <w:rsid w:val="004E46D4"/>
    <w:rsid w:val="004E55DC"/>
    <w:rsid w:val="004E63F9"/>
    <w:rsid w:val="004F238A"/>
    <w:rsid w:val="004F280F"/>
    <w:rsid w:val="004F2D45"/>
    <w:rsid w:val="004F305F"/>
    <w:rsid w:val="004F318D"/>
    <w:rsid w:val="004F3886"/>
    <w:rsid w:val="004F3B36"/>
    <w:rsid w:val="004F4C82"/>
    <w:rsid w:val="004F6700"/>
    <w:rsid w:val="00501011"/>
    <w:rsid w:val="00501B71"/>
    <w:rsid w:val="005053E1"/>
    <w:rsid w:val="00505890"/>
    <w:rsid w:val="00506492"/>
    <w:rsid w:val="00506494"/>
    <w:rsid w:val="00506567"/>
    <w:rsid w:val="0050693B"/>
    <w:rsid w:val="00507BF0"/>
    <w:rsid w:val="00511F0A"/>
    <w:rsid w:val="005170A8"/>
    <w:rsid w:val="005179C0"/>
    <w:rsid w:val="00517B2E"/>
    <w:rsid w:val="00517E57"/>
    <w:rsid w:val="00521381"/>
    <w:rsid w:val="005214E5"/>
    <w:rsid w:val="00522818"/>
    <w:rsid w:val="005232D9"/>
    <w:rsid w:val="0052566C"/>
    <w:rsid w:val="0053150E"/>
    <w:rsid w:val="005326C0"/>
    <w:rsid w:val="005328EC"/>
    <w:rsid w:val="005362C2"/>
    <w:rsid w:val="0054012E"/>
    <w:rsid w:val="00541178"/>
    <w:rsid w:val="00541EC7"/>
    <w:rsid w:val="00541FA2"/>
    <w:rsid w:val="00543E14"/>
    <w:rsid w:val="00543F77"/>
    <w:rsid w:val="005459D4"/>
    <w:rsid w:val="0054736D"/>
    <w:rsid w:val="00555E5E"/>
    <w:rsid w:val="00555E9A"/>
    <w:rsid w:val="00556DC2"/>
    <w:rsid w:val="00560625"/>
    <w:rsid w:val="005656F8"/>
    <w:rsid w:val="00566154"/>
    <w:rsid w:val="005669E2"/>
    <w:rsid w:val="005674A3"/>
    <w:rsid w:val="0057257C"/>
    <w:rsid w:val="00575794"/>
    <w:rsid w:val="00575ECD"/>
    <w:rsid w:val="00577645"/>
    <w:rsid w:val="00577B48"/>
    <w:rsid w:val="00581273"/>
    <w:rsid w:val="00581D50"/>
    <w:rsid w:val="00582748"/>
    <w:rsid w:val="00585EEB"/>
    <w:rsid w:val="005872CD"/>
    <w:rsid w:val="005965DD"/>
    <w:rsid w:val="00597A41"/>
    <w:rsid w:val="00597C8B"/>
    <w:rsid w:val="005A045B"/>
    <w:rsid w:val="005A23CD"/>
    <w:rsid w:val="005A4F73"/>
    <w:rsid w:val="005A7C20"/>
    <w:rsid w:val="005B0449"/>
    <w:rsid w:val="005B0D38"/>
    <w:rsid w:val="005B18A6"/>
    <w:rsid w:val="005B2F89"/>
    <w:rsid w:val="005B4E86"/>
    <w:rsid w:val="005C1CCA"/>
    <w:rsid w:val="005C6805"/>
    <w:rsid w:val="005D0F1D"/>
    <w:rsid w:val="005D1185"/>
    <w:rsid w:val="005D3C5F"/>
    <w:rsid w:val="005D450E"/>
    <w:rsid w:val="005D50BE"/>
    <w:rsid w:val="005D510C"/>
    <w:rsid w:val="005E146C"/>
    <w:rsid w:val="005E3E77"/>
    <w:rsid w:val="005E4AAA"/>
    <w:rsid w:val="005E57C0"/>
    <w:rsid w:val="005E6030"/>
    <w:rsid w:val="005F62AC"/>
    <w:rsid w:val="00604A84"/>
    <w:rsid w:val="006050E4"/>
    <w:rsid w:val="00605B01"/>
    <w:rsid w:val="0061062B"/>
    <w:rsid w:val="00613637"/>
    <w:rsid w:val="0061377B"/>
    <w:rsid w:val="00615BFC"/>
    <w:rsid w:val="006251D1"/>
    <w:rsid w:val="00625B71"/>
    <w:rsid w:val="0063204E"/>
    <w:rsid w:val="006340EE"/>
    <w:rsid w:val="006344E0"/>
    <w:rsid w:val="0063459E"/>
    <w:rsid w:val="006348A1"/>
    <w:rsid w:val="0063553D"/>
    <w:rsid w:val="00635EF8"/>
    <w:rsid w:val="00637F10"/>
    <w:rsid w:val="006406FD"/>
    <w:rsid w:val="00640A64"/>
    <w:rsid w:val="00640F5F"/>
    <w:rsid w:val="00641470"/>
    <w:rsid w:val="006453F9"/>
    <w:rsid w:val="006465E8"/>
    <w:rsid w:val="00647A81"/>
    <w:rsid w:val="006504C4"/>
    <w:rsid w:val="00653789"/>
    <w:rsid w:val="00655EA8"/>
    <w:rsid w:val="00656EC2"/>
    <w:rsid w:val="00661548"/>
    <w:rsid w:val="00661691"/>
    <w:rsid w:val="006616F9"/>
    <w:rsid w:val="00665F37"/>
    <w:rsid w:val="00667724"/>
    <w:rsid w:val="00672210"/>
    <w:rsid w:val="006751AA"/>
    <w:rsid w:val="00676703"/>
    <w:rsid w:val="00676C39"/>
    <w:rsid w:val="00680A02"/>
    <w:rsid w:val="00680FF4"/>
    <w:rsid w:val="00682B01"/>
    <w:rsid w:val="006830EE"/>
    <w:rsid w:val="00683E5F"/>
    <w:rsid w:val="006843AD"/>
    <w:rsid w:val="00684432"/>
    <w:rsid w:val="0068485E"/>
    <w:rsid w:val="006908E5"/>
    <w:rsid w:val="00691989"/>
    <w:rsid w:val="00692021"/>
    <w:rsid w:val="0069281A"/>
    <w:rsid w:val="006948FA"/>
    <w:rsid w:val="00694916"/>
    <w:rsid w:val="006A3874"/>
    <w:rsid w:val="006A3CD0"/>
    <w:rsid w:val="006A5408"/>
    <w:rsid w:val="006A7280"/>
    <w:rsid w:val="006A7A14"/>
    <w:rsid w:val="006B10AE"/>
    <w:rsid w:val="006B2BE6"/>
    <w:rsid w:val="006B76A7"/>
    <w:rsid w:val="006B7849"/>
    <w:rsid w:val="006B7C91"/>
    <w:rsid w:val="006C129F"/>
    <w:rsid w:val="006C79F5"/>
    <w:rsid w:val="006C7AF7"/>
    <w:rsid w:val="006D328B"/>
    <w:rsid w:val="006D5329"/>
    <w:rsid w:val="006D58CB"/>
    <w:rsid w:val="006D60FE"/>
    <w:rsid w:val="006D73AA"/>
    <w:rsid w:val="006D7713"/>
    <w:rsid w:val="006E0243"/>
    <w:rsid w:val="006E4198"/>
    <w:rsid w:val="006E6826"/>
    <w:rsid w:val="006E798F"/>
    <w:rsid w:val="006F0BC8"/>
    <w:rsid w:val="006F1239"/>
    <w:rsid w:val="006F128C"/>
    <w:rsid w:val="006F1481"/>
    <w:rsid w:val="006F2897"/>
    <w:rsid w:val="006F2CDD"/>
    <w:rsid w:val="006F4C97"/>
    <w:rsid w:val="006F77FB"/>
    <w:rsid w:val="006F7891"/>
    <w:rsid w:val="00700BA4"/>
    <w:rsid w:val="00701C53"/>
    <w:rsid w:val="00702590"/>
    <w:rsid w:val="00704A9A"/>
    <w:rsid w:val="00707383"/>
    <w:rsid w:val="0071376C"/>
    <w:rsid w:val="007177D0"/>
    <w:rsid w:val="0072082E"/>
    <w:rsid w:val="007256D2"/>
    <w:rsid w:val="00726459"/>
    <w:rsid w:val="00727533"/>
    <w:rsid w:val="00730D5B"/>
    <w:rsid w:val="00731DF2"/>
    <w:rsid w:val="0073208F"/>
    <w:rsid w:val="00734D31"/>
    <w:rsid w:val="00743FFF"/>
    <w:rsid w:val="00744385"/>
    <w:rsid w:val="00747204"/>
    <w:rsid w:val="0074797D"/>
    <w:rsid w:val="00747BA0"/>
    <w:rsid w:val="0075171E"/>
    <w:rsid w:val="00766240"/>
    <w:rsid w:val="00767019"/>
    <w:rsid w:val="00770605"/>
    <w:rsid w:val="00771EFD"/>
    <w:rsid w:val="00775370"/>
    <w:rsid w:val="007802F4"/>
    <w:rsid w:val="00784D99"/>
    <w:rsid w:val="00792503"/>
    <w:rsid w:val="0079280E"/>
    <w:rsid w:val="00793208"/>
    <w:rsid w:val="00794F7D"/>
    <w:rsid w:val="00796005"/>
    <w:rsid w:val="0079640D"/>
    <w:rsid w:val="007970AC"/>
    <w:rsid w:val="00797E16"/>
    <w:rsid w:val="007A0935"/>
    <w:rsid w:val="007A1EDD"/>
    <w:rsid w:val="007A3C51"/>
    <w:rsid w:val="007A49D6"/>
    <w:rsid w:val="007A78C4"/>
    <w:rsid w:val="007B0706"/>
    <w:rsid w:val="007B2943"/>
    <w:rsid w:val="007B36B1"/>
    <w:rsid w:val="007B6732"/>
    <w:rsid w:val="007B67CE"/>
    <w:rsid w:val="007C0433"/>
    <w:rsid w:val="007C7C5E"/>
    <w:rsid w:val="007D05C1"/>
    <w:rsid w:val="007D0A54"/>
    <w:rsid w:val="007D0FCD"/>
    <w:rsid w:val="007D2FD5"/>
    <w:rsid w:val="007D32E7"/>
    <w:rsid w:val="007D3456"/>
    <w:rsid w:val="007D4444"/>
    <w:rsid w:val="007D44ED"/>
    <w:rsid w:val="007D5726"/>
    <w:rsid w:val="007D5C39"/>
    <w:rsid w:val="007D69F1"/>
    <w:rsid w:val="007D7316"/>
    <w:rsid w:val="007D73BD"/>
    <w:rsid w:val="007D77B9"/>
    <w:rsid w:val="007D7904"/>
    <w:rsid w:val="007E1217"/>
    <w:rsid w:val="007E2398"/>
    <w:rsid w:val="007E4D8B"/>
    <w:rsid w:val="007E56F8"/>
    <w:rsid w:val="007E6951"/>
    <w:rsid w:val="007E69E0"/>
    <w:rsid w:val="007F06AD"/>
    <w:rsid w:val="007F072B"/>
    <w:rsid w:val="007F2F0E"/>
    <w:rsid w:val="007F3388"/>
    <w:rsid w:val="007F3ED8"/>
    <w:rsid w:val="007F436C"/>
    <w:rsid w:val="007F7201"/>
    <w:rsid w:val="0080010E"/>
    <w:rsid w:val="00800CCF"/>
    <w:rsid w:val="00803573"/>
    <w:rsid w:val="00804D3D"/>
    <w:rsid w:val="00805B64"/>
    <w:rsid w:val="00806207"/>
    <w:rsid w:val="00806EE9"/>
    <w:rsid w:val="00811001"/>
    <w:rsid w:val="00811B5E"/>
    <w:rsid w:val="00812F6C"/>
    <w:rsid w:val="00814125"/>
    <w:rsid w:val="008142AF"/>
    <w:rsid w:val="00814CE1"/>
    <w:rsid w:val="008161FD"/>
    <w:rsid w:val="00821C68"/>
    <w:rsid w:val="00823657"/>
    <w:rsid w:val="00826C59"/>
    <w:rsid w:val="00826D4F"/>
    <w:rsid w:val="008312A4"/>
    <w:rsid w:val="00832717"/>
    <w:rsid w:val="00833F67"/>
    <w:rsid w:val="0083580C"/>
    <w:rsid w:val="00835CF1"/>
    <w:rsid w:val="00835E2D"/>
    <w:rsid w:val="00840646"/>
    <w:rsid w:val="00842F3D"/>
    <w:rsid w:val="008469F2"/>
    <w:rsid w:val="00847D67"/>
    <w:rsid w:val="008511A1"/>
    <w:rsid w:val="0085168C"/>
    <w:rsid w:val="00851E2A"/>
    <w:rsid w:val="008602FC"/>
    <w:rsid w:val="00860D0C"/>
    <w:rsid w:val="00862476"/>
    <w:rsid w:val="00867326"/>
    <w:rsid w:val="00872E50"/>
    <w:rsid w:val="008759E0"/>
    <w:rsid w:val="008763D9"/>
    <w:rsid w:val="00877453"/>
    <w:rsid w:val="00882D04"/>
    <w:rsid w:val="00884315"/>
    <w:rsid w:val="0088509C"/>
    <w:rsid w:val="00891AC0"/>
    <w:rsid w:val="00892801"/>
    <w:rsid w:val="008929E8"/>
    <w:rsid w:val="00892BC3"/>
    <w:rsid w:val="0089433C"/>
    <w:rsid w:val="008A1E70"/>
    <w:rsid w:val="008A2F57"/>
    <w:rsid w:val="008A3288"/>
    <w:rsid w:val="008A5956"/>
    <w:rsid w:val="008A5D6A"/>
    <w:rsid w:val="008A6848"/>
    <w:rsid w:val="008B23C3"/>
    <w:rsid w:val="008B356D"/>
    <w:rsid w:val="008B4DCF"/>
    <w:rsid w:val="008B523C"/>
    <w:rsid w:val="008B58A4"/>
    <w:rsid w:val="008B678A"/>
    <w:rsid w:val="008B689E"/>
    <w:rsid w:val="008B72C5"/>
    <w:rsid w:val="008D6BE8"/>
    <w:rsid w:val="008E1284"/>
    <w:rsid w:val="008E4411"/>
    <w:rsid w:val="008E6D8F"/>
    <w:rsid w:val="008F10B4"/>
    <w:rsid w:val="008F28E4"/>
    <w:rsid w:val="008F32F6"/>
    <w:rsid w:val="008F33ED"/>
    <w:rsid w:val="008F5E8A"/>
    <w:rsid w:val="008F6A76"/>
    <w:rsid w:val="008F6FC0"/>
    <w:rsid w:val="008F7878"/>
    <w:rsid w:val="008F7BFC"/>
    <w:rsid w:val="009032E3"/>
    <w:rsid w:val="00904C29"/>
    <w:rsid w:val="00905548"/>
    <w:rsid w:val="0090586B"/>
    <w:rsid w:val="009066E9"/>
    <w:rsid w:val="00910D6C"/>
    <w:rsid w:val="00913BA5"/>
    <w:rsid w:val="00915607"/>
    <w:rsid w:val="009156CC"/>
    <w:rsid w:val="00916506"/>
    <w:rsid w:val="00916CE9"/>
    <w:rsid w:val="009173E5"/>
    <w:rsid w:val="00917B46"/>
    <w:rsid w:val="00920AA9"/>
    <w:rsid w:val="0092298B"/>
    <w:rsid w:val="009236C3"/>
    <w:rsid w:val="0092484C"/>
    <w:rsid w:val="0092525D"/>
    <w:rsid w:val="00926B8C"/>
    <w:rsid w:val="00931E3E"/>
    <w:rsid w:val="009338EC"/>
    <w:rsid w:val="00933BCA"/>
    <w:rsid w:val="00936366"/>
    <w:rsid w:val="00937E3E"/>
    <w:rsid w:val="009408DF"/>
    <w:rsid w:val="00941D90"/>
    <w:rsid w:val="009423A8"/>
    <w:rsid w:val="0094285C"/>
    <w:rsid w:val="009429E8"/>
    <w:rsid w:val="0094685F"/>
    <w:rsid w:val="00946A6B"/>
    <w:rsid w:val="00947897"/>
    <w:rsid w:val="00947F44"/>
    <w:rsid w:val="009516F3"/>
    <w:rsid w:val="00955D8E"/>
    <w:rsid w:val="009568D2"/>
    <w:rsid w:val="009569CB"/>
    <w:rsid w:val="0095701B"/>
    <w:rsid w:val="00965575"/>
    <w:rsid w:val="00965941"/>
    <w:rsid w:val="009673EF"/>
    <w:rsid w:val="00970AC7"/>
    <w:rsid w:val="00971ACA"/>
    <w:rsid w:val="009728E0"/>
    <w:rsid w:val="0097471B"/>
    <w:rsid w:val="009748EF"/>
    <w:rsid w:val="00980EAE"/>
    <w:rsid w:val="009840CF"/>
    <w:rsid w:val="00985B9E"/>
    <w:rsid w:val="0099053A"/>
    <w:rsid w:val="009909F4"/>
    <w:rsid w:val="00990F69"/>
    <w:rsid w:val="00992EFF"/>
    <w:rsid w:val="009930FC"/>
    <w:rsid w:val="00993B61"/>
    <w:rsid w:val="00994410"/>
    <w:rsid w:val="00994936"/>
    <w:rsid w:val="00994D67"/>
    <w:rsid w:val="00995A9E"/>
    <w:rsid w:val="00995F31"/>
    <w:rsid w:val="009961D5"/>
    <w:rsid w:val="009A0341"/>
    <w:rsid w:val="009A0734"/>
    <w:rsid w:val="009A0747"/>
    <w:rsid w:val="009A41F9"/>
    <w:rsid w:val="009A5791"/>
    <w:rsid w:val="009A5E1F"/>
    <w:rsid w:val="009A60CE"/>
    <w:rsid w:val="009B2F21"/>
    <w:rsid w:val="009B57A7"/>
    <w:rsid w:val="009C4A2A"/>
    <w:rsid w:val="009C6809"/>
    <w:rsid w:val="009D0C6F"/>
    <w:rsid w:val="009D23CC"/>
    <w:rsid w:val="009D42B8"/>
    <w:rsid w:val="009D6157"/>
    <w:rsid w:val="009D6903"/>
    <w:rsid w:val="009D7475"/>
    <w:rsid w:val="009D74C6"/>
    <w:rsid w:val="009D77D4"/>
    <w:rsid w:val="009D7CE9"/>
    <w:rsid w:val="009E0019"/>
    <w:rsid w:val="009E05F3"/>
    <w:rsid w:val="009E1FB5"/>
    <w:rsid w:val="009E2D2D"/>
    <w:rsid w:val="009E6286"/>
    <w:rsid w:val="009E6BF7"/>
    <w:rsid w:val="009E7FC3"/>
    <w:rsid w:val="009F2260"/>
    <w:rsid w:val="009F386A"/>
    <w:rsid w:val="009F469D"/>
    <w:rsid w:val="009F4A65"/>
    <w:rsid w:val="009F4C05"/>
    <w:rsid w:val="009F590D"/>
    <w:rsid w:val="009F663F"/>
    <w:rsid w:val="00A00D8D"/>
    <w:rsid w:val="00A0157E"/>
    <w:rsid w:val="00A01F3E"/>
    <w:rsid w:val="00A02A18"/>
    <w:rsid w:val="00A02CCF"/>
    <w:rsid w:val="00A02E3F"/>
    <w:rsid w:val="00A038F0"/>
    <w:rsid w:val="00A03AD4"/>
    <w:rsid w:val="00A053BE"/>
    <w:rsid w:val="00A05619"/>
    <w:rsid w:val="00A05C06"/>
    <w:rsid w:val="00A066F1"/>
    <w:rsid w:val="00A1052D"/>
    <w:rsid w:val="00A10536"/>
    <w:rsid w:val="00A1456C"/>
    <w:rsid w:val="00A1698B"/>
    <w:rsid w:val="00A21A84"/>
    <w:rsid w:val="00A23F4B"/>
    <w:rsid w:val="00A25555"/>
    <w:rsid w:val="00A26802"/>
    <w:rsid w:val="00A26B2F"/>
    <w:rsid w:val="00A27FD7"/>
    <w:rsid w:val="00A3076C"/>
    <w:rsid w:val="00A321D2"/>
    <w:rsid w:val="00A33873"/>
    <w:rsid w:val="00A34E24"/>
    <w:rsid w:val="00A3732C"/>
    <w:rsid w:val="00A40055"/>
    <w:rsid w:val="00A4223B"/>
    <w:rsid w:val="00A44946"/>
    <w:rsid w:val="00A4647F"/>
    <w:rsid w:val="00A46C1D"/>
    <w:rsid w:val="00A47F0A"/>
    <w:rsid w:val="00A52E8A"/>
    <w:rsid w:val="00A55730"/>
    <w:rsid w:val="00A56A7F"/>
    <w:rsid w:val="00A572AB"/>
    <w:rsid w:val="00A62887"/>
    <w:rsid w:val="00A64C9F"/>
    <w:rsid w:val="00A65017"/>
    <w:rsid w:val="00A65891"/>
    <w:rsid w:val="00A665A3"/>
    <w:rsid w:val="00A665CE"/>
    <w:rsid w:val="00A72A3D"/>
    <w:rsid w:val="00A73A2E"/>
    <w:rsid w:val="00A73E17"/>
    <w:rsid w:val="00A74282"/>
    <w:rsid w:val="00A74F92"/>
    <w:rsid w:val="00A76B1F"/>
    <w:rsid w:val="00A7710C"/>
    <w:rsid w:val="00A817AE"/>
    <w:rsid w:val="00A81E8A"/>
    <w:rsid w:val="00A8205E"/>
    <w:rsid w:val="00A83F5A"/>
    <w:rsid w:val="00A84F84"/>
    <w:rsid w:val="00A86852"/>
    <w:rsid w:val="00A87304"/>
    <w:rsid w:val="00A9159B"/>
    <w:rsid w:val="00A91687"/>
    <w:rsid w:val="00A92922"/>
    <w:rsid w:val="00A94134"/>
    <w:rsid w:val="00A94CCE"/>
    <w:rsid w:val="00A9546A"/>
    <w:rsid w:val="00A96133"/>
    <w:rsid w:val="00A96ADF"/>
    <w:rsid w:val="00A97A00"/>
    <w:rsid w:val="00AA111B"/>
    <w:rsid w:val="00AA1B24"/>
    <w:rsid w:val="00AA48ED"/>
    <w:rsid w:val="00AB1A95"/>
    <w:rsid w:val="00AB2211"/>
    <w:rsid w:val="00AC2643"/>
    <w:rsid w:val="00AC2798"/>
    <w:rsid w:val="00AC3A47"/>
    <w:rsid w:val="00AC4292"/>
    <w:rsid w:val="00AC4ADD"/>
    <w:rsid w:val="00AC62EA"/>
    <w:rsid w:val="00AD017C"/>
    <w:rsid w:val="00AD07F7"/>
    <w:rsid w:val="00AD35E1"/>
    <w:rsid w:val="00AD53F7"/>
    <w:rsid w:val="00AE0479"/>
    <w:rsid w:val="00AE0AC0"/>
    <w:rsid w:val="00AE14E7"/>
    <w:rsid w:val="00AE1D20"/>
    <w:rsid w:val="00AE2237"/>
    <w:rsid w:val="00AE5382"/>
    <w:rsid w:val="00AF066E"/>
    <w:rsid w:val="00AF1E3D"/>
    <w:rsid w:val="00AF2794"/>
    <w:rsid w:val="00AF2B96"/>
    <w:rsid w:val="00AF43E5"/>
    <w:rsid w:val="00AF450E"/>
    <w:rsid w:val="00AF4D4A"/>
    <w:rsid w:val="00AF5897"/>
    <w:rsid w:val="00AF656A"/>
    <w:rsid w:val="00B00283"/>
    <w:rsid w:val="00B0057E"/>
    <w:rsid w:val="00B0178F"/>
    <w:rsid w:val="00B03D98"/>
    <w:rsid w:val="00B04BE5"/>
    <w:rsid w:val="00B04BE8"/>
    <w:rsid w:val="00B0532E"/>
    <w:rsid w:val="00B06970"/>
    <w:rsid w:val="00B1028A"/>
    <w:rsid w:val="00B114A9"/>
    <w:rsid w:val="00B11B98"/>
    <w:rsid w:val="00B133D5"/>
    <w:rsid w:val="00B14041"/>
    <w:rsid w:val="00B162CF"/>
    <w:rsid w:val="00B16563"/>
    <w:rsid w:val="00B16BCB"/>
    <w:rsid w:val="00B22147"/>
    <w:rsid w:val="00B22460"/>
    <w:rsid w:val="00B2272B"/>
    <w:rsid w:val="00B23D48"/>
    <w:rsid w:val="00B23F6F"/>
    <w:rsid w:val="00B24218"/>
    <w:rsid w:val="00B25940"/>
    <w:rsid w:val="00B277DB"/>
    <w:rsid w:val="00B27AB9"/>
    <w:rsid w:val="00B30DA8"/>
    <w:rsid w:val="00B3191F"/>
    <w:rsid w:val="00B32723"/>
    <w:rsid w:val="00B34C4D"/>
    <w:rsid w:val="00B35BE8"/>
    <w:rsid w:val="00B3757B"/>
    <w:rsid w:val="00B4030E"/>
    <w:rsid w:val="00B417EF"/>
    <w:rsid w:val="00B41E04"/>
    <w:rsid w:val="00B44D2A"/>
    <w:rsid w:val="00B4536C"/>
    <w:rsid w:val="00B456F8"/>
    <w:rsid w:val="00B465F1"/>
    <w:rsid w:val="00B4754F"/>
    <w:rsid w:val="00B47E40"/>
    <w:rsid w:val="00B47EF2"/>
    <w:rsid w:val="00B51259"/>
    <w:rsid w:val="00B51289"/>
    <w:rsid w:val="00B51BBE"/>
    <w:rsid w:val="00B52DBA"/>
    <w:rsid w:val="00B53CDC"/>
    <w:rsid w:val="00B53D2C"/>
    <w:rsid w:val="00B556F0"/>
    <w:rsid w:val="00B6054F"/>
    <w:rsid w:val="00B630F4"/>
    <w:rsid w:val="00B64BDB"/>
    <w:rsid w:val="00B651DB"/>
    <w:rsid w:val="00B70210"/>
    <w:rsid w:val="00B71A52"/>
    <w:rsid w:val="00B71EB7"/>
    <w:rsid w:val="00B7666A"/>
    <w:rsid w:val="00B76FB4"/>
    <w:rsid w:val="00B81A59"/>
    <w:rsid w:val="00B823B4"/>
    <w:rsid w:val="00B85104"/>
    <w:rsid w:val="00B8569A"/>
    <w:rsid w:val="00B87101"/>
    <w:rsid w:val="00B877E9"/>
    <w:rsid w:val="00B92388"/>
    <w:rsid w:val="00B93A25"/>
    <w:rsid w:val="00B945CA"/>
    <w:rsid w:val="00B964C9"/>
    <w:rsid w:val="00BA2C23"/>
    <w:rsid w:val="00BA37B1"/>
    <w:rsid w:val="00BA3FE6"/>
    <w:rsid w:val="00BA4556"/>
    <w:rsid w:val="00BA4B83"/>
    <w:rsid w:val="00BA5372"/>
    <w:rsid w:val="00BB13D6"/>
    <w:rsid w:val="00BB27AB"/>
    <w:rsid w:val="00BB4B24"/>
    <w:rsid w:val="00BB5A3E"/>
    <w:rsid w:val="00BB6003"/>
    <w:rsid w:val="00BB7FC5"/>
    <w:rsid w:val="00BC2DC3"/>
    <w:rsid w:val="00BC3CEE"/>
    <w:rsid w:val="00BC3FC6"/>
    <w:rsid w:val="00BC5454"/>
    <w:rsid w:val="00BC6450"/>
    <w:rsid w:val="00BD21D7"/>
    <w:rsid w:val="00BD42F1"/>
    <w:rsid w:val="00BD4852"/>
    <w:rsid w:val="00BD4A4F"/>
    <w:rsid w:val="00BD5280"/>
    <w:rsid w:val="00BD62C8"/>
    <w:rsid w:val="00BD63C9"/>
    <w:rsid w:val="00BE20B1"/>
    <w:rsid w:val="00BE266C"/>
    <w:rsid w:val="00BE3E61"/>
    <w:rsid w:val="00BE4464"/>
    <w:rsid w:val="00BE4ED6"/>
    <w:rsid w:val="00BF4121"/>
    <w:rsid w:val="00BF514B"/>
    <w:rsid w:val="00C00618"/>
    <w:rsid w:val="00C025BE"/>
    <w:rsid w:val="00C02B16"/>
    <w:rsid w:val="00C02B9E"/>
    <w:rsid w:val="00C02FD4"/>
    <w:rsid w:val="00C053AD"/>
    <w:rsid w:val="00C07263"/>
    <w:rsid w:val="00C07A9F"/>
    <w:rsid w:val="00C13196"/>
    <w:rsid w:val="00C13FDB"/>
    <w:rsid w:val="00C14485"/>
    <w:rsid w:val="00C14626"/>
    <w:rsid w:val="00C17061"/>
    <w:rsid w:val="00C204FA"/>
    <w:rsid w:val="00C2268B"/>
    <w:rsid w:val="00C23773"/>
    <w:rsid w:val="00C23A9B"/>
    <w:rsid w:val="00C23E13"/>
    <w:rsid w:val="00C26427"/>
    <w:rsid w:val="00C2676B"/>
    <w:rsid w:val="00C276EA"/>
    <w:rsid w:val="00C27F41"/>
    <w:rsid w:val="00C30244"/>
    <w:rsid w:val="00C34798"/>
    <w:rsid w:val="00C369B8"/>
    <w:rsid w:val="00C4015E"/>
    <w:rsid w:val="00C40216"/>
    <w:rsid w:val="00C43994"/>
    <w:rsid w:val="00C4450B"/>
    <w:rsid w:val="00C4496C"/>
    <w:rsid w:val="00C452A3"/>
    <w:rsid w:val="00C46040"/>
    <w:rsid w:val="00C47387"/>
    <w:rsid w:val="00C473AB"/>
    <w:rsid w:val="00C47DDA"/>
    <w:rsid w:val="00C51567"/>
    <w:rsid w:val="00C52479"/>
    <w:rsid w:val="00C54B89"/>
    <w:rsid w:val="00C54C08"/>
    <w:rsid w:val="00C55BE8"/>
    <w:rsid w:val="00C564F3"/>
    <w:rsid w:val="00C6072D"/>
    <w:rsid w:val="00C60BBF"/>
    <w:rsid w:val="00C61E4D"/>
    <w:rsid w:val="00C626ED"/>
    <w:rsid w:val="00C628B3"/>
    <w:rsid w:val="00C62FB8"/>
    <w:rsid w:val="00C65A43"/>
    <w:rsid w:val="00C663F4"/>
    <w:rsid w:val="00C73279"/>
    <w:rsid w:val="00C75E8E"/>
    <w:rsid w:val="00C812D3"/>
    <w:rsid w:val="00C82B43"/>
    <w:rsid w:val="00C8390E"/>
    <w:rsid w:val="00C84895"/>
    <w:rsid w:val="00C84BB5"/>
    <w:rsid w:val="00C851F5"/>
    <w:rsid w:val="00C86A1E"/>
    <w:rsid w:val="00C878B5"/>
    <w:rsid w:val="00C8793B"/>
    <w:rsid w:val="00C907BF"/>
    <w:rsid w:val="00C90BC1"/>
    <w:rsid w:val="00C93EA2"/>
    <w:rsid w:val="00C94265"/>
    <w:rsid w:val="00C97A49"/>
    <w:rsid w:val="00C97C60"/>
    <w:rsid w:val="00CA080F"/>
    <w:rsid w:val="00CA343A"/>
    <w:rsid w:val="00CA369E"/>
    <w:rsid w:val="00CA55B8"/>
    <w:rsid w:val="00CA705A"/>
    <w:rsid w:val="00CB1C46"/>
    <w:rsid w:val="00CB2F85"/>
    <w:rsid w:val="00CB43BA"/>
    <w:rsid w:val="00CB6490"/>
    <w:rsid w:val="00CB79BD"/>
    <w:rsid w:val="00CC07C4"/>
    <w:rsid w:val="00CC39D5"/>
    <w:rsid w:val="00CC4241"/>
    <w:rsid w:val="00CC5853"/>
    <w:rsid w:val="00CC693C"/>
    <w:rsid w:val="00CC78C0"/>
    <w:rsid w:val="00CC7AFA"/>
    <w:rsid w:val="00CD09BB"/>
    <w:rsid w:val="00CD1839"/>
    <w:rsid w:val="00CD3111"/>
    <w:rsid w:val="00CD363E"/>
    <w:rsid w:val="00CD3712"/>
    <w:rsid w:val="00CD39C0"/>
    <w:rsid w:val="00CD4C2A"/>
    <w:rsid w:val="00CD551F"/>
    <w:rsid w:val="00CD6B5B"/>
    <w:rsid w:val="00CE0CF3"/>
    <w:rsid w:val="00CE186E"/>
    <w:rsid w:val="00CE1D8B"/>
    <w:rsid w:val="00CE1FA4"/>
    <w:rsid w:val="00CE401F"/>
    <w:rsid w:val="00CE46D6"/>
    <w:rsid w:val="00CE55DF"/>
    <w:rsid w:val="00CE6E08"/>
    <w:rsid w:val="00CF2CBA"/>
    <w:rsid w:val="00CF30A8"/>
    <w:rsid w:val="00CF4E06"/>
    <w:rsid w:val="00D00E15"/>
    <w:rsid w:val="00D04B69"/>
    <w:rsid w:val="00D06698"/>
    <w:rsid w:val="00D07453"/>
    <w:rsid w:val="00D07AA4"/>
    <w:rsid w:val="00D10322"/>
    <w:rsid w:val="00D12596"/>
    <w:rsid w:val="00D143BE"/>
    <w:rsid w:val="00D213CB"/>
    <w:rsid w:val="00D214B4"/>
    <w:rsid w:val="00D22507"/>
    <w:rsid w:val="00D226DE"/>
    <w:rsid w:val="00D30544"/>
    <w:rsid w:val="00D31B7D"/>
    <w:rsid w:val="00D32837"/>
    <w:rsid w:val="00D32F6E"/>
    <w:rsid w:val="00D35071"/>
    <w:rsid w:val="00D352EA"/>
    <w:rsid w:val="00D35505"/>
    <w:rsid w:val="00D40023"/>
    <w:rsid w:val="00D417B2"/>
    <w:rsid w:val="00D4426D"/>
    <w:rsid w:val="00D45BF8"/>
    <w:rsid w:val="00D46551"/>
    <w:rsid w:val="00D509DF"/>
    <w:rsid w:val="00D50AF3"/>
    <w:rsid w:val="00D5165A"/>
    <w:rsid w:val="00D56777"/>
    <w:rsid w:val="00D62811"/>
    <w:rsid w:val="00D628C8"/>
    <w:rsid w:val="00D64087"/>
    <w:rsid w:val="00D6530B"/>
    <w:rsid w:val="00D66D80"/>
    <w:rsid w:val="00D675D7"/>
    <w:rsid w:val="00D7169A"/>
    <w:rsid w:val="00D723CE"/>
    <w:rsid w:val="00D732BD"/>
    <w:rsid w:val="00D7395D"/>
    <w:rsid w:val="00D766A1"/>
    <w:rsid w:val="00D812AE"/>
    <w:rsid w:val="00D82114"/>
    <w:rsid w:val="00D8235F"/>
    <w:rsid w:val="00D82AE9"/>
    <w:rsid w:val="00D837C9"/>
    <w:rsid w:val="00D83CAB"/>
    <w:rsid w:val="00D859A7"/>
    <w:rsid w:val="00D861AF"/>
    <w:rsid w:val="00D86906"/>
    <w:rsid w:val="00D90AAF"/>
    <w:rsid w:val="00D92D63"/>
    <w:rsid w:val="00D9573F"/>
    <w:rsid w:val="00DA022D"/>
    <w:rsid w:val="00DA1BFF"/>
    <w:rsid w:val="00DA3443"/>
    <w:rsid w:val="00DA3579"/>
    <w:rsid w:val="00DA3789"/>
    <w:rsid w:val="00DA6C8A"/>
    <w:rsid w:val="00DB06A9"/>
    <w:rsid w:val="00DB1898"/>
    <w:rsid w:val="00DB1E44"/>
    <w:rsid w:val="00DB7143"/>
    <w:rsid w:val="00DC3159"/>
    <w:rsid w:val="00DC50AD"/>
    <w:rsid w:val="00DC56EC"/>
    <w:rsid w:val="00DC6FD0"/>
    <w:rsid w:val="00DC7AC3"/>
    <w:rsid w:val="00DD1444"/>
    <w:rsid w:val="00DD2AC2"/>
    <w:rsid w:val="00DD45ED"/>
    <w:rsid w:val="00DD6EDB"/>
    <w:rsid w:val="00DE0596"/>
    <w:rsid w:val="00DE28CB"/>
    <w:rsid w:val="00DE31D1"/>
    <w:rsid w:val="00DE5B7D"/>
    <w:rsid w:val="00DE6A89"/>
    <w:rsid w:val="00DE7872"/>
    <w:rsid w:val="00DE7E2D"/>
    <w:rsid w:val="00DF3D49"/>
    <w:rsid w:val="00DF4016"/>
    <w:rsid w:val="00DF66B0"/>
    <w:rsid w:val="00DF7DF8"/>
    <w:rsid w:val="00DF7F04"/>
    <w:rsid w:val="00E00FC5"/>
    <w:rsid w:val="00E077E4"/>
    <w:rsid w:val="00E079C7"/>
    <w:rsid w:val="00E07E5F"/>
    <w:rsid w:val="00E1048C"/>
    <w:rsid w:val="00E10F9D"/>
    <w:rsid w:val="00E11493"/>
    <w:rsid w:val="00E11C8F"/>
    <w:rsid w:val="00E12590"/>
    <w:rsid w:val="00E150D2"/>
    <w:rsid w:val="00E15665"/>
    <w:rsid w:val="00E158C6"/>
    <w:rsid w:val="00E15DEC"/>
    <w:rsid w:val="00E21307"/>
    <w:rsid w:val="00E22141"/>
    <w:rsid w:val="00E26333"/>
    <w:rsid w:val="00E310F7"/>
    <w:rsid w:val="00E311AA"/>
    <w:rsid w:val="00E3222C"/>
    <w:rsid w:val="00E32D20"/>
    <w:rsid w:val="00E336E3"/>
    <w:rsid w:val="00E3457C"/>
    <w:rsid w:val="00E34ABA"/>
    <w:rsid w:val="00E36AC3"/>
    <w:rsid w:val="00E4018E"/>
    <w:rsid w:val="00E408F6"/>
    <w:rsid w:val="00E426B6"/>
    <w:rsid w:val="00E4417D"/>
    <w:rsid w:val="00E44EEA"/>
    <w:rsid w:val="00E45701"/>
    <w:rsid w:val="00E45707"/>
    <w:rsid w:val="00E45D47"/>
    <w:rsid w:val="00E51B08"/>
    <w:rsid w:val="00E53ECB"/>
    <w:rsid w:val="00E54191"/>
    <w:rsid w:val="00E560CB"/>
    <w:rsid w:val="00E60E9A"/>
    <w:rsid w:val="00E61431"/>
    <w:rsid w:val="00E64A57"/>
    <w:rsid w:val="00E7295C"/>
    <w:rsid w:val="00E74578"/>
    <w:rsid w:val="00E76215"/>
    <w:rsid w:val="00E7670F"/>
    <w:rsid w:val="00E778CA"/>
    <w:rsid w:val="00E77DD2"/>
    <w:rsid w:val="00E81744"/>
    <w:rsid w:val="00E8257D"/>
    <w:rsid w:val="00E8264F"/>
    <w:rsid w:val="00E8390C"/>
    <w:rsid w:val="00E8430C"/>
    <w:rsid w:val="00E84456"/>
    <w:rsid w:val="00E86CAC"/>
    <w:rsid w:val="00E92A39"/>
    <w:rsid w:val="00E92B5C"/>
    <w:rsid w:val="00E973BA"/>
    <w:rsid w:val="00EA21B6"/>
    <w:rsid w:val="00EA2E08"/>
    <w:rsid w:val="00EA4823"/>
    <w:rsid w:val="00EA5B95"/>
    <w:rsid w:val="00EA621B"/>
    <w:rsid w:val="00EA7D5B"/>
    <w:rsid w:val="00EB1C5D"/>
    <w:rsid w:val="00EB3445"/>
    <w:rsid w:val="00EB3646"/>
    <w:rsid w:val="00EB3D42"/>
    <w:rsid w:val="00EB465A"/>
    <w:rsid w:val="00EB62F8"/>
    <w:rsid w:val="00EB6916"/>
    <w:rsid w:val="00EC0F7F"/>
    <w:rsid w:val="00EC215C"/>
    <w:rsid w:val="00EC2942"/>
    <w:rsid w:val="00EC3E38"/>
    <w:rsid w:val="00EC5254"/>
    <w:rsid w:val="00EC7678"/>
    <w:rsid w:val="00ED2B26"/>
    <w:rsid w:val="00ED48E6"/>
    <w:rsid w:val="00EE1E19"/>
    <w:rsid w:val="00EE4CA1"/>
    <w:rsid w:val="00EE5AA8"/>
    <w:rsid w:val="00EE5EBF"/>
    <w:rsid w:val="00EF05B5"/>
    <w:rsid w:val="00EF3D47"/>
    <w:rsid w:val="00EF4E7C"/>
    <w:rsid w:val="00F01B7E"/>
    <w:rsid w:val="00F02BB2"/>
    <w:rsid w:val="00F0670B"/>
    <w:rsid w:val="00F07735"/>
    <w:rsid w:val="00F1131A"/>
    <w:rsid w:val="00F12815"/>
    <w:rsid w:val="00F12B75"/>
    <w:rsid w:val="00F13D4F"/>
    <w:rsid w:val="00F15633"/>
    <w:rsid w:val="00F15C7D"/>
    <w:rsid w:val="00F15EE0"/>
    <w:rsid w:val="00F16599"/>
    <w:rsid w:val="00F17D50"/>
    <w:rsid w:val="00F20800"/>
    <w:rsid w:val="00F210CC"/>
    <w:rsid w:val="00F21114"/>
    <w:rsid w:val="00F21CF8"/>
    <w:rsid w:val="00F235D8"/>
    <w:rsid w:val="00F250A3"/>
    <w:rsid w:val="00F25BAA"/>
    <w:rsid w:val="00F321FE"/>
    <w:rsid w:val="00F3556E"/>
    <w:rsid w:val="00F36776"/>
    <w:rsid w:val="00F40CAB"/>
    <w:rsid w:val="00F42CBB"/>
    <w:rsid w:val="00F432A3"/>
    <w:rsid w:val="00F437FE"/>
    <w:rsid w:val="00F43A07"/>
    <w:rsid w:val="00F45791"/>
    <w:rsid w:val="00F469A5"/>
    <w:rsid w:val="00F46FB1"/>
    <w:rsid w:val="00F518A4"/>
    <w:rsid w:val="00F5267F"/>
    <w:rsid w:val="00F53E34"/>
    <w:rsid w:val="00F54624"/>
    <w:rsid w:val="00F55705"/>
    <w:rsid w:val="00F55C05"/>
    <w:rsid w:val="00F60F19"/>
    <w:rsid w:val="00F61644"/>
    <w:rsid w:val="00F62083"/>
    <w:rsid w:val="00F64C11"/>
    <w:rsid w:val="00F708B4"/>
    <w:rsid w:val="00F722F9"/>
    <w:rsid w:val="00F7564B"/>
    <w:rsid w:val="00F76C4B"/>
    <w:rsid w:val="00F81BF1"/>
    <w:rsid w:val="00F83FB5"/>
    <w:rsid w:val="00F84E77"/>
    <w:rsid w:val="00F8698D"/>
    <w:rsid w:val="00F86B23"/>
    <w:rsid w:val="00F92845"/>
    <w:rsid w:val="00F9377E"/>
    <w:rsid w:val="00F93E37"/>
    <w:rsid w:val="00F963DA"/>
    <w:rsid w:val="00F96C41"/>
    <w:rsid w:val="00FA325B"/>
    <w:rsid w:val="00FA534A"/>
    <w:rsid w:val="00FA58F8"/>
    <w:rsid w:val="00FA6D27"/>
    <w:rsid w:val="00FA70D5"/>
    <w:rsid w:val="00FB2D60"/>
    <w:rsid w:val="00FB2EA7"/>
    <w:rsid w:val="00FB5737"/>
    <w:rsid w:val="00FB7566"/>
    <w:rsid w:val="00FC0BD1"/>
    <w:rsid w:val="00FC10BA"/>
    <w:rsid w:val="00FC2AB2"/>
    <w:rsid w:val="00FC3FAD"/>
    <w:rsid w:val="00FC52C3"/>
    <w:rsid w:val="00FC5D9D"/>
    <w:rsid w:val="00FC6287"/>
    <w:rsid w:val="00FD0661"/>
    <w:rsid w:val="00FD147D"/>
    <w:rsid w:val="00FD1D0C"/>
    <w:rsid w:val="00FD2189"/>
    <w:rsid w:val="00FD222E"/>
    <w:rsid w:val="00FD25E9"/>
    <w:rsid w:val="00FD5EBC"/>
    <w:rsid w:val="00FE3DDB"/>
    <w:rsid w:val="00FE69B8"/>
    <w:rsid w:val="00FF01AF"/>
    <w:rsid w:val="00FF1358"/>
    <w:rsid w:val="00FF3096"/>
    <w:rsid w:val="00FF393D"/>
    <w:rsid w:val="00FF4E55"/>
    <w:rsid w:val="00FF4F0F"/>
    <w:rsid w:val="00FF5D94"/>
    <w:rsid w:val="00FF621F"/>
    <w:rsid w:val="00FF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A3E"/>
  </w:style>
  <w:style w:type="paragraph" w:styleId="Nagwek1">
    <w:name w:val="heading 1"/>
    <w:basedOn w:val="Normalny"/>
    <w:next w:val="Normalny"/>
    <w:qFormat/>
    <w:rsid w:val="00BB5A3E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BB5A3E"/>
    <w:pPr>
      <w:keepNext/>
      <w:spacing w:after="120" w:line="360" w:lineRule="auto"/>
      <w:jc w:val="both"/>
      <w:outlineLvl w:val="1"/>
    </w:pPr>
    <w:rPr>
      <w:color w:val="FF0000"/>
      <w:sz w:val="28"/>
    </w:rPr>
  </w:style>
  <w:style w:type="paragraph" w:styleId="Nagwek3">
    <w:name w:val="heading 3"/>
    <w:basedOn w:val="Normalny"/>
    <w:next w:val="Normalny"/>
    <w:qFormat/>
    <w:rsid w:val="00BB5A3E"/>
    <w:pPr>
      <w:keepNext/>
      <w:spacing w:after="120"/>
      <w:ind w:left="851" w:hanging="851"/>
      <w:jc w:val="both"/>
      <w:outlineLvl w:val="2"/>
    </w:pPr>
    <w:rPr>
      <w:rFonts w:ascii="Century Gothic" w:hAnsi="Century Gothic"/>
      <w:color w:val="FF0000"/>
      <w:sz w:val="24"/>
    </w:rPr>
  </w:style>
  <w:style w:type="paragraph" w:styleId="Nagwek4">
    <w:name w:val="heading 4"/>
    <w:basedOn w:val="Normalny"/>
    <w:next w:val="Normalny"/>
    <w:qFormat/>
    <w:rsid w:val="00BB5A3E"/>
    <w:pPr>
      <w:keepNext/>
      <w:jc w:val="both"/>
      <w:outlineLvl w:val="3"/>
    </w:pPr>
    <w:rPr>
      <w:rFonts w:ascii="Century Gothic" w:hAnsi="Century Gothic"/>
      <w:bCs/>
      <w:i/>
      <w:iCs/>
      <w:sz w:val="24"/>
      <w:szCs w:val="18"/>
      <w:u w:val="single"/>
    </w:rPr>
  </w:style>
  <w:style w:type="paragraph" w:styleId="Nagwek5">
    <w:name w:val="heading 5"/>
    <w:basedOn w:val="Normalny"/>
    <w:next w:val="Normalny"/>
    <w:qFormat/>
    <w:rsid w:val="00BB5A3E"/>
    <w:pPr>
      <w:keepNext/>
      <w:ind w:right="141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B5A3E"/>
    <w:pPr>
      <w:keepNext/>
      <w:spacing w:after="120"/>
      <w:outlineLvl w:val="5"/>
    </w:pPr>
    <w:rPr>
      <w:b/>
      <w:sz w:val="24"/>
      <w:szCs w:val="28"/>
    </w:rPr>
  </w:style>
  <w:style w:type="paragraph" w:styleId="Nagwek8">
    <w:name w:val="heading 8"/>
    <w:basedOn w:val="Normalny"/>
    <w:next w:val="Normalny"/>
    <w:link w:val="Nagwek8Znak"/>
    <w:qFormat/>
    <w:rsid w:val="00DD2AC2"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qFormat/>
    <w:rsid w:val="00DD2AC2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B5A3E"/>
    <w:pPr>
      <w:jc w:val="center"/>
    </w:pPr>
    <w:rPr>
      <w:b/>
      <w:i/>
      <w:sz w:val="28"/>
    </w:rPr>
  </w:style>
  <w:style w:type="paragraph" w:styleId="Tekstpodstawowy">
    <w:name w:val="Body Text"/>
    <w:basedOn w:val="Normalny"/>
    <w:semiHidden/>
    <w:rsid w:val="00BB5A3E"/>
    <w:pPr>
      <w:spacing w:line="480" w:lineRule="auto"/>
    </w:pPr>
    <w:rPr>
      <w:sz w:val="28"/>
    </w:rPr>
  </w:style>
  <w:style w:type="paragraph" w:customStyle="1" w:styleId="wsprawie">
    <w:name w:val="w sprawie"/>
    <w:basedOn w:val="Normalny"/>
    <w:rsid w:val="00BB5A3E"/>
    <w:pPr>
      <w:numPr>
        <w:ilvl w:val="1"/>
        <w:numId w:val="1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BB5A3E"/>
    <w:pPr>
      <w:numPr>
        <w:numId w:val="1"/>
      </w:numPr>
      <w:spacing w:before="80" w:after="160"/>
      <w:jc w:val="center"/>
    </w:pPr>
    <w:rPr>
      <w:noProof/>
      <w:sz w:val="24"/>
    </w:rPr>
  </w:style>
  <w:style w:type="paragraph" w:customStyle="1" w:styleId="podstawa">
    <w:name w:val="podstawa"/>
    <w:rsid w:val="00BB5A3E"/>
    <w:pPr>
      <w:numPr>
        <w:ilvl w:val="2"/>
        <w:numId w:val="1"/>
      </w:numPr>
      <w:spacing w:before="80" w:after="240"/>
      <w:jc w:val="both"/>
    </w:pPr>
    <w:rPr>
      <w:noProof/>
      <w:sz w:val="24"/>
    </w:rPr>
  </w:style>
  <w:style w:type="paragraph" w:styleId="Tekstpodstawowywcity">
    <w:name w:val="Body Text Indent"/>
    <w:basedOn w:val="Normalny"/>
    <w:link w:val="TekstpodstawowywcityZnak"/>
    <w:rsid w:val="00BB5A3E"/>
    <w:pPr>
      <w:spacing w:after="120"/>
      <w:ind w:left="283"/>
    </w:pPr>
  </w:style>
  <w:style w:type="paragraph" w:styleId="Tekstpodstawowy2">
    <w:name w:val="Body Text 2"/>
    <w:basedOn w:val="Normalny"/>
    <w:semiHidden/>
    <w:rsid w:val="00BB5A3E"/>
    <w:pPr>
      <w:spacing w:line="360" w:lineRule="auto"/>
    </w:pPr>
    <w:rPr>
      <w:b/>
      <w:bCs/>
      <w:sz w:val="28"/>
    </w:rPr>
  </w:style>
  <w:style w:type="paragraph" w:styleId="Tekstpodstawowy3">
    <w:name w:val="Body Text 3"/>
    <w:basedOn w:val="Normalny"/>
    <w:semiHidden/>
    <w:rsid w:val="00BB5A3E"/>
    <w:pPr>
      <w:jc w:val="both"/>
    </w:pPr>
    <w:rPr>
      <w:sz w:val="28"/>
      <w:szCs w:val="28"/>
    </w:rPr>
  </w:style>
  <w:style w:type="paragraph" w:styleId="Tekstpodstawowywcity2">
    <w:name w:val="Body Text Indent 2"/>
    <w:basedOn w:val="Normalny"/>
    <w:semiHidden/>
    <w:rsid w:val="00BB5A3E"/>
    <w:pPr>
      <w:tabs>
        <w:tab w:val="num" w:pos="1440"/>
      </w:tabs>
      <w:spacing w:line="360" w:lineRule="auto"/>
      <w:ind w:left="491"/>
    </w:pPr>
    <w:rPr>
      <w:sz w:val="28"/>
    </w:rPr>
  </w:style>
  <w:style w:type="paragraph" w:styleId="Tekstpodstawowywcity3">
    <w:name w:val="Body Text Indent 3"/>
    <w:basedOn w:val="Normalny"/>
    <w:semiHidden/>
    <w:rsid w:val="00BB5A3E"/>
    <w:pPr>
      <w:spacing w:line="360" w:lineRule="auto"/>
      <w:ind w:firstLine="567"/>
    </w:pPr>
    <w:rPr>
      <w:sz w:val="28"/>
    </w:rPr>
  </w:style>
  <w:style w:type="paragraph" w:styleId="Stopka">
    <w:name w:val="footer"/>
    <w:basedOn w:val="Normalny"/>
    <w:link w:val="StopkaZnak"/>
    <w:rsid w:val="00BB5A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B5A3E"/>
  </w:style>
  <w:style w:type="paragraph" w:customStyle="1" w:styleId="Tytuaktu">
    <w:name w:val="Tytuł aktu"/>
    <w:rsid w:val="00BB5A3E"/>
    <w:pPr>
      <w:numPr>
        <w:numId w:val="2"/>
      </w:numPr>
      <w:spacing w:after="120"/>
      <w:jc w:val="center"/>
    </w:pPr>
    <w:rPr>
      <w:b/>
      <w:caps/>
      <w:noProof/>
      <w:sz w:val="24"/>
    </w:rPr>
  </w:style>
  <w:style w:type="paragraph" w:customStyle="1" w:styleId="paragraf">
    <w:name w:val="paragraf"/>
    <w:basedOn w:val="podstawa"/>
    <w:rsid w:val="00BB5A3E"/>
    <w:pPr>
      <w:numPr>
        <w:ilvl w:val="3"/>
        <w:numId w:val="2"/>
      </w:numPr>
    </w:pPr>
  </w:style>
  <w:style w:type="paragraph" w:customStyle="1" w:styleId="ust">
    <w:name w:val="ust."/>
    <w:autoRedefine/>
    <w:rsid w:val="00BB5A3E"/>
    <w:pPr>
      <w:numPr>
        <w:ilvl w:val="4"/>
        <w:numId w:val="2"/>
      </w:numPr>
      <w:spacing w:after="160"/>
      <w:jc w:val="both"/>
    </w:pPr>
    <w:rPr>
      <w:noProof/>
      <w:sz w:val="24"/>
    </w:rPr>
  </w:style>
  <w:style w:type="paragraph" w:customStyle="1" w:styleId="tiret">
    <w:name w:val="tiret"/>
    <w:rsid w:val="00BB5A3E"/>
    <w:pPr>
      <w:numPr>
        <w:ilvl w:val="7"/>
        <w:numId w:val="2"/>
      </w:numPr>
      <w:spacing w:after="80"/>
      <w:jc w:val="both"/>
    </w:pPr>
    <w:rPr>
      <w:noProof/>
      <w:sz w:val="24"/>
    </w:rPr>
  </w:style>
  <w:style w:type="paragraph" w:customStyle="1" w:styleId="za">
    <w:name w:val="zał"/>
    <w:basedOn w:val="Nagwek1"/>
    <w:autoRedefine/>
    <w:rsid w:val="00BB5A3E"/>
    <w:pPr>
      <w:numPr>
        <w:ilvl w:val="1"/>
        <w:numId w:val="2"/>
      </w:numPr>
      <w:spacing w:after="120"/>
      <w:jc w:val="right"/>
    </w:pPr>
    <w:rPr>
      <w:b/>
      <w:sz w:val="24"/>
    </w:rPr>
  </w:style>
  <w:style w:type="paragraph" w:customStyle="1" w:styleId="za1">
    <w:name w:val="zał_1"/>
    <w:basedOn w:val="za"/>
    <w:autoRedefine/>
    <w:rsid w:val="00BB5A3E"/>
    <w:pPr>
      <w:numPr>
        <w:ilvl w:val="2"/>
      </w:numPr>
      <w:tabs>
        <w:tab w:val="num" w:pos="360"/>
      </w:tabs>
      <w:ind w:left="4536"/>
    </w:pPr>
    <w:rPr>
      <w:b w:val="0"/>
    </w:rPr>
  </w:style>
  <w:style w:type="character" w:styleId="Hipercze">
    <w:name w:val="Hyperlink"/>
    <w:basedOn w:val="Domylnaczcionkaakapitu"/>
    <w:rsid w:val="00BB5A3E"/>
    <w:rPr>
      <w:color w:val="0000FF"/>
      <w:u w:val="single"/>
    </w:rPr>
  </w:style>
  <w:style w:type="paragraph" w:customStyle="1" w:styleId="lit">
    <w:name w:val="lit"/>
    <w:rsid w:val="00BB5A3E"/>
    <w:pPr>
      <w:tabs>
        <w:tab w:val="num" w:pos="5040"/>
      </w:tabs>
      <w:spacing w:after="120"/>
      <w:ind w:left="5040" w:hanging="360"/>
      <w:jc w:val="both"/>
    </w:pPr>
    <w:rPr>
      <w:noProof/>
      <w:sz w:val="24"/>
    </w:rPr>
  </w:style>
  <w:style w:type="paragraph" w:customStyle="1" w:styleId="pkt">
    <w:name w:val="pkt"/>
    <w:autoRedefine/>
    <w:rsid w:val="001E3CDB"/>
    <w:pPr>
      <w:tabs>
        <w:tab w:val="num" w:pos="4320"/>
      </w:tabs>
      <w:spacing w:after="160"/>
      <w:ind w:left="4320" w:hanging="360"/>
      <w:jc w:val="both"/>
    </w:pPr>
    <w:rPr>
      <w:noProof/>
      <w:sz w:val="24"/>
    </w:rPr>
  </w:style>
  <w:style w:type="paragraph" w:styleId="Akapitzlist">
    <w:name w:val="List Paragraph"/>
    <w:basedOn w:val="Normalny"/>
    <w:uiPriority w:val="34"/>
    <w:qFormat/>
    <w:rsid w:val="00B069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947897"/>
    <w:rPr>
      <w:b/>
    </w:rPr>
  </w:style>
  <w:style w:type="paragraph" w:customStyle="1" w:styleId="Akapitzlist1">
    <w:name w:val="Akapit z listą1"/>
    <w:basedOn w:val="Normalny"/>
    <w:rsid w:val="00230A1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DD2AC2"/>
    <w:rPr>
      <w:rFonts w:ascii="Arial" w:hAnsi="Arial"/>
      <w:i/>
    </w:rPr>
  </w:style>
  <w:style w:type="character" w:customStyle="1" w:styleId="Nagwek9Znak">
    <w:name w:val="Nagłówek 9 Znak"/>
    <w:basedOn w:val="Domylnaczcionkaakapitu"/>
    <w:link w:val="Nagwek9"/>
    <w:rsid w:val="00DD2AC2"/>
    <w:rPr>
      <w:rFonts w:ascii="Arial" w:hAnsi="Arial"/>
      <w:b/>
      <w:i/>
      <w:sz w:val="18"/>
    </w:rPr>
  </w:style>
  <w:style w:type="paragraph" w:styleId="NormalnyWeb">
    <w:name w:val="Normal (Web)"/>
    <w:basedOn w:val="Normalny"/>
    <w:uiPriority w:val="99"/>
    <w:rsid w:val="00C84895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726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7269"/>
  </w:style>
  <w:style w:type="character" w:styleId="Odwoanieprzypisukocowego">
    <w:name w:val="endnote reference"/>
    <w:basedOn w:val="Domylnaczcionkaakapitu"/>
    <w:uiPriority w:val="99"/>
    <w:semiHidden/>
    <w:unhideWhenUsed/>
    <w:rsid w:val="00137269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2E79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7930"/>
  </w:style>
  <w:style w:type="character" w:customStyle="1" w:styleId="StopkaZnak">
    <w:name w:val="Stopka Znak"/>
    <w:basedOn w:val="Domylnaczcionkaakapitu"/>
    <w:link w:val="Stopka"/>
    <w:uiPriority w:val="99"/>
    <w:rsid w:val="002E7930"/>
  </w:style>
  <w:style w:type="character" w:customStyle="1" w:styleId="TekstpodstawowywcityZnak">
    <w:name w:val="Tekst podstawowy wcięty Znak"/>
    <w:basedOn w:val="Domylnaczcionkaakapitu"/>
    <w:link w:val="Tekstpodstawowywcity"/>
    <w:rsid w:val="0003383C"/>
  </w:style>
  <w:style w:type="character" w:customStyle="1" w:styleId="link">
    <w:name w:val="link"/>
    <w:basedOn w:val="Domylnaczcionkaakapitu"/>
    <w:rsid w:val="002E2116"/>
    <w:rPr>
      <w:rFonts w:cs="Times New Roman"/>
    </w:rPr>
  </w:style>
  <w:style w:type="paragraph" w:styleId="Bezodstpw">
    <w:name w:val="No Spacing"/>
    <w:qFormat/>
    <w:rsid w:val="002E2116"/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uiPriority w:val="99"/>
    <w:unhideWhenUsed/>
    <w:rsid w:val="001C693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1C6937"/>
    <w:pPr>
      <w:ind w:left="566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1C6937"/>
    <w:pPr>
      <w:numPr>
        <w:numId w:val="6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C6937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C6937"/>
  </w:style>
  <w:style w:type="table" w:styleId="Tabela-Siatka">
    <w:name w:val="Table Grid"/>
    <w:basedOn w:val="Standardowy"/>
    <w:uiPriority w:val="59"/>
    <w:rsid w:val="00CA70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lokowy">
    <w:name w:val="Block Text"/>
    <w:basedOn w:val="Normalny"/>
    <w:rsid w:val="00CA705A"/>
    <w:pPr>
      <w:ind w:left="5387" w:right="992"/>
      <w:jc w:val="both"/>
    </w:pPr>
    <w:rPr>
      <w:bCs/>
      <w:i/>
      <w:sz w:val="24"/>
    </w:rPr>
  </w:style>
  <w:style w:type="character" w:customStyle="1" w:styleId="TytuZnak">
    <w:name w:val="Tytuł Znak"/>
    <w:basedOn w:val="Domylnaczcionkaakapitu"/>
    <w:link w:val="Tytu"/>
    <w:rsid w:val="006E6826"/>
    <w:rPr>
      <w:b/>
      <w:i/>
      <w:sz w:val="28"/>
    </w:rPr>
  </w:style>
  <w:style w:type="character" w:customStyle="1" w:styleId="size">
    <w:name w:val="size"/>
    <w:basedOn w:val="Domylnaczcionkaakapitu"/>
    <w:rsid w:val="00B51BBE"/>
  </w:style>
  <w:style w:type="paragraph" w:customStyle="1" w:styleId="Default">
    <w:name w:val="Default"/>
    <w:rsid w:val="00F96C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57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7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255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18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5329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4301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8363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59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49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80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1436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65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836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224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78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0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9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2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8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59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81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6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96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9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7533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07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16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77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9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9930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14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34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791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349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23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123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3397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75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872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80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992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283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4036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77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238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3366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8120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728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182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5554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89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6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1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42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8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4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0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472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7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497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8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10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61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968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3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25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04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250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426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8274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3403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7772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799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16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230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00363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22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0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204848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7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F8D2-D94B-4979-AD51-1D1D60E85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578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</vt:lpstr>
    </vt:vector>
  </TitlesOfParts>
  <Company>UMIG Czarna Białostocka</Company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</dc:title>
  <dc:creator>Bożena Kucharewicz</dc:creator>
  <cp:lastModifiedBy>Bożena</cp:lastModifiedBy>
  <cp:revision>2</cp:revision>
  <cp:lastPrinted>2024-01-08T11:13:00Z</cp:lastPrinted>
  <dcterms:created xsi:type="dcterms:W3CDTF">2024-04-04T11:07:00Z</dcterms:created>
  <dcterms:modified xsi:type="dcterms:W3CDTF">2024-04-04T11:07:00Z</dcterms:modified>
</cp:coreProperties>
</file>