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AC" w:rsidRDefault="00B16563" w:rsidP="007E69EE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 w:rsidRPr="003812B2">
        <w:rPr>
          <w:b w:val="0"/>
          <w:i w:val="0"/>
          <w:iCs/>
          <w:sz w:val="24"/>
          <w:szCs w:val="24"/>
        </w:rPr>
        <w:t>RM</w:t>
      </w:r>
      <w:r w:rsidR="003B6C79" w:rsidRPr="003812B2">
        <w:rPr>
          <w:b w:val="0"/>
          <w:i w:val="0"/>
          <w:iCs/>
          <w:sz w:val="24"/>
          <w:szCs w:val="24"/>
        </w:rPr>
        <w:t>.00</w:t>
      </w:r>
      <w:r w:rsidR="00D4426D" w:rsidRPr="003812B2">
        <w:rPr>
          <w:b w:val="0"/>
          <w:i w:val="0"/>
          <w:iCs/>
          <w:sz w:val="24"/>
          <w:szCs w:val="24"/>
        </w:rPr>
        <w:t>33</w:t>
      </w:r>
      <w:r w:rsidR="003B6C79" w:rsidRPr="003812B2">
        <w:rPr>
          <w:b w:val="0"/>
          <w:i w:val="0"/>
          <w:iCs/>
          <w:sz w:val="24"/>
          <w:szCs w:val="24"/>
        </w:rPr>
        <w:t>.</w:t>
      </w:r>
      <w:r w:rsidR="00D92E93">
        <w:rPr>
          <w:b w:val="0"/>
          <w:i w:val="0"/>
          <w:iCs/>
          <w:sz w:val="24"/>
          <w:szCs w:val="24"/>
        </w:rPr>
        <w:t>2</w:t>
      </w:r>
      <w:r w:rsidR="00F96C41">
        <w:rPr>
          <w:b w:val="0"/>
          <w:i w:val="0"/>
          <w:iCs/>
          <w:sz w:val="24"/>
          <w:szCs w:val="24"/>
        </w:rPr>
        <w:t>1</w:t>
      </w:r>
      <w:r w:rsidR="006D7713" w:rsidRPr="003812B2">
        <w:rPr>
          <w:b w:val="0"/>
          <w:i w:val="0"/>
          <w:iCs/>
          <w:sz w:val="24"/>
          <w:szCs w:val="24"/>
        </w:rPr>
        <w:t>.20</w:t>
      </w:r>
      <w:r w:rsidR="000C6DA2" w:rsidRPr="003812B2">
        <w:rPr>
          <w:b w:val="0"/>
          <w:i w:val="0"/>
          <w:iCs/>
          <w:sz w:val="24"/>
          <w:szCs w:val="24"/>
        </w:rPr>
        <w:t>2</w:t>
      </w:r>
      <w:r w:rsidR="0092298B" w:rsidRPr="003812B2">
        <w:rPr>
          <w:b w:val="0"/>
          <w:i w:val="0"/>
          <w:iCs/>
          <w:sz w:val="24"/>
          <w:szCs w:val="24"/>
        </w:rPr>
        <w:t>3</w:t>
      </w:r>
    </w:p>
    <w:p w:rsidR="00A64C9F" w:rsidRPr="003812B2" w:rsidRDefault="00A64C9F" w:rsidP="007E69EE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 w:rsidRPr="003812B2">
        <w:rPr>
          <w:i w:val="0"/>
          <w:iCs/>
          <w:sz w:val="24"/>
          <w:szCs w:val="24"/>
        </w:rPr>
        <w:t xml:space="preserve">P R O T O K Ó Ł   </w:t>
      </w:r>
      <w:r w:rsidR="00D4426D" w:rsidRPr="003812B2">
        <w:rPr>
          <w:i w:val="0"/>
          <w:iCs/>
          <w:sz w:val="24"/>
          <w:szCs w:val="24"/>
        </w:rPr>
        <w:t xml:space="preserve">Nr </w:t>
      </w:r>
      <w:r w:rsidR="00D92E93">
        <w:rPr>
          <w:i w:val="0"/>
          <w:iCs/>
          <w:sz w:val="24"/>
          <w:szCs w:val="24"/>
        </w:rPr>
        <w:t>10</w:t>
      </w:r>
      <w:r w:rsidR="00D4426D" w:rsidRPr="003812B2">
        <w:rPr>
          <w:i w:val="0"/>
          <w:iCs/>
          <w:sz w:val="24"/>
          <w:szCs w:val="24"/>
        </w:rPr>
        <w:t>/</w:t>
      </w:r>
      <w:r w:rsidR="000C6DA2" w:rsidRPr="003812B2">
        <w:rPr>
          <w:i w:val="0"/>
          <w:iCs/>
          <w:sz w:val="24"/>
          <w:szCs w:val="24"/>
        </w:rPr>
        <w:t>2</w:t>
      </w:r>
      <w:r w:rsidR="0092298B" w:rsidRPr="003812B2">
        <w:rPr>
          <w:i w:val="0"/>
          <w:iCs/>
          <w:sz w:val="24"/>
          <w:szCs w:val="24"/>
        </w:rPr>
        <w:t>3</w:t>
      </w:r>
      <w:r w:rsidR="005D510C" w:rsidRPr="003812B2">
        <w:rPr>
          <w:i w:val="0"/>
          <w:iCs/>
          <w:sz w:val="24"/>
          <w:szCs w:val="24"/>
        </w:rPr>
        <w:br/>
      </w:r>
      <w:r w:rsidRPr="003812B2">
        <w:rPr>
          <w:i w:val="0"/>
          <w:sz w:val="24"/>
          <w:szCs w:val="24"/>
        </w:rPr>
        <w:t xml:space="preserve">z posiedzenia </w:t>
      </w:r>
      <w:r w:rsidR="005D50BE" w:rsidRPr="003812B2">
        <w:rPr>
          <w:i w:val="0"/>
          <w:sz w:val="24"/>
          <w:szCs w:val="24"/>
        </w:rPr>
        <w:t xml:space="preserve">Rady </w:t>
      </w:r>
      <w:r w:rsidR="00D4426D" w:rsidRPr="003812B2">
        <w:rPr>
          <w:i w:val="0"/>
          <w:sz w:val="24"/>
          <w:szCs w:val="24"/>
        </w:rPr>
        <w:t xml:space="preserve">Seniorów Gminy </w:t>
      </w:r>
      <w:r w:rsidR="005D50BE" w:rsidRPr="003812B2">
        <w:rPr>
          <w:i w:val="0"/>
          <w:sz w:val="24"/>
          <w:szCs w:val="24"/>
        </w:rPr>
        <w:t>Czarn</w:t>
      </w:r>
      <w:r w:rsidR="00D4426D" w:rsidRPr="003812B2">
        <w:rPr>
          <w:i w:val="0"/>
          <w:sz w:val="24"/>
          <w:szCs w:val="24"/>
        </w:rPr>
        <w:t>a</w:t>
      </w:r>
      <w:r w:rsidR="005D50BE" w:rsidRPr="003812B2">
        <w:rPr>
          <w:i w:val="0"/>
          <w:sz w:val="24"/>
          <w:szCs w:val="24"/>
        </w:rPr>
        <w:t xml:space="preserve"> Białostock</w:t>
      </w:r>
      <w:r w:rsidR="00D4426D" w:rsidRPr="003812B2">
        <w:rPr>
          <w:i w:val="0"/>
          <w:sz w:val="24"/>
          <w:szCs w:val="24"/>
        </w:rPr>
        <w:t>a</w:t>
      </w:r>
      <w:r w:rsidR="006D7713" w:rsidRPr="003812B2">
        <w:rPr>
          <w:i w:val="0"/>
          <w:sz w:val="24"/>
          <w:szCs w:val="24"/>
        </w:rPr>
        <w:t xml:space="preserve"> </w:t>
      </w:r>
      <w:r w:rsidR="00892801" w:rsidRPr="003812B2">
        <w:rPr>
          <w:i w:val="0"/>
          <w:sz w:val="24"/>
          <w:szCs w:val="24"/>
        </w:rPr>
        <w:br/>
      </w:r>
      <w:r w:rsidRPr="003812B2">
        <w:rPr>
          <w:i w:val="0"/>
          <w:sz w:val="24"/>
          <w:szCs w:val="24"/>
        </w:rPr>
        <w:t>w dn</w:t>
      </w:r>
      <w:r w:rsidR="008142AF" w:rsidRPr="003812B2">
        <w:rPr>
          <w:i w:val="0"/>
          <w:sz w:val="24"/>
          <w:szCs w:val="24"/>
        </w:rPr>
        <w:t>i</w:t>
      </w:r>
      <w:r w:rsidRPr="003812B2">
        <w:rPr>
          <w:i w:val="0"/>
          <w:sz w:val="24"/>
          <w:szCs w:val="24"/>
        </w:rPr>
        <w:t xml:space="preserve">u </w:t>
      </w:r>
      <w:r w:rsidR="00D30544">
        <w:rPr>
          <w:i w:val="0"/>
          <w:sz w:val="24"/>
          <w:szCs w:val="24"/>
        </w:rPr>
        <w:t xml:space="preserve">5 </w:t>
      </w:r>
      <w:r w:rsidR="00D92E93">
        <w:rPr>
          <w:i w:val="0"/>
          <w:sz w:val="24"/>
          <w:szCs w:val="24"/>
        </w:rPr>
        <w:t>grudnia</w:t>
      </w:r>
      <w:r w:rsidR="00D4426D" w:rsidRPr="003812B2">
        <w:rPr>
          <w:i w:val="0"/>
          <w:sz w:val="24"/>
          <w:szCs w:val="24"/>
        </w:rPr>
        <w:t xml:space="preserve"> </w:t>
      </w:r>
      <w:r w:rsidR="000C6DA2" w:rsidRPr="003812B2">
        <w:rPr>
          <w:bCs/>
          <w:i w:val="0"/>
          <w:sz w:val="24"/>
          <w:szCs w:val="24"/>
        </w:rPr>
        <w:t>202</w:t>
      </w:r>
      <w:r w:rsidR="0092298B" w:rsidRPr="003812B2">
        <w:rPr>
          <w:bCs/>
          <w:i w:val="0"/>
          <w:sz w:val="24"/>
          <w:szCs w:val="24"/>
        </w:rPr>
        <w:t>3</w:t>
      </w:r>
      <w:r w:rsidRPr="003812B2">
        <w:rPr>
          <w:bCs/>
          <w:i w:val="0"/>
          <w:sz w:val="24"/>
          <w:szCs w:val="24"/>
        </w:rPr>
        <w:t xml:space="preserve"> r.</w:t>
      </w:r>
    </w:p>
    <w:p w:rsidR="005E57C0" w:rsidRPr="003812B2" w:rsidRDefault="005E57C0" w:rsidP="007E69EE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5D510C" w:rsidRPr="007E69EE" w:rsidRDefault="005D510C" w:rsidP="007E69EE">
      <w:pPr>
        <w:pStyle w:val="Tekstpodstawowy2"/>
        <w:spacing w:after="120" w:line="340" w:lineRule="atLeast"/>
        <w:jc w:val="both"/>
        <w:rPr>
          <w:b w:val="0"/>
          <w:sz w:val="24"/>
          <w:szCs w:val="24"/>
        </w:rPr>
      </w:pPr>
      <w:r w:rsidRPr="007E69EE">
        <w:rPr>
          <w:b w:val="0"/>
          <w:sz w:val="24"/>
          <w:szCs w:val="24"/>
        </w:rPr>
        <w:t xml:space="preserve">Miejsce obrad: </w:t>
      </w:r>
      <w:r w:rsidRPr="007E69EE">
        <w:rPr>
          <w:b w:val="0"/>
          <w:iCs/>
          <w:sz w:val="24"/>
          <w:szCs w:val="24"/>
        </w:rPr>
        <w:t xml:space="preserve">sala konferencyjna Urzędu Miejskiego w Czarnej Białostockiej przy </w:t>
      </w:r>
      <w:r w:rsidRPr="007E69EE">
        <w:rPr>
          <w:b w:val="0"/>
          <w:iCs/>
          <w:sz w:val="24"/>
          <w:szCs w:val="24"/>
        </w:rPr>
        <w:br/>
        <w:t xml:space="preserve">ul. </w:t>
      </w:r>
      <w:r w:rsidR="00B16563" w:rsidRPr="007E69EE">
        <w:rPr>
          <w:b w:val="0"/>
          <w:iCs/>
          <w:sz w:val="24"/>
          <w:szCs w:val="24"/>
        </w:rPr>
        <w:t>Torowej 14A</w:t>
      </w:r>
      <w:r w:rsidRPr="007E69EE">
        <w:rPr>
          <w:b w:val="0"/>
          <w:iCs/>
          <w:sz w:val="24"/>
          <w:szCs w:val="24"/>
        </w:rPr>
        <w:t>.</w:t>
      </w:r>
    </w:p>
    <w:p w:rsidR="005D50BE" w:rsidRPr="007E69EE" w:rsidRDefault="005D510C" w:rsidP="007E69EE">
      <w:pPr>
        <w:spacing w:after="120" w:line="340" w:lineRule="atLeast"/>
        <w:jc w:val="both"/>
        <w:rPr>
          <w:sz w:val="24"/>
          <w:szCs w:val="24"/>
        </w:rPr>
      </w:pPr>
      <w:r w:rsidRPr="007E69EE">
        <w:rPr>
          <w:sz w:val="24"/>
          <w:szCs w:val="24"/>
        </w:rPr>
        <w:t xml:space="preserve">Obecni na posiedzeniu </w:t>
      </w:r>
      <w:r w:rsidR="00B651DB" w:rsidRPr="007E69EE">
        <w:rPr>
          <w:sz w:val="24"/>
          <w:szCs w:val="24"/>
        </w:rPr>
        <w:t xml:space="preserve">członkowie </w:t>
      </w:r>
      <w:r w:rsidR="00D4426D" w:rsidRPr="007E69EE">
        <w:rPr>
          <w:sz w:val="24"/>
          <w:szCs w:val="24"/>
        </w:rPr>
        <w:t>Rady Seniorów</w:t>
      </w:r>
      <w:r w:rsidR="00C13FDB" w:rsidRPr="007E69EE">
        <w:rPr>
          <w:sz w:val="24"/>
          <w:szCs w:val="24"/>
        </w:rPr>
        <w:t xml:space="preserve"> Gminy Czarna Białostocka</w:t>
      </w:r>
      <w:r w:rsidR="005D50BE" w:rsidRPr="007E69EE">
        <w:rPr>
          <w:sz w:val="24"/>
          <w:szCs w:val="24"/>
        </w:rPr>
        <w:t>:</w:t>
      </w:r>
    </w:p>
    <w:p w:rsidR="00D4426D" w:rsidRPr="007E69EE" w:rsidRDefault="00D4426D" w:rsidP="007E69EE">
      <w:pPr>
        <w:numPr>
          <w:ilvl w:val="0"/>
          <w:numId w:val="7"/>
        </w:numPr>
        <w:spacing w:after="120" w:line="340" w:lineRule="atLeast"/>
        <w:jc w:val="both"/>
        <w:rPr>
          <w:noProof/>
          <w:sz w:val="24"/>
          <w:szCs w:val="24"/>
        </w:rPr>
      </w:pPr>
      <w:r w:rsidRPr="007E69EE">
        <w:rPr>
          <w:noProof/>
          <w:sz w:val="24"/>
          <w:szCs w:val="24"/>
        </w:rPr>
        <w:t>Alina</w:t>
      </w:r>
      <w:r w:rsidRPr="007E69EE">
        <w:rPr>
          <w:sz w:val="24"/>
          <w:szCs w:val="24"/>
        </w:rPr>
        <w:t xml:space="preserve"> </w:t>
      </w:r>
      <w:r w:rsidRPr="007E69EE">
        <w:rPr>
          <w:noProof/>
          <w:sz w:val="24"/>
          <w:szCs w:val="24"/>
        </w:rPr>
        <w:t>Kaliściak</w:t>
      </w:r>
      <w:r w:rsidR="0092298B" w:rsidRPr="007E69EE">
        <w:rPr>
          <w:noProof/>
          <w:sz w:val="24"/>
          <w:szCs w:val="24"/>
        </w:rPr>
        <w:t xml:space="preserve"> </w:t>
      </w:r>
      <w:r w:rsidR="00F96C41" w:rsidRPr="007E69EE">
        <w:rPr>
          <w:noProof/>
          <w:sz w:val="24"/>
          <w:szCs w:val="24"/>
        </w:rPr>
        <w:t>–</w:t>
      </w:r>
      <w:r w:rsidR="0092298B" w:rsidRPr="007E69EE">
        <w:rPr>
          <w:noProof/>
          <w:sz w:val="24"/>
          <w:szCs w:val="24"/>
        </w:rPr>
        <w:t xml:space="preserve"> Przewodnicząca Rady,</w:t>
      </w:r>
    </w:p>
    <w:p w:rsidR="0092298B" w:rsidRPr="007E69EE" w:rsidRDefault="0092298B" w:rsidP="007E69EE">
      <w:pPr>
        <w:numPr>
          <w:ilvl w:val="0"/>
          <w:numId w:val="7"/>
        </w:numPr>
        <w:spacing w:after="120" w:line="340" w:lineRule="atLeast"/>
        <w:jc w:val="both"/>
        <w:rPr>
          <w:noProof/>
          <w:sz w:val="24"/>
          <w:szCs w:val="24"/>
        </w:rPr>
      </w:pPr>
      <w:r w:rsidRPr="007E69EE">
        <w:rPr>
          <w:noProof/>
          <w:sz w:val="24"/>
          <w:szCs w:val="24"/>
        </w:rPr>
        <w:t>Jan Skarżyński – Wiceprzewodniczący Rady,</w:t>
      </w:r>
    </w:p>
    <w:p w:rsidR="0092298B" w:rsidRPr="007E69EE" w:rsidRDefault="0092298B" w:rsidP="007E69EE">
      <w:pPr>
        <w:numPr>
          <w:ilvl w:val="0"/>
          <w:numId w:val="7"/>
        </w:numPr>
        <w:spacing w:after="120" w:line="340" w:lineRule="atLeast"/>
        <w:jc w:val="both"/>
        <w:rPr>
          <w:noProof/>
          <w:sz w:val="24"/>
          <w:szCs w:val="24"/>
        </w:rPr>
      </w:pPr>
      <w:r w:rsidRPr="007E69EE">
        <w:rPr>
          <w:noProof/>
          <w:sz w:val="24"/>
          <w:szCs w:val="24"/>
        </w:rPr>
        <w:t>Helena Irena Kosacka,</w:t>
      </w:r>
    </w:p>
    <w:p w:rsidR="00D30544" w:rsidRPr="007E69EE" w:rsidRDefault="00D30544" w:rsidP="007E69EE">
      <w:pPr>
        <w:numPr>
          <w:ilvl w:val="0"/>
          <w:numId w:val="7"/>
        </w:numPr>
        <w:spacing w:after="120" w:line="340" w:lineRule="atLeast"/>
        <w:jc w:val="both"/>
        <w:rPr>
          <w:noProof/>
          <w:sz w:val="24"/>
          <w:szCs w:val="24"/>
        </w:rPr>
      </w:pPr>
      <w:r w:rsidRPr="007E69EE">
        <w:rPr>
          <w:noProof/>
          <w:sz w:val="24"/>
          <w:szCs w:val="24"/>
        </w:rPr>
        <w:t xml:space="preserve">Waldemar Magusiewicz, </w:t>
      </w:r>
    </w:p>
    <w:p w:rsidR="00D92E93" w:rsidRPr="007E69EE" w:rsidRDefault="00D92E93" w:rsidP="007E69EE">
      <w:pPr>
        <w:numPr>
          <w:ilvl w:val="0"/>
          <w:numId w:val="7"/>
        </w:numPr>
        <w:spacing w:after="120" w:line="340" w:lineRule="atLeast"/>
        <w:jc w:val="both"/>
        <w:rPr>
          <w:noProof/>
          <w:sz w:val="24"/>
          <w:szCs w:val="24"/>
        </w:rPr>
      </w:pPr>
      <w:r w:rsidRPr="007E69EE">
        <w:rPr>
          <w:noProof/>
          <w:sz w:val="24"/>
          <w:szCs w:val="24"/>
        </w:rPr>
        <w:t>Halina Murawska,</w:t>
      </w:r>
    </w:p>
    <w:p w:rsidR="00D92E93" w:rsidRPr="007E69EE" w:rsidRDefault="00D92E93" w:rsidP="007E69EE">
      <w:pPr>
        <w:numPr>
          <w:ilvl w:val="0"/>
          <w:numId w:val="7"/>
        </w:numPr>
        <w:spacing w:after="120" w:line="340" w:lineRule="atLeast"/>
        <w:jc w:val="both"/>
        <w:rPr>
          <w:noProof/>
          <w:sz w:val="24"/>
          <w:szCs w:val="24"/>
        </w:rPr>
      </w:pPr>
      <w:r w:rsidRPr="007E69EE">
        <w:rPr>
          <w:noProof/>
          <w:sz w:val="24"/>
          <w:szCs w:val="24"/>
        </w:rPr>
        <w:t>Teresa Prokopczyk,</w:t>
      </w:r>
    </w:p>
    <w:p w:rsidR="00320283" w:rsidRPr="007E69EE" w:rsidRDefault="00320283" w:rsidP="007E69EE">
      <w:pPr>
        <w:numPr>
          <w:ilvl w:val="0"/>
          <w:numId w:val="7"/>
        </w:numPr>
        <w:spacing w:after="120" w:line="340" w:lineRule="atLeast"/>
        <w:jc w:val="both"/>
        <w:rPr>
          <w:noProof/>
          <w:sz w:val="24"/>
          <w:szCs w:val="24"/>
        </w:rPr>
      </w:pPr>
      <w:r w:rsidRPr="007E69EE">
        <w:rPr>
          <w:noProof/>
          <w:sz w:val="24"/>
          <w:szCs w:val="24"/>
        </w:rPr>
        <w:t>Tadeusz Tyszkiewicz,</w:t>
      </w:r>
    </w:p>
    <w:p w:rsidR="000C6DA2" w:rsidRPr="007E69EE" w:rsidRDefault="0092298B" w:rsidP="007E69EE">
      <w:pPr>
        <w:spacing w:after="120" w:line="340" w:lineRule="atLeast"/>
        <w:jc w:val="both"/>
        <w:rPr>
          <w:sz w:val="24"/>
          <w:szCs w:val="24"/>
        </w:rPr>
      </w:pPr>
      <w:r w:rsidRPr="007E69EE">
        <w:rPr>
          <w:sz w:val="24"/>
          <w:szCs w:val="24"/>
        </w:rPr>
        <w:t xml:space="preserve">oraz </w:t>
      </w:r>
    </w:p>
    <w:p w:rsidR="00D30544" w:rsidRPr="007E69EE" w:rsidRDefault="00D30544" w:rsidP="007E69EE">
      <w:pPr>
        <w:numPr>
          <w:ilvl w:val="0"/>
          <w:numId w:val="9"/>
        </w:numPr>
        <w:spacing w:after="120" w:line="340" w:lineRule="atLeast"/>
        <w:jc w:val="both"/>
        <w:rPr>
          <w:sz w:val="24"/>
          <w:szCs w:val="24"/>
        </w:rPr>
      </w:pPr>
      <w:r w:rsidRPr="007E69EE">
        <w:rPr>
          <w:sz w:val="24"/>
          <w:szCs w:val="24"/>
        </w:rPr>
        <w:t>Agnieszka Dyda</w:t>
      </w:r>
      <w:r w:rsidR="00320283" w:rsidRPr="007E69EE">
        <w:rPr>
          <w:sz w:val="24"/>
          <w:szCs w:val="24"/>
        </w:rPr>
        <w:t xml:space="preserve"> </w:t>
      </w:r>
      <w:r w:rsidR="00320283" w:rsidRPr="007E69EE">
        <w:rPr>
          <w:noProof/>
          <w:sz w:val="24"/>
          <w:szCs w:val="24"/>
        </w:rPr>
        <w:t>–</w:t>
      </w:r>
      <w:r w:rsidR="00320283" w:rsidRPr="007E69EE">
        <w:rPr>
          <w:sz w:val="24"/>
          <w:szCs w:val="24"/>
        </w:rPr>
        <w:t xml:space="preserve"> </w:t>
      </w:r>
      <w:r w:rsidRPr="007E69EE">
        <w:rPr>
          <w:sz w:val="24"/>
          <w:szCs w:val="24"/>
        </w:rPr>
        <w:t xml:space="preserve">Zastępca </w:t>
      </w:r>
      <w:r w:rsidR="00320283" w:rsidRPr="007E69EE">
        <w:rPr>
          <w:sz w:val="24"/>
          <w:szCs w:val="24"/>
        </w:rPr>
        <w:t>Burmistrz</w:t>
      </w:r>
      <w:r w:rsidRPr="007E69EE">
        <w:rPr>
          <w:sz w:val="24"/>
          <w:szCs w:val="24"/>
        </w:rPr>
        <w:t>a</w:t>
      </w:r>
      <w:r w:rsidR="00320283" w:rsidRPr="007E69EE">
        <w:rPr>
          <w:sz w:val="24"/>
          <w:szCs w:val="24"/>
        </w:rPr>
        <w:t xml:space="preserve"> Czarnej Białostockiej</w:t>
      </w:r>
      <w:r w:rsidR="00E80AAA" w:rsidRPr="007E69EE">
        <w:rPr>
          <w:sz w:val="24"/>
          <w:szCs w:val="24"/>
        </w:rPr>
        <w:t>,</w:t>
      </w:r>
    </w:p>
    <w:p w:rsidR="00D92E93" w:rsidRPr="007E69EE" w:rsidRDefault="00D92E93" w:rsidP="007E69EE">
      <w:pPr>
        <w:numPr>
          <w:ilvl w:val="0"/>
          <w:numId w:val="9"/>
        </w:numPr>
        <w:spacing w:after="120" w:line="340" w:lineRule="atLeast"/>
        <w:jc w:val="both"/>
        <w:rPr>
          <w:sz w:val="24"/>
          <w:szCs w:val="24"/>
        </w:rPr>
      </w:pPr>
      <w:r w:rsidRPr="007E69EE">
        <w:rPr>
          <w:sz w:val="24"/>
          <w:szCs w:val="24"/>
        </w:rPr>
        <w:t>Elżbieta Borysewicz – referent ds. promocji i współpracy z organizacjami pozarządowymi.</w:t>
      </w:r>
    </w:p>
    <w:p w:rsidR="00B7666A" w:rsidRPr="007E69EE" w:rsidRDefault="00B7666A" w:rsidP="007E69EE">
      <w:pPr>
        <w:spacing w:after="120" w:line="340" w:lineRule="atLeast"/>
        <w:jc w:val="both"/>
        <w:rPr>
          <w:sz w:val="24"/>
          <w:szCs w:val="24"/>
        </w:rPr>
      </w:pPr>
      <w:r w:rsidRPr="007E69EE">
        <w:rPr>
          <w:sz w:val="24"/>
          <w:szCs w:val="24"/>
        </w:rPr>
        <w:t>Lista obecności w załączeniu.</w:t>
      </w:r>
    </w:p>
    <w:p w:rsidR="00B7666A" w:rsidRPr="007E69EE" w:rsidRDefault="00B7666A" w:rsidP="007E69EE">
      <w:pPr>
        <w:pStyle w:val="Tekstpodstawowywcity"/>
        <w:spacing w:line="340" w:lineRule="atLeast"/>
        <w:ind w:left="720"/>
        <w:jc w:val="both"/>
        <w:rPr>
          <w:sz w:val="24"/>
          <w:szCs w:val="24"/>
        </w:rPr>
      </w:pPr>
    </w:p>
    <w:p w:rsidR="00F96C41" w:rsidRPr="007E69EE" w:rsidRDefault="00F96C41" w:rsidP="007E69EE">
      <w:pPr>
        <w:spacing w:after="120" w:line="340" w:lineRule="atLeast"/>
        <w:jc w:val="both"/>
        <w:rPr>
          <w:b/>
          <w:sz w:val="24"/>
          <w:szCs w:val="24"/>
        </w:rPr>
      </w:pPr>
      <w:r w:rsidRPr="007E69EE">
        <w:rPr>
          <w:b/>
          <w:sz w:val="24"/>
          <w:szCs w:val="24"/>
        </w:rPr>
        <w:t>Ad. 1)</w:t>
      </w:r>
    </w:p>
    <w:p w:rsidR="00F96C41" w:rsidRPr="007E69EE" w:rsidRDefault="00F96C41" w:rsidP="007E69EE">
      <w:pPr>
        <w:pStyle w:val="Tekstpodstawowywcity"/>
        <w:spacing w:line="340" w:lineRule="atLeast"/>
        <w:ind w:left="0"/>
        <w:jc w:val="both"/>
        <w:rPr>
          <w:sz w:val="24"/>
          <w:szCs w:val="24"/>
        </w:rPr>
      </w:pPr>
      <w:r w:rsidRPr="007E69EE">
        <w:rPr>
          <w:sz w:val="24"/>
          <w:szCs w:val="24"/>
        </w:rPr>
        <w:t xml:space="preserve">Obrady Rady Seniorów otworzyła Przewodnicząca Rady Seniorów Gminy Czarna Białostocka Alina </w:t>
      </w:r>
      <w:proofErr w:type="spellStart"/>
      <w:r w:rsidRPr="007E69EE">
        <w:rPr>
          <w:sz w:val="24"/>
          <w:szCs w:val="24"/>
        </w:rPr>
        <w:t>Kaliściak</w:t>
      </w:r>
      <w:proofErr w:type="spellEnd"/>
      <w:r w:rsidRPr="007E69EE">
        <w:rPr>
          <w:sz w:val="24"/>
          <w:szCs w:val="24"/>
        </w:rPr>
        <w:t>. Powitała zebranych i stwierdziła, że liczba obecnych członków Rady, zabezpiecza regulaminowe kworum do podejmowania prawomocnych uchwał i decyzji Rady.</w:t>
      </w:r>
    </w:p>
    <w:p w:rsidR="00597C8B" w:rsidRPr="007E69EE" w:rsidRDefault="00D30544" w:rsidP="007E69EE">
      <w:pPr>
        <w:pStyle w:val="Tekstpodstawowywcity"/>
        <w:spacing w:line="340" w:lineRule="atLeast"/>
        <w:ind w:left="0"/>
        <w:jc w:val="both"/>
        <w:rPr>
          <w:sz w:val="24"/>
          <w:szCs w:val="24"/>
        </w:rPr>
      </w:pPr>
      <w:r w:rsidRPr="007E69EE">
        <w:rPr>
          <w:sz w:val="24"/>
          <w:szCs w:val="24"/>
        </w:rPr>
        <w:t>U</w:t>
      </w:r>
      <w:r w:rsidR="00F96C41" w:rsidRPr="007E69EE">
        <w:rPr>
          <w:sz w:val="24"/>
          <w:szCs w:val="24"/>
        </w:rPr>
        <w:t xml:space="preserve">wag i wniosków do porządku obrad nie zgłoszono. </w:t>
      </w:r>
    </w:p>
    <w:p w:rsidR="00B7666A" w:rsidRPr="007E69EE" w:rsidRDefault="00B7666A" w:rsidP="007E69EE">
      <w:pPr>
        <w:pStyle w:val="Tekstpodstawowywcity"/>
        <w:spacing w:line="340" w:lineRule="atLeast"/>
        <w:ind w:left="0"/>
        <w:jc w:val="both"/>
        <w:rPr>
          <w:sz w:val="24"/>
          <w:szCs w:val="24"/>
        </w:rPr>
      </w:pPr>
      <w:r w:rsidRPr="007E69EE">
        <w:rPr>
          <w:sz w:val="24"/>
          <w:szCs w:val="24"/>
        </w:rPr>
        <w:t>Porządek posiedzenia</w:t>
      </w:r>
      <w:r w:rsidR="00597C8B" w:rsidRPr="007E69EE">
        <w:rPr>
          <w:sz w:val="24"/>
          <w:szCs w:val="24"/>
        </w:rPr>
        <w:t xml:space="preserve"> przedstawia się następująco</w:t>
      </w:r>
      <w:r w:rsidRPr="007E69EE">
        <w:rPr>
          <w:sz w:val="24"/>
          <w:szCs w:val="24"/>
        </w:rPr>
        <w:t>:</w:t>
      </w:r>
    </w:p>
    <w:p w:rsidR="00D92E93" w:rsidRPr="007E69EE" w:rsidRDefault="00D92E93" w:rsidP="007E69EE">
      <w:pPr>
        <w:numPr>
          <w:ilvl w:val="0"/>
          <w:numId w:val="42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E69EE">
        <w:rPr>
          <w:sz w:val="24"/>
          <w:szCs w:val="24"/>
        </w:rPr>
        <w:t>Otwarcie posiedzenia, zmiany w porządku obrad.</w:t>
      </w:r>
    </w:p>
    <w:p w:rsidR="00D92E93" w:rsidRPr="007E69EE" w:rsidRDefault="00D92E93" w:rsidP="007E69EE">
      <w:pPr>
        <w:numPr>
          <w:ilvl w:val="0"/>
          <w:numId w:val="42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E69EE">
        <w:rPr>
          <w:sz w:val="24"/>
          <w:szCs w:val="24"/>
        </w:rPr>
        <w:t>Podsumowanie działań Rady Seniorów Gminy od początku II kadencji.</w:t>
      </w:r>
    </w:p>
    <w:p w:rsidR="00D92E93" w:rsidRPr="007E69EE" w:rsidRDefault="00D92E93" w:rsidP="007E69EE">
      <w:pPr>
        <w:numPr>
          <w:ilvl w:val="0"/>
          <w:numId w:val="42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E69EE">
        <w:rPr>
          <w:sz w:val="24"/>
          <w:szCs w:val="24"/>
        </w:rPr>
        <w:t>Opracowanie planu spotkań na 2024 r.</w:t>
      </w:r>
    </w:p>
    <w:p w:rsidR="00D92E93" w:rsidRPr="007E69EE" w:rsidRDefault="00D92E93" w:rsidP="007E69EE">
      <w:pPr>
        <w:numPr>
          <w:ilvl w:val="0"/>
          <w:numId w:val="42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E69EE">
        <w:rPr>
          <w:sz w:val="24"/>
          <w:szCs w:val="24"/>
        </w:rPr>
        <w:t>Informacja na temat obchodów Dnia Seniora.</w:t>
      </w:r>
    </w:p>
    <w:p w:rsidR="00D92E93" w:rsidRPr="007E69EE" w:rsidRDefault="00D92E93" w:rsidP="007E69EE">
      <w:pPr>
        <w:numPr>
          <w:ilvl w:val="0"/>
          <w:numId w:val="42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E69EE">
        <w:rPr>
          <w:sz w:val="24"/>
          <w:szCs w:val="24"/>
        </w:rPr>
        <w:lastRenderedPageBreak/>
        <w:t>Wzmianka na temat dotychczasowych działań  związanych z organizacją Orszaku Trzech Króli w 2024 r.</w:t>
      </w:r>
    </w:p>
    <w:p w:rsidR="00D92E93" w:rsidRPr="007E69EE" w:rsidRDefault="00D92E93" w:rsidP="007E69EE">
      <w:pPr>
        <w:numPr>
          <w:ilvl w:val="0"/>
          <w:numId w:val="42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E69EE">
        <w:rPr>
          <w:sz w:val="24"/>
          <w:szCs w:val="24"/>
        </w:rPr>
        <w:t>Sprawy bieżące.</w:t>
      </w:r>
    </w:p>
    <w:p w:rsidR="00D92E93" w:rsidRPr="007E69EE" w:rsidRDefault="00D92E93" w:rsidP="007E69EE">
      <w:pPr>
        <w:numPr>
          <w:ilvl w:val="0"/>
          <w:numId w:val="42"/>
        </w:numPr>
        <w:spacing w:after="120" w:line="340" w:lineRule="atLeast"/>
        <w:ind w:left="426"/>
        <w:jc w:val="both"/>
        <w:rPr>
          <w:sz w:val="24"/>
          <w:szCs w:val="24"/>
        </w:rPr>
      </w:pPr>
      <w:r w:rsidRPr="007E69EE">
        <w:rPr>
          <w:sz w:val="24"/>
          <w:szCs w:val="24"/>
        </w:rPr>
        <w:t xml:space="preserve">Zamknięcie posiedzenia. </w:t>
      </w:r>
    </w:p>
    <w:p w:rsidR="00D30544" w:rsidRPr="007E69EE" w:rsidRDefault="00D30544" w:rsidP="007E69EE">
      <w:pPr>
        <w:tabs>
          <w:tab w:val="left" w:pos="0"/>
        </w:tabs>
        <w:spacing w:after="120" w:line="340" w:lineRule="atLeast"/>
        <w:ind w:left="426"/>
        <w:jc w:val="both"/>
        <w:rPr>
          <w:sz w:val="24"/>
          <w:szCs w:val="24"/>
        </w:rPr>
      </w:pPr>
    </w:p>
    <w:p w:rsidR="00CD1839" w:rsidRPr="007E69EE" w:rsidRDefault="00400F6C" w:rsidP="007E69EE">
      <w:pPr>
        <w:tabs>
          <w:tab w:val="left" w:pos="0"/>
        </w:tabs>
        <w:spacing w:after="120" w:line="340" w:lineRule="atLeast"/>
        <w:jc w:val="both"/>
        <w:rPr>
          <w:b/>
          <w:sz w:val="24"/>
          <w:szCs w:val="24"/>
        </w:rPr>
      </w:pPr>
      <w:r w:rsidRPr="007E69EE">
        <w:rPr>
          <w:b/>
          <w:sz w:val="24"/>
          <w:szCs w:val="24"/>
        </w:rPr>
        <w:t>Ad. 2</w:t>
      </w:r>
      <w:r w:rsidR="008142AF" w:rsidRPr="007E69EE">
        <w:rPr>
          <w:b/>
          <w:sz w:val="24"/>
          <w:szCs w:val="24"/>
        </w:rPr>
        <w:t xml:space="preserve">) </w:t>
      </w:r>
    </w:p>
    <w:p w:rsidR="00D30544" w:rsidRPr="007E69EE" w:rsidRDefault="00E80AAA" w:rsidP="007E69EE">
      <w:pPr>
        <w:tabs>
          <w:tab w:val="left" w:pos="0"/>
          <w:tab w:val="left" w:pos="426"/>
        </w:tabs>
        <w:spacing w:after="120" w:line="340" w:lineRule="atLeast"/>
        <w:jc w:val="both"/>
        <w:rPr>
          <w:sz w:val="24"/>
          <w:szCs w:val="24"/>
        </w:rPr>
      </w:pPr>
      <w:r w:rsidRPr="007E69EE">
        <w:rPr>
          <w:sz w:val="24"/>
          <w:szCs w:val="24"/>
        </w:rPr>
        <w:t xml:space="preserve">Rada Seniorów dokonała podsumowania swoich działań, poczynionych od początku </w:t>
      </w:r>
      <w:r w:rsidR="007E69EE">
        <w:rPr>
          <w:sz w:val="24"/>
          <w:szCs w:val="24"/>
        </w:rPr>
        <w:br/>
      </w:r>
      <w:r w:rsidRPr="007E69EE">
        <w:rPr>
          <w:sz w:val="24"/>
          <w:szCs w:val="24"/>
        </w:rPr>
        <w:t xml:space="preserve">II kadencji, tj. od 5 grudnia 2022 r. Szczegółowy opis w załączeniu do niniejszego protokołu. </w:t>
      </w:r>
    </w:p>
    <w:p w:rsidR="00E80AAA" w:rsidRPr="007E69EE" w:rsidRDefault="00E80AAA" w:rsidP="007E69EE">
      <w:pPr>
        <w:tabs>
          <w:tab w:val="left" w:pos="0"/>
          <w:tab w:val="left" w:pos="426"/>
        </w:tabs>
        <w:spacing w:after="120" w:line="340" w:lineRule="atLeast"/>
        <w:jc w:val="both"/>
        <w:rPr>
          <w:b/>
          <w:sz w:val="24"/>
          <w:szCs w:val="24"/>
        </w:rPr>
      </w:pPr>
    </w:p>
    <w:p w:rsidR="001B4F0E" w:rsidRPr="007E69EE" w:rsidRDefault="001B4F0E" w:rsidP="007E69EE">
      <w:pPr>
        <w:tabs>
          <w:tab w:val="left" w:pos="0"/>
          <w:tab w:val="left" w:pos="426"/>
        </w:tabs>
        <w:spacing w:after="120" w:line="340" w:lineRule="atLeast"/>
        <w:jc w:val="both"/>
        <w:rPr>
          <w:b/>
          <w:sz w:val="24"/>
          <w:szCs w:val="24"/>
        </w:rPr>
      </w:pPr>
      <w:r w:rsidRPr="007E69EE">
        <w:rPr>
          <w:b/>
          <w:sz w:val="24"/>
          <w:szCs w:val="24"/>
        </w:rPr>
        <w:t xml:space="preserve">Ad. </w:t>
      </w:r>
      <w:r w:rsidR="00015189" w:rsidRPr="007E69EE">
        <w:rPr>
          <w:b/>
          <w:sz w:val="24"/>
          <w:szCs w:val="24"/>
        </w:rPr>
        <w:t>3</w:t>
      </w:r>
      <w:r w:rsidRPr="007E69EE">
        <w:rPr>
          <w:b/>
          <w:sz w:val="24"/>
          <w:szCs w:val="24"/>
        </w:rPr>
        <w:t xml:space="preserve">) </w:t>
      </w:r>
    </w:p>
    <w:p w:rsidR="00E80AAA" w:rsidRPr="007E69EE" w:rsidRDefault="00E80AAA" w:rsidP="007E69EE">
      <w:pPr>
        <w:spacing w:after="120" w:line="340" w:lineRule="atLeast"/>
        <w:jc w:val="both"/>
        <w:rPr>
          <w:sz w:val="24"/>
          <w:szCs w:val="24"/>
        </w:rPr>
      </w:pPr>
      <w:r w:rsidRPr="007E69EE">
        <w:rPr>
          <w:sz w:val="24"/>
          <w:szCs w:val="24"/>
        </w:rPr>
        <w:t xml:space="preserve">Rada opracowała projekt planu spotkań na 2024 r. Ustalono terminy spotkań Rady </w:t>
      </w:r>
      <w:r w:rsidR="007E69EE">
        <w:rPr>
          <w:sz w:val="24"/>
          <w:szCs w:val="24"/>
        </w:rPr>
        <w:br/>
      </w:r>
      <w:r w:rsidRPr="007E69EE">
        <w:rPr>
          <w:sz w:val="24"/>
          <w:szCs w:val="24"/>
        </w:rPr>
        <w:t>i omówiono tematykę, która powinna być przez Radę rozstrzygana: Zaproponowan</w:t>
      </w:r>
      <w:r w:rsidR="00232129" w:rsidRPr="007E69EE">
        <w:rPr>
          <w:sz w:val="24"/>
          <w:szCs w:val="24"/>
        </w:rPr>
        <w:t>e daty spotkań w roku 2024</w:t>
      </w:r>
      <w:r w:rsidRPr="007E69EE">
        <w:rPr>
          <w:sz w:val="24"/>
          <w:szCs w:val="24"/>
        </w:rPr>
        <w:t>:</w:t>
      </w:r>
      <w:r w:rsidR="00232129" w:rsidRPr="007E69EE">
        <w:rPr>
          <w:sz w:val="24"/>
          <w:szCs w:val="24"/>
        </w:rPr>
        <w:t xml:space="preserve"> 2 stycznia, 12 marca, 14 maja, 11 czerwca, 10 września, 5 listopada, </w:t>
      </w:r>
      <w:r w:rsidR="007E69EE">
        <w:rPr>
          <w:sz w:val="24"/>
          <w:szCs w:val="24"/>
        </w:rPr>
        <w:br/>
      </w:r>
      <w:r w:rsidR="00232129" w:rsidRPr="007E69EE">
        <w:rPr>
          <w:sz w:val="24"/>
          <w:szCs w:val="24"/>
        </w:rPr>
        <w:t xml:space="preserve">10 grudnia. </w:t>
      </w:r>
      <w:r w:rsidRPr="007E69EE">
        <w:rPr>
          <w:sz w:val="24"/>
          <w:szCs w:val="24"/>
        </w:rPr>
        <w:t xml:space="preserve">  </w:t>
      </w:r>
    </w:p>
    <w:p w:rsidR="00FD5EBC" w:rsidRPr="007E69EE" w:rsidRDefault="00FD5EBC" w:rsidP="007E69EE">
      <w:pPr>
        <w:spacing w:after="120" w:line="340" w:lineRule="atLeast"/>
        <w:jc w:val="both"/>
        <w:rPr>
          <w:sz w:val="24"/>
          <w:szCs w:val="24"/>
        </w:rPr>
      </w:pPr>
    </w:p>
    <w:p w:rsidR="00FD5EBC" w:rsidRPr="007E69EE" w:rsidRDefault="00FD5EBC" w:rsidP="007E69EE">
      <w:pPr>
        <w:tabs>
          <w:tab w:val="left" w:pos="426"/>
        </w:tabs>
        <w:spacing w:after="120" w:line="340" w:lineRule="atLeast"/>
        <w:jc w:val="both"/>
        <w:rPr>
          <w:b/>
          <w:sz w:val="24"/>
          <w:szCs w:val="24"/>
        </w:rPr>
      </w:pPr>
      <w:r w:rsidRPr="007E69EE">
        <w:rPr>
          <w:b/>
          <w:sz w:val="24"/>
          <w:szCs w:val="24"/>
        </w:rPr>
        <w:t xml:space="preserve">Ad. 4) </w:t>
      </w:r>
    </w:p>
    <w:p w:rsidR="00D45713" w:rsidRPr="007E69EE" w:rsidRDefault="00232129" w:rsidP="007E69EE">
      <w:pPr>
        <w:spacing w:after="120" w:line="340" w:lineRule="atLeast"/>
        <w:jc w:val="both"/>
        <w:rPr>
          <w:sz w:val="24"/>
          <w:szCs w:val="24"/>
        </w:rPr>
      </w:pPr>
      <w:r w:rsidRPr="007E69EE">
        <w:rPr>
          <w:sz w:val="24"/>
          <w:szCs w:val="24"/>
        </w:rPr>
        <w:t>Informację na temat obchodów Dnia Seniora przedstawi</w:t>
      </w:r>
      <w:r w:rsidR="00D45713" w:rsidRPr="007E69EE">
        <w:rPr>
          <w:sz w:val="24"/>
          <w:szCs w:val="24"/>
        </w:rPr>
        <w:t>li:</w:t>
      </w:r>
    </w:p>
    <w:p w:rsidR="00D45713" w:rsidRPr="007E69EE" w:rsidRDefault="00812B1B" w:rsidP="007E69EE">
      <w:pPr>
        <w:pStyle w:val="Akapitzlist"/>
        <w:numPr>
          <w:ilvl w:val="0"/>
          <w:numId w:val="45"/>
        </w:numPr>
        <w:spacing w:after="120" w:line="34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E69EE">
        <w:rPr>
          <w:rFonts w:ascii="Times New Roman" w:hAnsi="Times New Roman"/>
          <w:sz w:val="24"/>
          <w:szCs w:val="24"/>
        </w:rPr>
        <w:t>radna p. Halina Murawska</w:t>
      </w:r>
      <w:r w:rsidR="00D45713" w:rsidRPr="007E69EE">
        <w:rPr>
          <w:rFonts w:ascii="Times New Roman" w:hAnsi="Times New Roman"/>
          <w:sz w:val="24"/>
          <w:szCs w:val="24"/>
        </w:rPr>
        <w:t xml:space="preserve"> omówiła działania podjęte przez Związek Emerytów </w:t>
      </w:r>
      <w:r w:rsidR="007E69EE">
        <w:rPr>
          <w:rFonts w:ascii="Times New Roman" w:hAnsi="Times New Roman"/>
          <w:sz w:val="24"/>
          <w:szCs w:val="24"/>
        </w:rPr>
        <w:br/>
      </w:r>
      <w:r w:rsidR="00D45713" w:rsidRPr="007E69EE">
        <w:rPr>
          <w:rFonts w:ascii="Times New Roman" w:hAnsi="Times New Roman"/>
          <w:sz w:val="24"/>
          <w:szCs w:val="24"/>
        </w:rPr>
        <w:t>i Rencistów;</w:t>
      </w:r>
    </w:p>
    <w:p w:rsidR="00D45713" w:rsidRPr="007E69EE" w:rsidRDefault="00D45713" w:rsidP="007E69EE">
      <w:pPr>
        <w:pStyle w:val="Akapitzlist"/>
        <w:numPr>
          <w:ilvl w:val="0"/>
          <w:numId w:val="45"/>
        </w:numPr>
        <w:spacing w:after="120" w:line="340" w:lineRule="atLeast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E69EE">
        <w:rPr>
          <w:rFonts w:ascii="Times New Roman" w:hAnsi="Times New Roman"/>
          <w:sz w:val="24"/>
          <w:szCs w:val="24"/>
        </w:rPr>
        <w:t xml:space="preserve">radny </w:t>
      </w:r>
      <w:r w:rsidR="004F6432" w:rsidRPr="007E69EE">
        <w:rPr>
          <w:rFonts w:ascii="Times New Roman" w:hAnsi="Times New Roman"/>
          <w:sz w:val="24"/>
          <w:szCs w:val="24"/>
        </w:rPr>
        <w:t xml:space="preserve">p. </w:t>
      </w:r>
      <w:r w:rsidRPr="007E69EE">
        <w:rPr>
          <w:rFonts w:ascii="Times New Roman" w:hAnsi="Times New Roman"/>
          <w:sz w:val="24"/>
          <w:szCs w:val="24"/>
        </w:rPr>
        <w:t>Tadeusz Tyszkiewicz omówił działania zorganizowane przez Klub Senior+.</w:t>
      </w:r>
    </w:p>
    <w:p w:rsidR="00232129" w:rsidRPr="007E69EE" w:rsidRDefault="00D45713" w:rsidP="007E69EE">
      <w:pPr>
        <w:spacing w:after="120" w:line="340" w:lineRule="atLeast"/>
        <w:jc w:val="both"/>
        <w:rPr>
          <w:sz w:val="24"/>
          <w:szCs w:val="24"/>
        </w:rPr>
      </w:pPr>
      <w:r w:rsidRPr="007E69EE">
        <w:rPr>
          <w:sz w:val="24"/>
          <w:szCs w:val="24"/>
        </w:rPr>
        <w:t xml:space="preserve">Radni zaproponowali, by w 2024 roku zorganizować Andrzejkowy Bal Seniora jako imprezę otwartą, dostępną dla wszystkich seniorów z </w:t>
      </w:r>
      <w:proofErr w:type="spellStart"/>
      <w:r w:rsidRPr="007E69EE">
        <w:rPr>
          <w:sz w:val="24"/>
          <w:szCs w:val="24"/>
        </w:rPr>
        <w:t>gminy</w:t>
      </w:r>
      <w:proofErr w:type="spellEnd"/>
      <w:r w:rsidRPr="007E69EE">
        <w:rPr>
          <w:sz w:val="24"/>
          <w:szCs w:val="24"/>
        </w:rPr>
        <w:t xml:space="preserve">.  </w:t>
      </w:r>
    </w:p>
    <w:p w:rsidR="001F149E" w:rsidRPr="007E69EE" w:rsidRDefault="001F149E" w:rsidP="007E69EE">
      <w:pPr>
        <w:spacing w:after="120" w:line="340" w:lineRule="atLeast"/>
        <w:jc w:val="both"/>
        <w:rPr>
          <w:sz w:val="24"/>
          <w:szCs w:val="24"/>
        </w:rPr>
      </w:pPr>
    </w:p>
    <w:p w:rsidR="00015189" w:rsidRPr="007E69EE" w:rsidRDefault="00015189" w:rsidP="007E69EE">
      <w:pPr>
        <w:tabs>
          <w:tab w:val="left" w:pos="426"/>
        </w:tabs>
        <w:spacing w:after="120" w:line="340" w:lineRule="atLeast"/>
        <w:jc w:val="both"/>
        <w:rPr>
          <w:b/>
          <w:sz w:val="24"/>
          <w:szCs w:val="24"/>
        </w:rPr>
      </w:pPr>
      <w:r w:rsidRPr="007E69EE">
        <w:rPr>
          <w:b/>
          <w:sz w:val="24"/>
          <w:szCs w:val="24"/>
        </w:rPr>
        <w:t>Ad. 5)</w:t>
      </w:r>
    </w:p>
    <w:p w:rsidR="004F6432" w:rsidRPr="007E69EE" w:rsidRDefault="00AB64AE" w:rsidP="007E69EE">
      <w:pPr>
        <w:tabs>
          <w:tab w:val="left" w:pos="0"/>
        </w:tabs>
        <w:spacing w:after="120" w:line="340" w:lineRule="atLeast"/>
        <w:jc w:val="both"/>
        <w:rPr>
          <w:rStyle w:val="hgkelc"/>
          <w:sz w:val="24"/>
          <w:szCs w:val="24"/>
        </w:rPr>
      </w:pPr>
      <w:r w:rsidRPr="007E69EE">
        <w:rPr>
          <w:sz w:val="24"/>
          <w:szCs w:val="24"/>
        </w:rPr>
        <w:t xml:space="preserve">Rada przedyskutowała </w:t>
      </w:r>
      <w:r w:rsidR="004F6432" w:rsidRPr="007E69EE">
        <w:rPr>
          <w:sz w:val="24"/>
          <w:szCs w:val="24"/>
        </w:rPr>
        <w:t>dotychczas</w:t>
      </w:r>
      <w:r w:rsidRPr="007E69EE">
        <w:rPr>
          <w:sz w:val="24"/>
          <w:szCs w:val="24"/>
        </w:rPr>
        <w:t xml:space="preserve"> podjęte </w:t>
      </w:r>
      <w:r w:rsidR="004F6432" w:rsidRPr="007E69EE">
        <w:rPr>
          <w:sz w:val="24"/>
          <w:szCs w:val="24"/>
        </w:rPr>
        <w:t>działa</w:t>
      </w:r>
      <w:r w:rsidRPr="007E69EE">
        <w:rPr>
          <w:sz w:val="24"/>
          <w:szCs w:val="24"/>
        </w:rPr>
        <w:t>nia</w:t>
      </w:r>
      <w:r w:rsidR="004F6432" w:rsidRPr="007E69EE">
        <w:rPr>
          <w:sz w:val="24"/>
          <w:szCs w:val="24"/>
        </w:rPr>
        <w:t xml:space="preserve"> związan</w:t>
      </w:r>
      <w:r w:rsidRPr="007E69EE">
        <w:rPr>
          <w:sz w:val="24"/>
          <w:szCs w:val="24"/>
        </w:rPr>
        <w:t>e</w:t>
      </w:r>
      <w:r w:rsidR="004F6432" w:rsidRPr="007E69EE">
        <w:rPr>
          <w:sz w:val="24"/>
          <w:szCs w:val="24"/>
        </w:rPr>
        <w:t xml:space="preserve"> z organizacją Orszaku Trzech Króli w 2024 r.</w:t>
      </w:r>
      <w:r w:rsidRPr="007E69EE">
        <w:rPr>
          <w:sz w:val="24"/>
          <w:szCs w:val="24"/>
        </w:rPr>
        <w:t xml:space="preserve"> – 6 stycznia 2024 roku. O</w:t>
      </w:r>
      <w:r w:rsidRPr="007E69EE">
        <w:rPr>
          <w:rStyle w:val="hgkelc"/>
          <w:sz w:val="24"/>
          <w:szCs w:val="24"/>
        </w:rPr>
        <w:t>dbędzie się on pod hasłem „W jasełkach leży!”. Ustalony program Orszaku Trzech Króli:</w:t>
      </w:r>
    </w:p>
    <w:p w:rsidR="00AB64AE" w:rsidRPr="007E69EE" w:rsidRDefault="00AB64AE" w:rsidP="007E69EE">
      <w:pPr>
        <w:pStyle w:val="Tekstpodstawowywcity"/>
        <w:numPr>
          <w:ilvl w:val="0"/>
          <w:numId w:val="47"/>
        </w:numPr>
        <w:spacing w:line="340" w:lineRule="atLeast"/>
        <w:jc w:val="both"/>
        <w:rPr>
          <w:rStyle w:val="hgkelc"/>
          <w:sz w:val="24"/>
          <w:szCs w:val="24"/>
        </w:rPr>
      </w:pPr>
      <w:r w:rsidRPr="007E69EE">
        <w:rPr>
          <w:rStyle w:val="hgkelc"/>
          <w:sz w:val="24"/>
          <w:szCs w:val="24"/>
        </w:rPr>
        <w:t>11:30 - Msza święta</w:t>
      </w:r>
      <w:r w:rsidR="007E69EE">
        <w:rPr>
          <w:rStyle w:val="hgkelc"/>
          <w:sz w:val="24"/>
          <w:szCs w:val="24"/>
        </w:rPr>
        <w:t xml:space="preserve"> w Kościele </w:t>
      </w:r>
      <w:proofErr w:type="spellStart"/>
      <w:r w:rsidR="007E69EE">
        <w:rPr>
          <w:rStyle w:val="hgkelc"/>
          <w:sz w:val="24"/>
          <w:szCs w:val="24"/>
        </w:rPr>
        <w:t>pw</w:t>
      </w:r>
      <w:proofErr w:type="spellEnd"/>
      <w:r w:rsidR="007E69EE">
        <w:rPr>
          <w:rStyle w:val="hgkelc"/>
          <w:sz w:val="24"/>
          <w:szCs w:val="24"/>
        </w:rPr>
        <w:t>. Świętej Rodziny;</w:t>
      </w:r>
    </w:p>
    <w:p w:rsidR="007E69EE" w:rsidRPr="007E69EE" w:rsidRDefault="007E69EE" w:rsidP="007E69EE">
      <w:pPr>
        <w:pStyle w:val="Tekstpodstawowywcity"/>
        <w:numPr>
          <w:ilvl w:val="0"/>
          <w:numId w:val="47"/>
        </w:numPr>
        <w:spacing w:line="340" w:lineRule="atLeast"/>
        <w:jc w:val="both"/>
        <w:rPr>
          <w:rStyle w:val="hgkelc"/>
          <w:sz w:val="24"/>
          <w:szCs w:val="24"/>
        </w:rPr>
      </w:pPr>
      <w:r>
        <w:rPr>
          <w:rStyle w:val="hgkelc"/>
          <w:sz w:val="24"/>
          <w:szCs w:val="24"/>
        </w:rPr>
        <w:t>o</w:t>
      </w:r>
      <w:r w:rsidR="001D40CE" w:rsidRPr="007E69EE">
        <w:rPr>
          <w:rStyle w:val="hgkelc"/>
          <w:sz w:val="24"/>
          <w:szCs w:val="24"/>
        </w:rPr>
        <w:t xml:space="preserve">koło godz. </w:t>
      </w:r>
      <w:r w:rsidR="00AB64AE" w:rsidRPr="007E69EE">
        <w:rPr>
          <w:rStyle w:val="hgkelc"/>
          <w:sz w:val="24"/>
          <w:szCs w:val="24"/>
        </w:rPr>
        <w:t>12:30 - Przemarsz Orszaku ulicami miasta: Kościelną,</w:t>
      </w:r>
      <w:r w:rsidR="001D40CE" w:rsidRPr="007E69EE">
        <w:rPr>
          <w:rStyle w:val="hgkelc"/>
          <w:sz w:val="24"/>
          <w:szCs w:val="24"/>
        </w:rPr>
        <w:t xml:space="preserve"> Piłsudskiego, Torową. Zakupiono korony w trzech kolorach i śpiewniki do rozdania uczestnikom. Będą trzy rodzaje sztandarów. Bryczka wioząca trzech Króli. Korowód prowadzić będzie wodzirej. Trwają ostatnie ustalenia kto wcieli się w role Świętej Rodziny. Nagłośnienie </w:t>
      </w:r>
      <w:r w:rsidRPr="007E69EE">
        <w:rPr>
          <w:rStyle w:val="hgkelc"/>
          <w:sz w:val="24"/>
          <w:szCs w:val="24"/>
        </w:rPr>
        <w:t>udostępni miejscowa</w:t>
      </w:r>
      <w:r>
        <w:rPr>
          <w:rStyle w:val="hgkelc"/>
          <w:sz w:val="24"/>
          <w:szCs w:val="24"/>
        </w:rPr>
        <w:t xml:space="preserve"> jednostka OSP;</w:t>
      </w:r>
    </w:p>
    <w:p w:rsidR="00AB64AE" w:rsidRPr="007E69EE" w:rsidRDefault="007E69EE" w:rsidP="007E69EE">
      <w:pPr>
        <w:pStyle w:val="Tekstpodstawowywcity"/>
        <w:numPr>
          <w:ilvl w:val="0"/>
          <w:numId w:val="47"/>
        </w:numPr>
        <w:spacing w:line="340" w:lineRule="atLeast"/>
        <w:jc w:val="both"/>
        <w:rPr>
          <w:rStyle w:val="hgkelc"/>
          <w:sz w:val="24"/>
          <w:szCs w:val="24"/>
        </w:rPr>
      </w:pPr>
      <w:r>
        <w:rPr>
          <w:rStyle w:val="hgkelc"/>
          <w:sz w:val="24"/>
          <w:szCs w:val="24"/>
        </w:rPr>
        <w:lastRenderedPageBreak/>
        <w:t>o</w:t>
      </w:r>
      <w:r w:rsidRPr="007E69EE">
        <w:rPr>
          <w:rStyle w:val="hgkelc"/>
          <w:sz w:val="24"/>
          <w:szCs w:val="24"/>
        </w:rPr>
        <w:t xml:space="preserve">koło godz. </w:t>
      </w:r>
      <w:r w:rsidR="00AB64AE" w:rsidRPr="007E69EE">
        <w:rPr>
          <w:rStyle w:val="hgkelc"/>
          <w:sz w:val="24"/>
          <w:szCs w:val="24"/>
        </w:rPr>
        <w:t xml:space="preserve">13:00 </w:t>
      </w:r>
      <w:r w:rsidRPr="007E69EE">
        <w:rPr>
          <w:rStyle w:val="hgkelc"/>
          <w:sz w:val="24"/>
          <w:szCs w:val="24"/>
        </w:rPr>
        <w:t xml:space="preserve">przed </w:t>
      </w:r>
      <w:r w:rsidR="001D40CE" w:rsidRPr="007E69EE">
        <w:rPr>
          <w:rStyle w:val="hgkelc"/>
          <w:sz w:val="24"/>
          <w:szCs w:val="24"/>
        </w:rPr>
        <w:t>Kości</w:t>
      </w:r>
      <w:r w:rsidRPr="007E69EE">
        <w:rPr>
          <w:rStyle w:val="hgkelc"/>
          <w:sz w:val="24"/>
          <w:szCs w:val="24"/>
        </w:rPr>
        <w:t>ołem</w:t>
      </w:r>
      <w:r w:rsidR="001D40CE" w:rsidRPr="007E69EE">
        <w:rPr>
          <w:rStyle w:val="hgkelc"/>
          <w:sz w:val="24"/>
          <w:szCs w:val="24"/>
        </w:rPr>
        <w:t xml:space="preserve"> </w:t>
      </w:r>
      <w:proofErr w:type="spellStart"/>
      <w:r w:rsidR="001D40CE" w:rsidRPr="007E69EE">
        <w:rPr>
          <w:rStyle w:val="hgkelc"/>
          <w:sz w:val="24"/>
          <w:szCs w:val="24"/>
        </w:rPr>
        <w:t>pw</w:t>
      </w:r>
      <w:proofErr w:type="spellEnd"/>
      <w:r w:rsidR="001D40CE" w:rsidRPr="007E69EE">
        <w:rPr>
          <w:rStyle w:val="hgkelc"/>
          <w:sz w:val="24"/>
          <w:szCs w:val="24"/>
        </w:rPr>
        <w:t xml:space="preserve">. Jezusa Miłosiernego w Czarnej Białostockiej i </w:t>
      </w:r>
      <w:r w:rsidRPr="007E69EE">
        <w:rPr>
          <w:rStyle w:val="hgkelc"/>
          <w:sz w:val="24"/>
          <w:szCs w:val="24"/>
        </w:rPr>
        <w:t xml:space="preserve">na </w:t>
      </w:r>
      <w:r w:rsidR="001D40CE" w:rsidRPr="007E69EE">
        <w:rPr>
          <w:rStyle w:val="hgkelc"/>
          <w:sz w:val="24"/>
          <w:szCs w:val="24"/>
        </w:rPr>
        <w:t>Plac</w:t>
      </w:r>
      <w:r w:rsidRPr="007E69EE">
        <w:rPr>
          <w:rStyle w:val="hgkelc"/>
          <w:sz w:val="24"/>
          <w:szCs w:val="24"/>
        </w:rPr>
        <w:t>u</w:t>
      </w:r>
      <w:r w:rsidR="001D40CE" w:rsidRPr="007E69EE">
        <w:rPr>
          <w:rStyle w:val="hgkelc"/>
          <w:sz w:val="24"/>
          <w:szCs w:val="24"/>
        </w:rPr>
        <w:t xml:space="preserve"> Solidarności przed Urzędem Miejskim w Czarnej Białostockiej</w:t>
      </w:r>
      <w:r w:rsidRPr="007E69EE">
        <w:rPr>
          <w:rStyle w:val="hgkelc"/>
          <w:sz w:val="24"/>
          <w:szCs w:val="24"/>
        </w:rPr>
        <w:t xml:space="preserve"> planowane jest złożenie darów przy szopce</w:t>
      </w:r>
      <w:r>
        <w:rPr>
          <w:rStyle w:val="hgkelc"/>
          <w:sz w:val="24"/>
          <w:szCs w:val="24"/>
        </w:rPr>
        <w:t>. C</w:t>
      </w:r>
      <w:r w:rsidRPr="007E69EE">
        <w:rPr>
          <w:rStyle w:val="hgkelc"/>
          <w:sz w:val="24"/>
          <w:szCs w:val="24"/>
        </w:rPr>
        <w:t>zęść artystyczną zaprezentują Klub Senior</w:t>
      </w:r>
      <w:r>
        <w:rPr>
          <w:rStyle w:val="hgkelc"/>
          <w:sz w:val="24"/>
          <w:szCs w:val="24"/>
        </w:rPr>
        <w:t>+</w:t>
      </w:r>
      <w:r w:rsidRPr="007E69EE">
        <w:rPr>
          <w:rStyle w:val="hgkelc"/>
          <w:sz w:val="24"/>
          <w:szCs w:val="24"/>
        </w:rPr>
        <w:t xml:space="preserve"> i młodzież oraz chór parafialny</w:t>
      </w:r>
      <w:r>
        <w:rPr>
          <w:rStyle w:val="hgkelc"/>
          <w:sz w:val="24"/>
          <w:szCs w:val="24"/>
        </w:rPr>
        <w:t xml:space="preserve">. Potem </w:t>
      </w:r>
      <w:r w:rsidRPr="007E69EE">
        <w:rPr>
          <w:rStyle w:val="hgkelc"/>
          <w:sz w:val="24"/>
          <w:szCs w:val="24"/>
        </w:rPr>
        <w:t>wspólny taniec Poloneza, a na zakończenie gorąca grochówka dla wszystkich.</w:t>
      </w:r>
    </w:p>
    <w:p w:rsidR="001D40CE" w:rsidRPr="007E69EE" w:rsidRDefault="001D40CE" w:rsidP="007E69EE">
      <w:pPr>
        <w:pStyle w:val="Tekstpodstawowywcity"/>
        <w:spacing w:line="340" w:lineRule="atLeast"/>
        <w:ind w:left="0"/>
        <w:jc w:val="both"/>
        <w:rPr>
          <w:rStyle w:val="hgkelc"/>
          <w:sz w:val="24"/>
          <w:szCs w:val="24"/>
        </w:rPr>
      </w:pPr>
    </w:p>
    <w:p w:rsidR="004F6432" w:rsidRPr="007E69EE" w:rsidRDefault="004F6432" w:rsidP="007E69EE">
      <w:pPr>
        <w:pStyle w:val="Tekstpodstawowywcity"/>
        <w:spacing w:line="340" w:lineRule="atLeast"/>
        <w:ind w:left="0"/>
        <w:jc w:val="both"/>
        <w:rPr>
          <w:b/>
          <w:sz w:val="24"/>
          <w:szCs w:val="24"/>
        </w:rPr>
      </w:pPr>
      <w:r w:rsidRPr="007E69EE">
        <w:rPr>
          <w:b/>
          <w:sz w:val="24"/>
          <w:szCs w:val="24"/>
        </w:rPr>
        <w:t>Ad. 6)</w:t>
      </w:r>
    </w:p>
    <w:p w:rsidR="007E69EE" w:rsidRPr="007E69EE" w:rsidRDefault="007E69EE" w:rsidP="007E69EE">
      <w:pPr>
        <w:tabs>
          <w:tab w:val="left" w:pos="0"/>
        </w:tabs>
        <w:spacing w:after="120" w:line="340" w:lineRule="atLeast"/>
        <w:jc w:val="both"/>
        <w:rPr>
          <w:sz w:val="24"/>
          <w:szCs w:val="24"/>
        </w:rPr>
      </w:pPr>
      <w:r w:rsidRPr="007E69EE">
        <w:rPr>
          <w:sz w:val="24"/>
          <w:szCs w:val="24"/>
        </w:rPr>
        <w:t xml:space="preserve">Przewodnicząca Rady zaproponowała, by na następne posiedzenie członkowie Rady przygotowali tematy do omówienia w przyszłym roku kalendarzowym. </w:t>
      </w:r>
    </w:p>
    <w:p w:rsidR="008763D9" w:rsidRPr="007E69EE" w:rsidRDefault="007E69EE" w:rsidP="007E69EE">
      <w:pPr>
        <w:tabs>
          <w:tab w:val="left" w:pos="0"/>
        </w:tabs>
        <w:spacing w:after="120" w:line="340" w:lineRule="atLeast"/>
        <w:jc w:val="both"/>
        <w:rPr>
          <w:sz w:val="24"/>
          <w:szCs w:val="24"/>
        </w:rPr>
      </w:pPr>
      <w:r w:rsidRPr="007E69EE">
        <w:rPr>
          <w:sz w:val="24"/>
          <w:szCs w:val="24"/>
        </w:rPr>
        <w:t>Więcej w</w:t>
      </w:r>
      <w:r w:rsidR="00507BF0" w:rsidRPr="007E69EE">
        <w:rPr>
          <w:sz w:val="24"/>
          <w:szCs w:val="24"/>
        </w:rPr>
        <w:t>niosków</w:t>
      </w:r>
      <w:r w:rsidR="008763D9" w:rsidRPr="007E69EE">
        <w:rPr>
          <w:sz w:val="24"/>
          <w:szCs w:val="24"/>
        </w:rPr>
        <w:t xml:space="preserve"> nie zgłoszono.</w:t>
      </w:r>
    </w:p>
    <w:p w:rsidR="00507BF0" w:rsidRPr="007E69EE" w:rsidRDefault="00507BF0" w:rsidP="007E69EE">
      <w:pPr>
        <w:tabs>
          <w:tab w:val="left" w:pos="0"/>
        </w:tabs>
        <w:spacing w:after="120" w:line="340" w:lineRule="atLeast"/>
        <w:jc w:val="both"/>
        <w:rPr>
          <w:sz w:val="24"/>
          <w:szCs w:val="24"/>
        </w:rPr>
      </w:pPr>
    </w:p>
    <w:p w:rsidR="00811B5E" w:rsidRPr="007E69EE" w:rsidRDefault="00FC52C3" w:rsidP="007E69EE">
      <w:pPr>
        <w:pStyle w:val="Tekstpodstawowywcity"/>
        <w:spacing w:line="340" w:lineRule="atLeast"/>
        <w:ind w:left="0"/>
        <w:jc w:val="both"/>
        <w:rPr>
          <w:b/>
          <w:sz w:val="24"/>
          <w:szCs w:val="24"/>
        </w:rPr>
      </w:pPr>
      <w:r w:rsidRPr="007E69EE">
        <w:rPr>
          <w:b/>
          <w:sz w:val="24"/>
          <w:szCs w:val="24"/>
        </w:rPr>
        <w:t xml:space="preserve">Ad. </w:t>
      </w:r>
      <w:r w:rsidR="004F6432" w:rsidRPr="007E69EE">
        <w:rPr>
          <w:b/>
          <w:sz w:val="24"/>
          <w:szCs w:val="24"/>
        </w:rPr>
        <w:t>7</w:t>
      </w:r>
      <w:r w:rsidRPr="007E69EE">
        <w:rPr>
          <w:b/>
          <w:sz w:val="24"/>
          <w:szCs w:val="24"/>
        </w:rPr>
        <w:t>)</w:t>
      </w:r>
    </w:p>
    <w:p w:rsidR="00DB1E44" w:rsidRPr="007E69EE" w:rsidRDefault="00DB1E44" w:rsidP="007E69EE">
      <w:pPr>
        <w:pStyle w:val="Tekstpodstawowywcity"/>
        <w:spacing w:line="340" w:lineRule="atLeast"/>
        <w:ind w:left="0"/>
        <w:jc w:val="both"/>
        <w:rPr>
          <w:sz w:val="24"/>
          <w:szCs w:val="24"/>
        </w:rPr>
      </w:pPr>
      <w:r w:rsidRPr="007E69EE">
        <w:rPr>
          <w:sz w:val="24"/>
          <w:szCs w:val="24"/>
        </w:rPr>
        <w:t xml:space="preserve">Wobec wyczerpania porządku dziennego </w:t>
      </w:r>
      <w:r w:rsidR="00D352EA" w:rsidRPr="007E69EE">
        <w:rPr>
          <w:sz w:val="24"/>
          <w:szCs w:val="24"/>
        </w:rPr>
        <w:t>P</w:t>
      </w:r>
      <w:r w:rsidRPr="007E69EE">
        <w:rPr>
          <w:sz w:val="24"/>
          <w:szCs w:val="24"/>
        </w:rPr>
        <w:t>rzewodnicząc</w:t>
      </w:r>
      <w:r w:rsidR="000C23F4" w:rsidRPr="007E69EE">
        <w:rPr>
          <w:sz w:val="24"/>
          <w:szCs w:val="24"/>
        </w:rPr>
        <w:t>a</w:t>
      </w:r>
      <w:r w:rsidRPr="007E69EE">
        <w:rPr>
          <w:sz w:val="24"/>
          <w:szCs w:val="24"/>
        </w:rPr>
        <w:t xml:space="preserve"> </w:t>
      </w:r>
      <w:r w:rsidR="000C23F4" w:rsidRPr="007E69EE">
        <w:rPr>
          <w:sz w:val="24"/>
          <w:szCs w:val="24"/>
        </w:rPr>
        <w:t>Rady</w:t>
      </w:r>
      <w:r w:rsidR="00692021" w:rsidRPr="007E69EE">
        <w:rPr>
          <w:sz w:val="24"/>
          <w:szCs w:val="24"/>
        </w:rPr>
        <w:t xml:space="preserve"> </w:t>
      </w:r>
      <w:r w:rsidRPr="007E69EE">
        <w:rPr>
          <w:sz w:val="24"/>
          <w:szCs w:val="24"/>
        </w:rPr>
        <w:t>zamkn</w:t>
      </w:r>
      <w:r w:rsidR="000C23F4" w:rsidRPr="007E69EE">
        <w:rPr>
          <w:sz w:val="24"/>
          <w:szCs w:val="24"/>
        </w:rPr>
        <w:t>ęła</w:t>
      </w:r>
      <w:r w:rsidRPr="007E69EE">
        <w:rPr>
          <w:sz w:val="24"/>
          <w:szCs w:val="24"/>
        </w:rPr>
        <w:t xml:space="preserve"> posiedzenie </w:t>
      </w:r>
      <w:r w:rsidR="000C23F4" w:rsidRPr="007E69EE">
        <w:rPr>
          <w:sz w:val="24"/>
          <w:szCs w:val="24"/>
        </w:rPr>
        <w:t>Rady</w:t>
      </w:r>
      <w:r w:rsidRPr="007E69EE">
        <w:rPr>
          <w:sz w:val="24"/>
          <w:szCs w:val="24"/>
        </w:rPr>
        <w:t>, dziękując uczestnikom za udział w obradach.</w:t>
      </w:r>
    </w:p>
    <w:p w:rsidR="00A64C9F" w:rsidRPr="007E69EE" w:rsidRDefault="00A64C9F" w:rsidP="007E69EE">
      <w:pPr>
        <w:spacing w:after="120" w:line="340" w:lineRule="atLeast"/>
        <w:jc w:val="both"/>
        <w:rPr>
          <w:sz w:val="24"/>
          <w:szCs w:val="24"/>
        </w:rPr>
      </w:pPr>
      <w:r w:rsidRPr="007E69EE">
        <w:rPr>
          <w:sz w:val="24"/>
          <w:szCs w:val="24"/>
        </w:rPr>
        <w:t>Na tym protokół zakończono</w:t>
      </w:r>
      <w:r w:rsidR="00B556F0" w:rsidRPr="007E69EE">
        <w:rPr>
          <w:sz w:val="24"/>
          <w:szCs w:val="24"/>
        </w:rPr>
        <w:t xml:space="preserve"> i podpisano</w:t>
      </w:r>
      <w:r w:rsidRPr="007E69EE">
        <w:rPr>
          <w:sz w:val="24"/>
          <w:szCs w:val="24"/>
        </w:rPr>
        <w:t>.</w:t>
      </w:r>
    </w:p>
    <w:p w:rsidR="005E57C0" w:rsidRPr="007E69EE" w:rsidRDefault="00A64C9F" w:rsidP="007E69EE">
      <w:pPr>
        <w:spacing w:after="120" w:line="340" w:lineRule="atLeast"/>
        <w:jc w:val="both"/>
        <w:rPr>
          <w:sz w:val="24"/>
          <w:szCs w:val="24"/>
        </w:rPr>
      </w:pPr>
      <w:r w:rsidRPr="007E69EE">
        <w:rPr>
          <w:sz w:val="24"/>
          <w:szCs w:val="24"/>
        </w:rPr>
        <w:t>Protok</w:t>
      </w:r>
      <w:r w:rsidR="003C0D4D" w:rsidRPr="007E69EE">
        <w:rPr>
          <w:sz w:val="24"/>
          <w:szCs w:val="24"/>
        </w:rPr>
        <w:t>o</w:t>
      </w:r>
      <w:r w:rsidR="00CA705A" w:rsidRPr="007E69EE">
        <w:rPr>
          <w:sz w:val="24"/>
          <w:szCs w:val="24"/>
        </w:rPr>
        <w:t>łowała Bożena Kucharewicz</w:t>
      </w:r>
      <w:r w:rsidR="00B556F0" w:rsidRPr="007E69EE">
        <w:rPr>
          <w:sz w:val="24"/>
          <w:szCs w:val="24"/>
        </w:rPr>
        <w:t xml:space="preserve"> –</w:t>
      </w:r>
      <w:r w:rsidR="005E57C0" w:rsidRPr="007E69EE">
        <w:rPr>
          <w:sz w:val="24"/>
          <w:szCs w:val="24"/>
        </w:rPr>
        <w:t xml:space="preserve"> Starszy inspektor ds. obsługi Rady Miejskiej </w:t>
      </w:r>
      <w:r w:rsidR="00A76B1F" w:rsidRPr="007E69EE">
        <w:rPr>
          <w:sz w:val="24"/>
          <w:szCs w:val="24"/>
        </w:rPr>
        <w:br/>
      </w:r>
      <w:r w:rsidR="005E57C0" w:rsidRPr="007E69EE">
        <w:rPr>
          <w:sz w:val="24"/>
          <w:szCs w:val="24"/>
        </w:rPr>
        <w:t>i informacji publicznej</w:t>
      </w:r>
      <w:r w:rsidR="007E69EE" w:rsidRPr="007E69EE">
        <w:rPr>
          <w:sz w:val="24"/>
          <w:szCs w:val="24"/>
        </w:rPr>
        <w:t>.</w:t>
      </w:r>
    </w:p>
    <w:p w:rsidR="00CA705A" w:rsidRPr="008B678A" w:rsidRDefault="00CA705A" w:rsidP="007E69EE">
      <w:pPr>
        <w:spacing w:after="120" w:line="340" w:lineRule="atLeast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4786"/>
        <w:gridCol w:w="4500"/>
      </w:tblGrid>
      <w:tr w:rsidR="00CA705A" w:rsidRPr="003812B2" w:rsidTr="00B651DB">
        <w:trPr>
          <w:jc w:val="center"/>
        </w:trPr>
        <w:tc>
          <w:tcPr>
            <w:tcW w:w="4786" w:type="dxa"/>
            <w:vAlign w:val="center"/>
          </w:tcPr>
          <w:p w:rsidR="00CA705A" w:rsidRPr="003812B2" w:rsidRDefault="00CA705A" w:rsidP="007E69EE">
            <w:pPr>
              <w:spacing w:after="120" w:line="340" w:lineRule="atLeas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CA705A" w:rsidRPr="003812B2" w:rsidRDefault="00CA705A" w:rsidP="007E69EE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  <w:r w:rsidRPr="003812B2">
              <w:rPr>
                <w:sz w:val="24"/>
                <w:szCs w:val="24"/>
              </w:rPr>
              <w:t>Przewodnicząc</w:t>
            </w:r>
            <w:r w:rsidR="000C23F4" w:rsidRPr="003812B2">
              <w:rPr>
                <w:sz w:val="24"/>
                <w:szCs w:val="24"/>
              </w:rPr>
              <w:t xml:space="preserve">y </w:t>
            </w:r>
            <w:r w:rsidR="00B651DB" w:rsidRPr="003812B2">
              <w:rPr>
                <w:sz w:val="24"/>
                <w:szCs w:val="24"/>
              </w:rPr>
              <w:t xml:space="preserve">Rady </w:t>
            </w:r>
            <w:r w:rsidR="000C23F4" w:rsidRPr="003812B2">
              <w:rPr>
                <w:sz w:val="24"/>
                <w:szCs w:val="24"/>
              </w:rPr>
              <w:t>Seniorów</w:t>
            </w:r>
          </w:p>
          <w:p w:rsidR="00E45707" w:rsidRPr="003812B2" w:rsidRDefault="00E45707" w:rsidP="007E69EE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</w:p>
          <w:p w:rsidR="00770605" w:rsidRPr="003812B2" w:rsidRDefault="00770605" w:rsidP="007E69EE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</w:p>
          <w:p w:rsidR="00CA705A" w:rsidRPr="003812B2" w:rsidRDefault="000C23F4" w:rsidP="007E69EE">
            <w:pPr>
              <w:spacing w:after="120" w:line="340" w:lineRule="atLeast"/>
              <w:jc w:val="center"/>
              <w:rPr>
                <w:i/>
                <w:sz w:val="24"/>
                <w:szCs w:val="24"/>
              </w:rPr>
            </w:pPr>
            <w:r w:rsidRPr="003812B2">
              <w:rPr>
                <w:i/>
                <w:sz w:val="24"/>
                <w:szCs w:val="24"/>
              </w:rPr>
              <w:t xml:space="preserve">Alina </w:t>
            </w:r>
            <w:proofErr w:type="spellStart"/>
            <w:r w:rsidRPr="003812B2">
              <w:rPr>
                <w:i/>
                <w:sz w:val="24"/>
                <w:szCs w:val="24"/>
              </w:rPr>
              <w:t>Kaliściak</w:t>
            </w:r>
            <w:proofErr w:type="spellEnd"/>
          </w:p>
        </w:tc>
      </w:tr>
    </w:tbl>
    <w:p w:rsidR="00CA705A" w:rsidRPr="003812B2" w:rsidRDefault="00CA705A" w:rsidP="007E69EE">
      <w:pPr>
        <w:spacing w:after="120" w:line="340" w:lineRule="atLeast"/>
        <w:ind w:firstLine="6"/>
        <w:jc w:val="both"/>
        <w:rPr>
          <w:sz w:val="24"/>
          <w:szCs w:val="24"/>
        </w:rPr>
      </w:pPr>
    </w:p>
    <w:sectPr w:rsidR="00CA705A" w:rsidRPr="003812B2" w:rsidSect="00301E43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117" w:rsidRDefault="003D3117">
      <w:r>
        <w:separator/>
      </w:r>
    </w:p>
  </w:endnote>
  <w:endnote w:type="continuationSeparator" w:id="0">
    <w:p w:rsidR="003D3117" w:rsidRDefault="003D3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9F" w:rsidRDefault="00566B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64C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64C9F" w:rsidRDefault="00A64C9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9F" w:rsidRDefault="00566B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64C9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E69EE">
      <w:rPr>
        <w:rStyle w:val="Numerstrony"/>
        <w:noProof/>
      </w:rPr>
      <w:t>3</w:t>
    </w:r>
    <w:r>
      <w:rPr>
        <w:rStyle w:val="Numerstrony"/>
      </w:rPr>
      <w:fldChar w:fldCharType="end"/>
    </w:r>
  </w:p>
  <w:p w:rsidR="00A64C9F" w:rsidRDefault="00A64C9F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930" w:rsidRDefault="00566BB3">
    <w:pPr>
      <w:pStyle w:val="Stopka"/>
      <w:jc w:val="right"/>
    </w:pPr>
    <w:fldSimple w:instr=" PAGE   \* MERGEFORMAT ">
      <w:r w:rsidR="007E69EE">
        <w:rPr>
          <w:noProof/>
        </w:rPr>
        <w:t>1</w:t>
      </w:r>
    </w:fldSimple>
  </w:p>
  <w:p w:rsidR="002E7930" w:rsidRDefault="002E79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117" w:rsidRDefault="003D3117">
      <w:r>
        <w:separator/>
      </w:r>
    </w:p>
  </w:footnote>
  <w:footnote w:type="continuationSeparator" w:id="0">
    <w:p w:rsidR="003D3117" w:rsidRDefault="003D31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82123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9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0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12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3">
    <w:nsid w:val="03B55C5D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600D2F"/>
    <w:multiLevelType w:val="hybridMultilevel"/>
    <w:tmpl w:val="C6507C2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5497A32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9885AE4"/>
    <w:multiLevelType w:val="hybridMultilevel"/>
    <w:tmpl w:val="CCF44EDE"/>
    <w:lvl w:ilvl="0" w:tplc="F75C3E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0A67354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D72467"/>
    <w:multiLevelType w:val="multilevel"/>
    <w:tmpl w:val="CF1045B2"/>
    <w:lvl w:ilvl="0">
      <w:start w:val="1"/>
      <w:numFmt w:val="none"/>
      <w:pStyle w:val="Tytuaktu"/>
      <w:suff w:val="nothing"/>
      <w:lvlText w:val="%1"/>
      <w:lvlJc w:val="left"/>
      <w:pPr>
        <w:ind w:left="0" w:firstLine="288"/>
      </w:pPr>
      <w:rPr>
        <w:rFonts w:hint="default"/>
      </w:rPr>
    </w:lvl>
    <w:lvl w:ilvl="1">
      <w:start w:val="1"/>
      <w:numFmt w:val="none"/>
      <w:pStyle w:val="za"/>
      <w:suff w:val="nothing"/>
      <w:lvlText w:val="Załącznik%1"/>
      <w:lvlJc w:val="right"/>
      <w:pPr>
        <w:ind w:left="5954" w:firstLine="0"/>
      </w:pPr>
      <w:rPr>
        <w:rFonts w:hint="default"/>
      </w:rPr>
    </w:lvl>
    <w:lvl w:ilvl="2">
      <w:start w:val="1"/>
      <w:numFmt w:val="none"/>
      <w:pStyle w:val="za1"/>
      <w:suff w:val="nothing"/>
      <w:lvlText w:val="%1%3"/>
      <w:lvlJc w:val="right"/>
      <w:pPr>
        <w:ind w:left="5954" w:firstLine="0"/>
      </w:pPr>
      <w:rPr>
        <w:rFonts w:hint="default"/>
      </w:rPr>
    </w:lvl>
    <w:lvl w:ilvl="3">
      <w:start w:val="1"/>
      <w:numFmt w:val="decimal"/>
      <w:pStyle w:val="paragraf"/>
      <w:suff w:val="space"/>
      <w:lvlText w:val="§ %1%4."/>
      <w:lvlJc w:val="left"/>
      <w:pPr>
        <w:ind w:left="-255" w:firstLine="397"/>
      </w:pPr>
      <w:rPr>
        <w:rFonts w:hint="default"/>
        <w:b w:val="0"/>
        <w:i w:val="0"/>
      </w:rPr>
    </w:lvl>
    <w:lvl w:ilvl="4">
      <w:start w:val="1"/>
      <w:numFmt w:val="decimal"/>
      <w:pStyle w:val="ust"/>
      <w:suff w:val="space"/>
      <w:lvlText w:val="%1%5."/>
      <w:lvlJc w:val="left"/>
      <w:pPr>
        <w:ind w:left="0" w:firstLine="624"/>
      </w:pPr>
      <w:rPr>
        <w:rFonts w:hint="default"/>
      </w:rPr>
    </w:lvl>
    <w:lvl w:ilvl="5">
      <w:start w:val="1"/>
      <w:numFmt w:val="decimal"/>
      <w:suff w:val="space"/>
      <w:lvlText w:val="%1%6)"/>
      <w:lvlJc w:val="left"/>
      <w:pPr>
        <w:ind w:left="340" w:hanging="340"/>
      </w:pPr>
      <w:rPr>
        <w:rFonts w:hint="default"/>
      </w:rPr>
    </w:lvl>
    <w:lvl w:ilvl="6">
      <w:start w:val="1"/>
      <w:numFmt w:val="lowerLetter"/>
      <w:suff w:val="space"/>
      <w:lvlText w:val="%7)"/>
      <w:lvlJc w:val="left"/>
      <w:pPr>
        <w:ind w:left="680" w:hanging="226"/>
      </w:pPr>
      <w:rPr>
        <w:rFonts w:hint="default"/>
      </w:rPr>
    </w:lvl>
    <w:lvl w:ilvl="7">
      <w:start w:val="1"/>
      <w:numFmt w:val="bullet"/>
      <w:pStyle w:val="tir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color w:val="auto"/>
        <w:sz w:val="24"/>
      </w:rPr>
    </w:lvl>
    <w:lvl w:ilvl="8">
      <w:start w:val="1"/>
      <w:numFmt w:val="none"/>
      <w:lvlRestart w:val="0"/>
      <w:suff w:val="space"/>
      <w:lvlText w:val="2.%1"/>
      <w:lvlJc w:val="left"/>
      <w:pPr>
        <w:ind w:left="0" w:firstLine="624"/>
      </w:pPr>
      <w:rPr>
        <w:rFonts w:hint="default"/>
      </w:rPr>
    </w:lvl>
  </w:abstractNum>
  <w:abstractNum w:abstractNumId="19">
    <w:nsid w:val="14D72C09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6B55CFB"/>
    <w:multiLevelType w:val="hybridMultilevel"/>
    <w:tmpl w:val="0390E446"/>
    <w:lvl w:ilvl="0" w:tplc="44AC07A4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4819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BFA0DA3"/>
    <w:multiLevelType w:val="hybridMultilevel"/>
    <w:tmpl w:val="21808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28D3539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5A7D26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1D2886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4883C0A"/>
    <w:multiLevelType w:val="hybridMultilevel"/>
    <w:tmpl w:val="21808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67E5912"/>
    <w:multiLevelType w:val="hybridMultilevel"/>
    <w:tmpl w:val="B59EFB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01C53B4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0FC65FC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22D16DC"/>
    <w:multiLevelType w:val="hybridMultilevel"/>
    <w:tmpl w:val="4B58E05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29700AC"/>
    <w:multiLevelType w:val="hybridMultilevel"/>
    <w:tmpl w:val="8A5A0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2D60684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38F446F"/>
    <w:multiLevelType w:val="multilevel"/>
    <w:tmpl w:val="51D0065C"/>
    <w:lvl w:ilvl="0">
      <w:start w:val="1"/>
      <w:numFmt w:val="none"/>
      <w:suff w:val="space"/>
      <w:lvlText w:val="z dnia"/>
      <w:lvlJc w:val="left"/>
      <w:pPr>
        <w:ind w:left="0" w:firstLine="0"/>
      </w:pPr>
    </w:lvl>
    <w:lvl w:ilvl="1">
      <w:start w:val="1"/>
      <w:numFmt w:val="none"/>
      <w:isLgl/>
      <w:suff w:val="nothing"/>
      <w:lvlText w:val=""/>
      <w:lvlJc w:val="left"/>
      <w:pPr>
        <w:ind w:left="0" w:firstLine="0"/>
      </w:pPr>
    </w:lvl>
    <w:lvl w:ilvl="2">
      <w:start w:val="1"/>
      <w:numFmt w:val="decimal"/>
      <w:suff w:val="space"/>
      <w:lvlText w:val="§ %3."/>
      <w:lvlJc w:val="left"/>
      <w:pPr>
        <w:ind w:left="0" w:firstLine="397"/>
      </w:pPr>
    </w:lvl>
    <w:lvl w:ilvl="3">
      <w:start w:val="2"/>
      <w:numFmt w:val="decimal"/>
      <w:suff w:val="space"/>
      <w:lvlText w:val="%4."/>
      <w:lvlJc w:val="right"/>
      <w:pPr>
        <w:ind w:left="0" w:firstLine="624"/>
      </w:pPr>
    </w:lvl>
    <w:lvl w:ilvl="4">
      <w:start w:val="1"/>
      <w:numFmt w:val="decimal"/>
      <w:lvlText w:val="%5)"/>
      <w:lvlJc w:val="left"/>
      <w:pPr>
        <w:tabs>
          <w:tab w:val="num" w:pos="1077"/>
        </w:tabs>
        <w:ind w:left="1077" w:hanging="397"/>
      </w:pPr>
    </w:lvl>
    <w:lvl w:ilvl="5">
      <w:start w:val="1"/>
      <w:numFmt w:val="lowerLetter"/>
      <w:suff w:val="space"/>
      <w:lvlText w:val="%6)"/>
      <w:lvlJc w:val="left"/>
      <w:pPr>
        <w:ind w:left="1304" w:hanging="227"/>
      </w:pPr>
    </w:lvl>
    <w:lvl w:ilvl="6">
      <w:start w:val="1"/>
      <w:numFmt w:val="bullet"/>
      <w:suff w:val="space"/>
      <w:lvlText w:val="-"/>
      <w:lvlJc w:val="left"/>
      <w:pPr>
        <w:ind w:left="1446" w:hanging="142"/>
      </w:pPr>
      <w:rPr>
        <w:rFonts w:ascii="Times New Roman" w:hAnsi="Times New Roman" w:hint="default"/>
        <w:sz w:val="24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5">
    <w:nsid w:val="35BF2E5C"/>
    <w:multiLevelType w:val="hybridMultilevel"/>
    <w:tmpl w:val="65807152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9397F8C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B724881"/>
    <w:multiLevelType w:val="hybridMultilevel"/>
    <w:tmpl w:val="667E5BAE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F916EEE"/>
    <w:multiLevelType w:val="hybridMultilevel"/>
    <w:tmpl w:val="ED0EB87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4896B9D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5AE6951"/>
    <w:multiLevelType w:val="hybridMultilevel"/>
    <w:tmpl w:val="21808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667E01"/>
    <w:multiLevelType w:val="hybridMultilevel"/>
    <w:tmpl w:val="6882BAB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A931CED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D68447E"/>
    <w:multiLevelType w:val="hybridMultilevel"/>
    <w:tmpl w:val="D05CE250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E0B47A8"/>
    <w:multiLevelType w:val="hybridMultilevel"/>
    <w:tmpl w:val="8EC81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3B46F83"/>
    <w:multiLevelType w:val="hybridMultilevel"/>
    <w:tmpl w:val="9BD85018"/>
    <w:lvl w:ilvl="0" w:tplc="5AFAA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6996989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9F97F43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F505328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977452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0753484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1360EFC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57C16FB"/>
    <w:multiLevelType w:val="hybridMultilevel"/>
    <w:tmpl w:val="A93E1E7E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7E80E1E"/>
    <w:multiLevelType w:val="hybridMultilevel"/>
    <w:tmpl w:val="13C0F90A"/>
    <w:lvl w:ilvl="0" w:tplc="D93C8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68217ADA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AC60F5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9227BDA"/>
    <w:multiLevelType w:val="hybridMultilevel"/>
    <w:tmpl w:val="4BDE1AC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abstractNum w:abstractNumId="58">
    <w:nsid w:val="776A7099"/>
    <w:multiLevelType w:val="hybridMultilevel"/>
    <w:tmpl w:val="FF8C2342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7"/>
  </w:num>
  <w:num w:numId="2">
    <w:abstractNumId w:val="18"/>
  </w:num>
  <w:num w:numId="3">
    <w:abstractNumId w:val="20"/>
  </w:num>
  <w:num w:numId="4">
    <w:abstractNumId w:val="34"/>
  </w:num>
  <w:num w:numId="5">
    <w:abstractNumId w:val="53"/>
  </w:num>
  <w:num w:numId="6">
    <w:abstractNumId w:val="0"/>
  </w:num>
  <w:num w:numId="7">
    <w:abstractNumId w:val="33"/>
  </w:num>
  <w:num w:numId="8">
    <w:abstractNumId w:val="31"/>
  </w:num>
  <w:num w:numId="9">
    <w:abstractNumId w:val="21"/>
  </w:num>
  <w:num w:numId="10">
    <w:abstractNumId w:val="50"/>
  </w:num>
  <w:num w:numId="11">
    <w:abstractNumId w:val="49"/>
  </w:num>
  <w:num w:numId="12">
    <w:abstractNumId w:val="28"/>
  </w:num>
  <w:num w:numId="13">
    <w:abstractNumId w:val="47"/>
  </w:num>
  <w:num w:numId="14">
    <w:abstractNumId w:val="54"/>
  </w:num>
  <w:num w:numId="15">
    <w:abstractNumId w:val="46"/>
  </w:num>
  <w:num w:numId="16">
    <w:abstractNumId w:val="13"/>
  </w:num>
  <w:num w:numId="17">
    <w:abstractNumId w:val="43"/>
  </w:num>
  <w:num w:numId="18">
    <w:abstractNumId w:val="44"/>
  </w:num>
  <w:num w:numId="19">
    <w:abstractNumId w:val="14"/>
  </w:num>
  <w:num w:numId="2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6"/>
  </w:num>
  <w:num w:numId="22">
    <w:abstractNumId w:val="27"/>
  </w:num>
  <w:num w:numId="23">
    <w:abstractNumId w:val="42"/>
  </w:num>
  <w:num w:numId="24">
    <w:abstractNumId w:val="24"/>
  </w:num>
  <w:num w:numId="25">
    <w:abstractNumId w:val="32"/>
  </w:num>
  <w:num w:numId="26">
    <w:abstractNumId w:val="36"/>
  </w:num>
  <w:num w:numId="27">
    <w:abstractNumId w:val="48"/>
  </w:num>
  <w:num w:numId="28">
    <w:abstractNumId w:val="58"/>
  </w:num>
  <w:num w:numId="29">
    <w:abstractNumId w:val="30"/>
  </w:num>
  <w:num w:numId="30">
    <w:abstractNumId w:val="51"/>
  </w:num>
  <w:num w:numId="31">
    <w:abstractNumId w:val="45"/>
  </w:num>
  <w:num w:numId="32">
    <w:abstractNumId w:val="23"/>
  </w:num>
  <w:num w:numId="33">
    <w:abstractNumId w:val="17"/>
  </w:num>
  <w:num w:numId="34">
    <w:abstractNumId w:val="19"/>
  </w:num>
  <w:num w:numId="35">
    <w:abstractNumId w:val="38"/>
  </w:num>
  <w:num w:numId="36">
    <w:abstractNumId w:val="15"/>
  </w:num>
  <w:num w:numId="37">
    <w:abstractNumId w:val="39"/>
  </w:num>
  <w:num w:numId="38">
    <w:abstractNumId w:val="29"/>
  </w:num>
  <w:num w:numId="39">
    <w:abstractNumId w:val="55"/>
  </w:num>
  <w:num w:numId="40">
    <w:abstractNumId w:val="25"/>
  </w:num>
  <w:num w:numId="41">
    <w:abstractNumId w:val="37"/>
  </w:num>
  <w:num w:numId="42">
    <w:abstractNumId w:val="26"/>
  </w:num>
  <w:num w:numId="43">
    <w:abstractNumId w:val="22"/>
  </w:num>
  <w:num w:numId="44">
    <w:abstractNumId w:val="40"/>
  </w:num>
  <w:num w:numId="45">
    <w:abstractNumId w:val="35"/>
  </w:num>
  <w:num w:numId="46">
    <w:abstractNumId w:val="16"/>
  </w:num>
  <w:num w:numId="47">
    <w:abstractNumId w:val="5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267F"/>
    <w:rsid w:val="0000482B"/>
    <w:rsid w:val="00007139"/>
    <w:rsid w:val="00007E92"/>
    <w:rsid w:val="00012B88"/>
    <w:rsid w:val="00012BA1"/>
    <w:rsid w:val="00015189"/>
    <w:rsid w:val="00017CBD"/>
    <w:rsid w:val="00022B57"/>
    <w:rsid w:val="00022F90"/>
    <w:rsid w:val="00023C58"/>
    <w:rsid w:val="00024917"/>
    <w:rsid w:val="00024D34"/>
    <w:rsid w:val="00024F01"/>
    <w:rsid w:val="0002612A"/>
    <w:rsid w:val="00026642"/>
    <w:rsid w:val="0002700A"/>
    <w:rsid w:val="00030480"/>
    <w:rsid w:val="00030876"/>
    <w:rsid w:val="00031926"/>
    <w:rsid w:val="0003383C"/>
    <w:rsid w:val="00042A8A"/>
    <w:rsid w:val="00042C47"/>
    <w:rsid w:val="00042DD3"/>
    <w:rsid w:val="000444BD"/>
    <w:rsid w:val="00046059"/>
    <w:rsid w:val="0004720E"/>
    <w:rsid w:val="000475A4"/>
    <w:rsid w:val="00053A1F"/>
    <w:rsid w:val="00054AC8"/>
    <w:rsid w:val="00057B47"/>
    <w:rsid w:val="00060CF8"/>
    <w:rsid w:val="000613EA"/>
    <w:rsid w:val="00061DAD"/>
    <w:rsid w:val="00062509"/>
    <w:rsid w:val="00064302"/>
    <w:rsid w:val="000739B5"/>
    <w:rsid w:val="00074105"/>
    <w:rsid w:val="00081282"/>
    <w:rsid w:val="00082040"/>
    <w:rsid w:val="00082D65"/>
    <w:rsid w:val="00086FC8"/>
    <w:rsid w:val="00090241"/>
    <w:rsid w:val="0009204B"/>
    <w:rsid w:val="00094AC3"/>
    <w:rsid w:val="000959B7"/>
    <w:rsid w:val="00095DC9"/>
    <w:rsid w:val="000971B0"/>
    <w:rsid w:val="000A0ECE"/>
    <w:rsid w:val="000A11E4"/>
    <w:rsid w:val="000A528A"/>
    <w:rsid w:val="000A6AE0"/>
    <w:rsid w:val="000B04D2"/>
    <w:rsid w:val="000B0D19"/>
    <w:rsid w:val="000B1003"/>
    <w:rsid w:val="000B155A"/>
    <w:rsid w:val="000B20F5"/>
    <w:rsid w:val="000B2F83"/>
    <w:rsid w:val="000B3C89"/>
    <w:rsid w:val="000B7FCD"/>
    <w:rsid w:val="000C15CA"/>
    <w:rsid w:val="000C1844"/>
    <w:rsid w:val="000C18C5"/>
    <w:rsid w:val="000C23F4"/>
    <w:rsid w:val="000C2446"/>
    <w:rsid w:val="000C2844"/>
    <w:rsid w:val="000C57AC"/>
    <w:rsid w:val="000C64F8"/>
    <w:rsid w:val="000C6DA2"/>
    <w:rsid w:val="000C7026"/>
    <w:rsid w:val="000D0A89"/>
    <w:rsid w:val="000D6071"/>
    <w:rsid w:val="000D66A9"/>
    <w:rsid w:val="000E04E3"/>
    <w:rsid w:val="000E0BA8"/>
    <w:rsid w:val="000E2691"/>
    <w:rsid w:val="000E35D9"/>
    <w:rsid w:val="000E5225"/>
    <w:rsid w:val="000E58A4"/>
    <w:rsid w:val="000E71FD"/>
    <w:rsid w:val="000E7FEB"/>
    <w:rsid w:val="000F0C7F"/>
    <w:rsid w:val="000F26C5"/>
    <w:rsid w:val="000F5748"/>
    <w:rsid w:val="000F6074"/>
    <w:rsid w:val="0010146B"/>
    <w:rsid w:val="00101C00"/>
    <w:rsid w:val="001031C1"/>
    <w:rsid w:val="00103CEC"/>
    <w:rsid w:val="00104584"/>
    <w:rsid w:val="001051FD"/>
    <w:rsid w:val="00105B30"/>
    <w:rsid w:val="001111A6"/>
    <w:rsid w:val="001112F3"/>
    <w:rsid w:val="001143A5"/>
    <w:rsid w:val="001218F1"/>
    <w:rsid w:val="00122DE2"/>
    <w:rsid w:val="00122E87"/>
    <w:rsid w:val="00122F52"/>
    <w:rsid w:val="00127946"/>
    <w:rsid w:val="00127C1A"/>
    <w:rsid w:val="001328F6"/>
    <w:rsid w:val="00132F96"/>
    <w:rsid w:val="00137269"/>
    <w:rsid w:val="00142A95"/>
    <w:rsid w:val="00143D5E"/>
    <w:rsid w:val="00144971"/>
    <w:rsid w:val="00150A66"/>
    <w:rsid w:val="00153D65"/>
    <w:rsid w:val="001548D7"/>
    <w:rsid w:val="00155182"/>
    <w:rsid w:val="00157FD8"/>
    <w:rsid w:val="0016044E"/>
    <w:rsid w:val="00161B5E"/>
    <w:rsid w:val="00165426"/>
    <w:rsid w:val="0016643E"/>
    <w:rsid w:val="001677CF"/>
    <w:rsid w:val="001714C2"/>
    <w:rsid w:val="0017157B"/>
    <w:rsid w:val="001759D5"/>
    <w:rsid w:val="00176A7E"/>
    <w:rsid w:val="00184647"/>
    <w:rsid w:val="00185360"/>
    <w:rsid w:val="00190339"/>
    <w:rsid w:val="00191FC9"/>
    <w:rsid w:val="001936F7"/>
    <w:rsid w:val="00193963"/>
    <w:rsid w:val="00195C9D"/>
    <w:rsid w:val="001A35CE"/>
    <w:rsid w:val="001A5FEF"/>
    <w:rsid w:val="001A6A4B"/>
    <w:rsid w:val="001A7FB3"/>
    <w:rsid w:val="001B2799"/>
    <w:rsid w:val="001B306D"/>
    <w:rsid w:val="001B43AF"/>
    <w:rsid w:val="001B4F0E"/>
    <w:rsid w:val="001C0CC7"/>
    <w:rsid w:val="001C1369"/>
    <w:rsid w:val="001C3389"/>
    <w:rsid w:val="001C3D42"/>
    <w:rsid w:val="001C6937"/>
    <w:rsid w:val="001C7A11"/>
    <w:rsid w:val="001D1427"/>
    <w:rsid w:val="001D1521"/>
    <w:rsid w:val="001D1EDA"/>
    <w:rsid w:val="001D2496"/>
    <w:rsid w:val="001D2EAE"/>
    <w:rsid w:val="001D3033"/>
    <w:rsid w:val="001D3C5E"/>
    <w:rsid w:val="001D4051"/>
    <w:rsid w:val="001D40CE"/>
    <w:rsid w:val="001D4493"/>
    <w:rsid w:val="001D587D"/>
    <w:rsid w:val="001D5C9D"/>
    <w:rsid w:val="001D6070"/>
    <w:rsid w:val="001E21CE"/>
    <w:rsid w:val="001E2655"/>
    <w:rsid w:val="001E28A8"/>
    <w:rsid w:val="001E3CDB"/>
    <w:rsid w:val="001E7FE8"/>
    <w:rsid w:val="001F143A"/>
    <w:rsid w:val="001F149E"/>
    <w:rsid w:val="001F1AC3"/>
    <w:rsid w:val="001F53EE"/>
    <w:rsid w:val="001F57ED"/>
    <w:rsid w:val="001F5971"/>
    <w:rsid w:val="001F711F"/>
    <w:rsid w:val="002009A3"/>
    <w:rsid w:val="00200AE8"/>
    <w:rsid w:val="002025F7"/>
    <w:rsid w:val="00205B12"/>
    <w:rsid w:val="00213B2B"/>
    <w:rsid w:val="00213B87"/>
    <w:rsid w:val="00217106"/>
    <w:rsid w:val="002177FF"/>
    <w:rsid w:val="002275B7"/>
    <w:rsid w:val="00227DB8"/>
    <w:rsid w:val="00230A14"/>
    <w:rsid w:val="00231463"/>
    <w:rsid w:val="00232129"/>
    <w:rsid w:val="00237BEA"/>
    <w:rsid w:val="002402CA"/>
    <w:rsid w:val="002430D1"/>
    <w:rsid w:val="00244027"/>
    <w:rsid w:val="00250501"/>
    <w:rsid w:val="00251883"/>
    <w:rsid w:val="00251A30"/>
    <w:rsid w:val="00254539"/>
    <w:rsid w:val="00255607"/>
    <w:rsid w:val="002569AF"/>
    <w:rsid w:val="002573B5"/>
    <w:rsid w:val="00260B01"/>
    <w:rsid w:val="00261670"/>
    <w:rsid w:val="00261942"/>
    <w:rsid w:val="0026223A"/>
    <w:rsid w:val="002643CE"/>
    <w:rsid w:val="00264BA0"/>
    <w:rsid w:val="00265B90"/>
    <w:rsid w:val="00267FEF"/>
    <w:rsid w:val="00272178"/>
    <w:rsid w:val="0027246D"/>
    <w:rsid w:val="00272ED3"/>
    <w:rsid w:val="002732B4"/>
    <w:rsid w:val="002745C3"/>
    <w:rsid w:val="0027550A"/>
    <w:rsid w:val="00280333"/>
    <w:rsid w:val="002822AB"/>
    <w:rsid w:val="002828FB"/>
    <w:rsid w:val="002876E7"/>
    <w:rsid w:val="002879B0"/>
    <w:rsid w:val="00291F0D"/>
    <w:rsid w:val="0029342C"/>
    <w:rsid w:val="00293F95"/>
    <w:rsid w:val="0029462A"/>
    <w:rsid w:val="00294F35"/>
    <w:rsid w:val="002A0DEC"/>
    <w:rsid w:val="002A377D"/>
    <w:rsid w:val="002A3D9C"/>
    <w:rsid w:val="002A5E91"/>
    <w:rsid w:val="002B10A6"/>
    <w:rsid w:val="002B2B5A"/>
    <w:rsid w:val="002B40EE"/>
    <w:rsid w:val="002B50CC"/>
    <w:rsid w:val="002B5F45"/>
    <w:rsid w:val="002C13E4"/>
    <w:rsid w:val="002C208B"/>
    <w:rsid w:val="002C3A6F"/>
    <w:rsid w:val="002C637D"/>
    <w:rsid w:val="002C6BC6"/>
    <w:rsid w:val="002D5A32"/>
    <w:rsid w:val="002D6A66"/>
    <w:rsid w:val="002D7BF9"/>
    <w:rsid w:val="002D7C36"/>
    <w:rsid w:val="002E0A4F"/>
    <w:rsid w:val="002E2116"/>
    <w:rsid w:val="002E2317"/>
    <w:rsid w:val="002E2880"/>
    <w:rsid w:val="002E4DF9"/>
    <w:rsid w:val="002E7930"/>
    <w:rsid w:val="002F0EAE"/>
    <w:rsid w:val="002F1095"/>
    <w:rsid w:val="002F15C9"/>
    <w:rsid w:val="002F1ADA"/>
    <w:rsid w:val="002F201E"/>
    <w:rsid w:val="002F4821"/>
    <w:rsid w:val="002F6A38"/>
    <w:rsid w:val="00300ABC"/>
    <w:rsid w:val="00301E43"/>
    <w:rsid w:val="00305833"/>
    <w:rsid w:val="00310B91"/>
    <w:rsid w:val="0031550E"/>
    <w:rsid w:val="0031658E"/>
    <w:rsid w:val="003169EB"/>
    <w:rsid w:val="00316CBB"/>
    <w:rsid w:val="00316EAF"/>
    <w:rsid w:val="00320283"/>
    <w:rsid w:val="00323784"/>
    <w:rsid w:val="003237C2"/>
    <w:rsid w:val="0032458C"/>
    <w:rsid w:val="00324A66"/>
    <w:rsid w:val="00327E5D"/>
    <w:rsid w:val="00331898"/>
    <w:rsid w:val="00331B5A"/>
    <w:rsid w:val="00333542"/>
    <w:rsid w:val="00337796"/>
    <w:rsid w:val="00337C40"/>
    <w:rsid w:val="003419A1"/>
    <w:rsid w:val="00342010"/>
    <w:rsid w:val="00343FA1"/>
    <w:rsid w:val="00345FAE"/>
    <w:rsid w:val="00346DB3"/>
    <w:rsid w:val="00347620"/>
    <w:rsid w:val="00347AD0"/>
    <w:rsid w:val="0035035F"/>
    <w:rsid w:val="00352BC7"/>
    <w:rsid w:val="00353348"/>
    <w:rsid w:val="00353609"/>
    <w:rsid w:val="00353E9B"/>
    <w:rsid w:val="003540C7"/>
    <w:rsid w:val="00354A19"/>
    <w:rsid w:val="00357232"/>
    <w:rsid w:val="0036049C"/>
    <w:rsid w:val="00361FDF"/>
    <w:rsid w:val="0036218A"/>
    <w:rsid w:val="0036418A"/>
    <w:rsid w:val="00364312"/>
    <w:rsid w:val="0037180F"/>
    <w:rsid w:val="00374A16"/>
    <w:rsid w:val="00375418"/>
    <w:rsid w:val="00375555"/>
    <w:rsid w:val="00375763"/>
    <w:rsid w:val="003812B2"/>
    <w:rsid w:val="00381B5B"/>
    <w:rsid w:val="00386D3B"/>
    <w:rsid w:val="00392196"/>
    <w:rsid w:val="0039336B"/>
    <w:rsid w:val="00393785"/>
    <w:rsid w:val="00395553"/>
    <w:rsid w:val="003A2B55"/>
    <w:rsid w:val="003A4218"/>
    <w:rsid w:val="003B1CE2"/>
    <w:rsid w:val="003B2163"/>
    <w:rsid w:val="003B3EFF"/>
    <w:rsid w:val="003B47E5"/>
    <w:rsid w:val="003B6848"/>
    <w:rsid w:val="003B6C79"/>
    <w:rsid w:val="003C067F"/>
    <w:rsid w:val="003C0D4D"/>
    <w:rsid w:val="003C18E4"/>
    <w:rsid w:val="003C26CC"/>
    <w:rsid w:val="003C317B"/>
    <w:rsid w:val="003C3B1C"/>
    <w:rsid w:val="003C6420"/>
    <w:rsid w:val="003D10A4"/>
    <w:rsid w:val="003D28A4"/>
    <w:rsid w:val="003D2A38"/>
    <w:rsid w:val="003D3117"/>
    <w:rsid w:val="003D3FB8"/>
    <w:rsid w:val="003D5402"/>
    <w:rsid w:val="003D5548"/>
    <w:rsid w:val="003D58A6"/>
    <w:rsid w:val="003D5C10"/>
    <w:rsid w:val="003D6B18"/>
    <w:rsid w:val="003D72DB"/>
    <w:rsid w:val="003D78C5"/>
    <w:rsid w:val="003E15C4"/>
    <w:rsid w:val="003E56D0"/>
    <w:rsid w:val="003F0605"/>
    <w:rsid w:val="003F19D6"/>
    <w:rsid w:val="003F1DB4"/>
    <w:rsid w:val="003F5799"/>
    <w:rsid w:val="00400F6C"/>
    <w:rsid w:val="00402D59"/>
    <w:rsid w:val="00403B35"/>
    <w:rsid w:val="00404B19"/>
    <w:rsid w:val="00404BD7"/>
    <w:rsid w:val="00405F24"/>
    <w:rsid w:val="0041039A"/>
    <w:rsid w:val="0041196B"/>
    <w:rsid w:val="00412D21"/>
    <w:rsid w:val="00416270"/>
    <w:rsid w:val="004167B6"/>
    <w:rsid w:val="00416E11"/>
    <w:rsid w:val="004173EC"/>
    <w:rsid w:val="00420B33"/>
    <w:rsid w:val="00421113"/>
    <w:rsid w:val="00421C12"/>
    <w:rsid w:val="00421E1B"/>
    <w:rsid w:val="0042353E"/>
    <w:rsid w:val="00423D85"/>
    <w:rsid w:val="0042414B"/>
    <w:rsid w:val="00424F9D"/>
    <w:rsid w:val="00425FEC"/>
    <w:rsid w:val="00427E44"/>
    <w:rsid w:val="0043159F"/>
    <w:rsid w:val="004329D6"/>
    <w:rsid w:val="004341BC"/>
    <w:rsid w:val="0043428A"/>
    <w:rsid w:val="00434B66"/>
    <w:rsid w:val="00437C65"/>
    <w:rsid w:val="004425D2"/>
    <w:rsid w:val="004464B1"/>
    <w:rsid w:val="00451067"/>
    <w:rsid w:val="00452668"/>
    <w:rsid w:val="00453090"/>
    <w:rsid w:val="004554DB"/>
    <w:rsid w:val="00456767"/>
    <w:rsid w:val="00457836"/>
    <w:rsid w:val="00457F21"/>
    <w:rsid w:val="004600B9"/>
    <w:rsid w:val="00460321"/>
    <w:rsid w:val="00460CCB"/>
    <w:rsid w:val="00463ACB"/>
    <w:rsid w:val="00465152"/>
    <w:rsid w:val="00466F4F"/>
    <w:rsid w:val="004676A0"/>
    <w:rsid w:val="00471E94"/>
    <w:rsid w:val="00472341"/>
    <w:rsid w:val="00472878"/>
    <w:rsid w:val="0048120C"/>
    <w:rsid w:val="00482BC6"/>
    <w:rsid w:val="00482F87"/>
    <w:rsid w:val="00484B62"/>
    <w:rsid w:val="00486296"/>
    <w:rsid w:val="00490AFF"/>
    <w:rsid w:val="0049129A"/>
    <w:rsid w:val="0049282C"/>
    <w:rsid w:val="00493B10"/>
    <w:rsid w:val="00496072"/>
    <w:rsid w:val="004968A8"/>
    <w:rsid w:val="00497E21"/>
    <w:rsid w:val="004A2D99"/>
    <w:rsid w:val="004A3109"/>
    <w:rsid w:val="004A4D4F"/>
    <w:rsid w:val="004A77BE"/>
    <w:rsid w:val="004B043A"/>
    <w:rsid w:val="004B2CA3"/>
    <w:rsid w:val="004B641E"/>
    <w:rsid w:val="004C0CA0"/>
    <w:rsid w:val="004C0D37"/>
    <w:rsid w:val="004C2548"/>
    <w:rsid w:val="004C26F6"/>
    <w:rsid w:val="004C3A42"/>
    <w:rsid w:val="004C6546"/>
    <w:rsid w:val="004C6F19"/>
    <w:rsid w:val="004D2C57"/>
    <w:rsid w:val="004D3967"/>
    <w:rsid w:val="004D5514"/>
    <w:rsid w:val="004D5ECD"/>
    <w:rsid w:val="004D6E25"/>
    <w:rsid w:val="004D7A33"/>
    <w:rsid w:val="004E1C23"/>
    <w:rsid w:val="004E3058"/>
    <w:rsid w:val="004E3150"/>
    <w:rsid w:val="004E46D4"/>
    <w:rsid w:val="004E55DC"/>
    <w:rsid w:val="004E63F9"/>
    <w:rsid w:val="004F238A"/>
    <w:rsid w:val="004F280F"/>
    <w:rsid w:val="004F2D45"/>
    <w:rsid w:val="004F305F"/>
    <w:rsid w:val="004F318D"/>
    <w:rsid w:val="004F3886"/>
    <w:rsid w:val="004F3B36"/>
    <w:rsid w:val="004F4C82"/>
    <w:rsid w:val="004F6432"/>
    <w:rsid w:val="004F6700"/>
    <w:rsid w:val="00501011"/>
    <w:rsid w:val="00501B71"/>
    <w:rsid w:val="005053E1"/>
    <w:rsid w:val="00505890"/>
    <w:rsid w:val="00506492"/>
    <w:rsid w:val="00506494"/>
    <w:rsid w:val="00506567"/>
    <w:rsid w:val="0050693B"/>
    <w:rsid w:val="00507BF0"/>
    <w:rsid w:val="00511F0A"/>
    <w:rsid w:val="005170A8"/>
    <w:rsid w:val="005179C0"/>
    <w:rsid w:val="00517B2E"/>
    <w:rsid w:val="00517E57"/>
    <w:rsid w:val="00521381"/>
    <w:rsid w:val="005214E5"/>
    <w:rsid w:val="00522818"/>
    <w:rsid w:val="005232D9"/>
    <w:rsid w:val="0052566C"/>
    <w:rsid w:val="0053150E"/>
    <w:rsid w:val="005326C0"/>
    <w:rsid w:val="005328EC"/>
    <w:rsid w:val="005362C2"/>
    <w:rsid w:val="0054012E"/>
    <w:rsid w:val="00541178"/>
    <w:rsid w:val="00541EC7"/>
    <w:rsid w:val="00541FA2"/>
    <w:rsid w:val="00543E14"/>
    <w:rsid w:val="005459D4"/>
    <w:rsid w:val="0054736D"/>
    <w:rsid w:val="00555E5E"/>
    <w:rsid w:val="00555E9A"/>
    <w:rsid w:val="00556DC2"/>
    <w:rsid w:val="00560625"/>
    <w:rsid w:val="005656F8"/>
    <w:rsid w:val="00566154"/>
    <w:rsid w:val="005669E2"/>
    <w:rsid w:val="00566BB3"/>
    <w:rsid w:val="005674A3"/>
    <w:rsid w:val="0057257C"/>
    <w:rsid w:val="00575794"/>
    <w:rsid w:val="00575ECD"/>
    <w:rsid w:val="00577645"/>
    <w:rsid w:val="00577B48"/>
    <w:rsid w:val="00581273"/>
    <w:rsid w:val="00581D50"/>
    <w:rsid w:val="00582748"/>
    <w:rsid w:val="00585EEB"/>
    <w:rsid w:val="005872CD"/>
    <w:rsid w:val="005965DD"/>
    <w:rsid w:val="00597A41"/>
    <w:rsid w:val="00597C8B"/>
    <w:rsid w:val="005A045B"/>
    <w:rsid w:val="005A23CD"/>
    <w:rsid w:val="005A4F73"/>
    <w:rsid w:val="005A7C20"/>
    <w:rsid w:val="005B0449"/>
    <w:rsid w:val="005B0D38"/>
    <w:rsid w:val="005B18A6"/>
    <w:rsid w:val="005B2F89"/>
    <w:rsid w:val="005B4E86"/>
    <w:rsid w:val="005C1CCA"/>
    <w:rsid w:val="005C6805"/>
    <w:rsid w:val="005D0F1D"/>
    <w:rsid w:val="005D1185"/>
    <w:rsid w:val="005D3C5F"/>
    <w:rsid w:val="005D450E"/>
    <w:rsid w:val="005D50BE"/>
    <w:rsid w:val="005D510C"/>
    <w:rsid w:val="005E146C"/>
    <w:rsid w:val="005E3E77"/>
    <w:rsid w:val="005E4AAA"/>
    <w:rsid w:val="005E57C0"/>
    <w:rsid w:val="005E6030"/>
    <w:rsid w:val="005F62AC"/>
    <w:rsid w:val="00604A84"/>
    <w:rsid w:val="006050E4"/>
    <w:rsid w:val="00605B01"/>
    <w:rsid w:val="0061062B"/>
    <w:rsid w:val="00613637"/>
    <w:rsid w:val="0061377B"/>
    <w:rsid w:val="00615BFC"/>
    <w:rsid w:val="00625B71"/>
    <w:rsid w:val="0063204E"/>
    <w:rsid w:val="006340EE"/>
    <w:rsid w:val="006344E0"/>
    <w:rsid w:val="0063459E"/>
    <w:rsid w:val="006348A1"/>
    <w:rsid w:val="0063553D"/>
    <w:rsid w:val="00635EF8"/>
    <w:rsid w:val="00637F10"/>
    <w:rsid w:val="006406FD"/>
    <w:rsid w:val="00640A64"/>
    <w:rsid w:val="00640F5F"/>
    <w:rsid w:val="00641470"/>
    <w:rsid w:val="006453F9"/>
    <w:rsid w:val="006465E8"/>
    <w:rsid w:val="00647A81"/>
    <w:rsid w:val="006504C4"/>
    <w:rsid w:val="00653789"/>
    <w:rsid w:val="00655EA8"/>
    <w:rsid w:val="00656EC2"/>
    <w:rsid w:val="00661548"/>
    <w:rsid w:val="00661691"/>
    <w:rsid w:val="006616F9"/>
    <w:rsid w:val="00665F37"/>
    <w:rsid w:val="00667724"/>
    <w:rsid w:val="00672210"/>
    <w:rsid w:val="006751AA"/>
    <w:rsid w:val="00676703"/>
    <w:rsid w:val="00676C39"/>
    <w:rsid w:val="00680A02"/>
    <w:rsid w:val="00680FF4"/>
    <w:rsid w:val="00682B01"/>
    <w:rsid w:val="006830EE"/>
    <w:rsid w:val="00683E5F"/>
    <w:rsid w:val="006843AD"/>
    <w:rsid w:val="00684432"/>
    <w:rsid w:val="0068485E"/>
    <w:rsid w:val="006908E5"/>
    <w:rsid w:val="00691989"/>
    <w:rsid w:val="00692021"/>
    <w:rsid w:val="0069281A"/>
    <w:rsid w:val="006948FA"/>
    <w:rsid w:val="00694916"/>
    <w:rsid w:val="006A3874"/>
    <w:rsid w:val="006A3CD0"/>
    <w:rsid w:val="006A5408"/>
    <w:rsid w:val="006A7280"/>
    <w:rsid w:val="006A7A14"/>
    <w:rsid w:val="006B10AE"/>
    <w:rsid w:val="006B2BE6"/>
    <w:rsid w:val="006B76A7"/>
    <w:rsid w:val="006B7C91"/>
    <w:rsid w:val="006C129F"/>
    <w:rsid w:val="006C79F5"/>
    <w:rsid w:val="006C7AF7"/>
    <w:rsid w:val="006D328B"/>
    <w:rsid w:val="006D5329"/>
    <w:rsid w:val="006D58CB"/>
    <w:rsid w:val="006D60FE"/>
    <w:rsid w:val="006D73AA"/>
    <w:rsid w:val="006D7713"/>
    <w:rsid w:val="006E0243"/>
    <w:rsid w:val="006E4198"/>
    <w:rsid w:val="006E6826"/>
    <w:rsid w:val="006E798F"/>
    <w:rsid w:val="006F0BC8"/>
    <w:rsid w:val="006F1239"/>
    <w:rsid w:val="006F128C"/>
    <w:rsid w:val="006F1481"/>
    <w:rsid w:val="006F2897"/>
    <w:rsid w:val="006F2CDD"/>
    <w:rsid w:val="006F4C97"/>
    <w:rsid w:val="006F77FB"/>
    <w:rsid w:val="006F7891"/>
    <w:rsid w:val="00700BA4"/>
    <w:rsid w:val="00701C53"/>
    <w:rsid w:val="00702590"/>
    <w:rsid w:val="00704A9A"/>
    <w:rsid w:val="00707383"/>
    <w:rsid w:val="0071376C"/>
    <w:rsid w:val="007177D0"/>
    <w:rsid w:val="0072082E"/>
    <w:rsid w:val="007256D2"/>
    <w:rsid w:val="00726459"/>
    <w:rsid w:val="00727533"/>
    <w:rsid w:val="00730D5B"/>
    <w:rsid w:val="00731DF2"/>
    <w:rsid w:val="0073208F"/>
    <w:rsid w:val="00734D31"/>
    <w:rsid w:val="00743FFF"/>
    <w:rsid w:val="00744385"/>
    <w:rsid w:val="00747204"/>
    <w:rsid w:val="0074797D"/>
    <w:rsid w:val="00747BA0"/>
    <w:rsid w:val="0075171E"/>
    <w:rsid w:val="00766240"/>
    <w:rsid w:val="00767019"/>
    <w:rsid w:val="00770605"/>
    <w:rsid w:val="00771EFD"/>
    <w:rsid w:val="00775370"/>
    <w:rsid w:val="007802F4"/>
    <w:rsid w:val="00784D99"/>
    <w:rsid w:val="00792503"/>
    <w:rsid w:val="0079280E"/>
    <w:rsid w:val="00793208"/>
    <w:rsid w:val="00794F7D"/>
    <w:rsid w:val="0079640D"/>
    <w:rsid w:val="007970AC"/>
    <w:rsid w:val="00797E16"/>
    <w:rsid w:val="007A0935"/>
    <w:rsid w:val="007A1EDD"/>
    <w:rsid w:val="007A3C51"/>
    <w:rsid w:val="007A49D6"/>
    <w:rsid w:val="007A78C4"/>
    <w:rsid w:val="007B0706"/>
    <w:rsid w:val="007B2943"/>
    <w:rsid w:val="007B36B1"/>
    <w:rsid w:val="007B6732"/>
    <w:rsid w:val="007B67CE"/>
    <w:rsid w:val="007C0433"/>
    <w:rsid w:val="007C7C5E"/>
    <w:rsid w:val="007D05C1"/>
    <w:rsid w:val="007D0A54"/>
    <w:rsid w:val="007D0FCD"/>
    <w:rsid w:val="007D2FD5"/>
    <w:rsid w:val="007D32E7"/>
    <w:rsid w:val="007D3456"/>
    <w:rsid w:val="007D4444"/>
    <w:rsid w:val="007D44ED"/>
    <w:rsid w:val="007D5726"/>
    <w:rsid w:val="007D5C39"/>
    <w:rsid w:val="007D69F1"/>
    <w:rsid w:val="007D7316"/>
    <w:rsid w:val="007D73BD"/>
    <w:rsid w:val="007D77B9"/>
    <w:rsid w:val="007D7904"/>
    <w:rsid w:val="007E1217"/>
    <w:rsid w:val="007E2398"/>
    <w:rsid w:val="007E4D8B"/>
    <w:rsid w:val="007E56F8"/>
    <w:rsid w:val="007E6951"/>
    <w:rsid w:val="007E69E0"/>
    <w:rsid w:val="007E69EE"/>
    <w:rsid w:val="007F06AD"/>
    <w:rsid w:val="007F072B"/>
    <w:rsid w:val="007F2F0E"/>
    <w:rsid w:val="007F3388"/>
    <w:rsid w:val="007F3ED8"/>
    <w:rsid w:val="007F436C"/>
    <w:rsid w:val="007F7201"/>
    <w:rsid w:val="0080010E"/>
    <w:rsid w:val="00800CCF"/>
    <w:rsid w:val="00803573"/>
    <w:rsid w:val="00804D3D"/>
    <w:rsid w:val="00805B64"/>
    <w:rsid w:val="00806207"/>
    <w:rsid w:val="00806EE9"/>
    <w:rsid w:val="00811001"/>
    <w:rsid w:val="00811B5E"/>
    <w:rsid w:val="00812B1B"/>
    <w:rsid w:val="00812F6C"/>
    <w:rsid w:val="00814125"/>
    <w:rsid w:val="008142AF"/>
    <w:rsid w:val="00814CE1"/>
    <w:rsid w:val="008161FD"/>
    <w:rsid w:val="00821C68"/>
    <w:rsid w:val="00823657"/>
    <w:rsid w:val="00826C59"/>
    <w:rsid w:val="00826D4F"/>
    <w:rsid w:val="008312A4"/>
    <w:rsid w:val="00832717"/>
    <w:rsid w:val="00833F67"/>
    <w:rsid w:val="0083580C"/>
    <w:rsid w:val="00835CF1"/>
    <w:rsid w:val="00835E2D"/>
    <w:rsid w:val="00840646"/>
    <w:rsid w:val="00842F3D"/>
    <w:rsid w:val="008469F2"/>
    <w:rsid w:val="00847D67"/>
    <w:rsid w:val="0085168C"/>
    <w:rsid w:val="00851E2A"/>
    <w:rsid w:val="008602FC"/>
    <w:rsid w:val="00860D0C"/>
    <w:rsid w:val="00862476"/>
    <w:rsid w:val="00867326"/>
    <w:rsid w:val="00872E50"/>
    <w:rsid w:val="008759E0"/>
    <w:rsid w:val="008763D9"/>
    <w:rsid w:val="00877453"/>
    <w:rsid w:val="00882D04"/>
    <w:rsid w:val="00884315"/>
    <w:rsid w:val="0088509C"/>
    <w:rsid w:val="00891AC0"/>
    <w:rsid w:val="00892801"/>
    <w:rsid w:val="008929E8"/>
    <w:rsid w:val="00892BC3"/>
    <w:rsid w:val="0089433C"/>
    <w:rsid w:val="008A1E70"/>
    <w:rsid w:val="008A2F57"/>
    <w:rsid w:val="008A3288"/>
    <w:rsid w:val="008A5956"/>
    <w:rsid w:val="008A5D6A"/>
    <w:rsid w:val="008A6848"/>
    <w:rsid w:val="008B23C3"/>
    <w:rsid w:val="008B356D"/>
    <w:rsid w:val="008B4DCF"/>
    <w:rsid w:val="008B523C"/>
    <w:rsid w:val="008B58A4"/>
    <w:rsid w:val="008B678A"/>
    <w:rsid w:val="008B689E"/>
    <w:rsid w:val="008B72C5"/>
    <w:rsid w:val="008D6BE8"/>
    <w:rsid w:val="008E1284"/>
    <w:rsid w:val="008E4411"/>
    <w:rsid w:val="008E6D8F"/>
    <w:rsid w:val="008F10B4"/>
    <w:rsid w:val="008F28E4"/>
    <w:rsid w:val="008F32F6"/>
    <w:rsid w:val="008F33ED"/>
    <w:rsid w:val="008F5E8A"/>
    <w:rsid w:val="008F6A76"/>
    <w:rsid w:val="008F6FC0"/>
    <w:rsid w:val="008F7878"/>
    <w:rsid w:val="008F7BFC"/>
    <w:rsid w:val="009032E3"/>
    <w:rsid w:val="00904C29"/>
    <w:rsid w:val="00905548"/>
    <w:rsid w:val="0090586B"/>
    <w:rsid w:val="009066E9"/>
    <w:rsid w:val="00910D6C"/>
    <w:rsid w:val="00913BA5"/>
    <w:rsid w:val="00915607"/>
    <w:rsid w:val="009156CC"/>
    <w:rsid w:val="00916506"/>
    <w:rsid w:val="00916CE9"/>
    <w:rsid w:val="009173E5"/>
    <w:rsid w:val="00917B46"/>
    <w:rsid w:val="00920AA9"/>
    <w:rsid w:val="0092298B"/>
    <w:rsid w:val="009236C3"/>
    <w:rsid w:val="0092484C"/>
    <w:rsid w:val="0092525D"/>
    <w:rsid w:val="00926B8C"/>
    <w:rsid w:val="00931E3E"/>
    <w:rsid w:val="009338EC"/>
    <w:rsid w:val="00933BCA"/>
    <w:rsid w:val="00936366"/>
    <w:rsid w:val="00937E3E"/>
    <w:rsid w:val="009408DF"/>
    <w:rsid w:val="00941D90"/>
    <w:rsid w:val="009423A8"/>
    <w:rsid w:val="0094285C"/>
    <w:rsid w:val="009429E8"/>
    <w:rsid w:val="0094685F"/>
    <w:rsid w:val="00946A6B"/>
    <w:rsid w:val="00947897"/>
    <w:rsid w:val="00947F44"/>
    <w:rsid w:val="009516F3"/>
    <w:rsid w:val="00955D8E"/>
    <w:rsid w:val="009568D2"/>
    <w:rsid w:val="009569CB"/>
    <w:rsid w:val="0095701B"/>
    <w:rsid w:val="00965575"/>
    <w:rsid w:val="00965941"/>
    <w:rsid w:val="009673EF"/>
    <w:rsid w:val="00970AC7"/>
    <w:rsid w:val="00971ACA"/>
    <w:rsid w:val="009728E0"/>
    <w:rsid w:val="0097471B"/>
    <w:rsid w:val="009748EF"/>
    <w:rsid w:val="00980EAE"/>
    <w:rsid w:val="009840CF"/>
    <w:rsid w:val="00985B9E"/>
    <w:rsid w:val="0099053A"/>
    <w:rsid w:val="009909F4"/>
    <w:rsid w:val="00990F69"/>
    <w:rsid w:val="00992EFF"/>
    <w:rsid w:val="009930FC"/>
    <w:rsid w:val="00993B61"/>
    <w:rsid w:val="00994936"/>
    <w:rsid w:val="00994D67"/>
    <w:rsid w:val="00995A9E"/>
    <w:rsid w:val="00995F31"/>
    <w:rsid w:val="009961D5"/>
    <w:rsid w:val="009A0341"/>
    <w:rsid w:val="009A0734"/>
    <w:rsid w:val="009A0747"/>
    <w:rsid w:val="009A41F9"/>
    <w:rsid w:val="009A5791"/>
    <w:rsid w:val="009A5E1F"/>
    <w:rsid w:val="009A60CE"/>
    <w:rsid w:val="009B2F21"/>
    <w:rsid w:val="009B57A7"/>
    <w:rsid w:val="009C4A2A"/>
    <w:rsid w:val="009C6809"/>
    <w:rsid w:val="009D0C6F"/>
    <w:rsid w:val="009D23CC"/>
    <w:rsid w:val="009D42B8"/>
    <w:rsid w:val="009D6157"/>
    <w:rsid w:val="009D6903"/>
    <w:rsid w:val="009D7475"/>
    <w:rsid w:val="009D74C6"/>
    <w:rsid w:val="009D77D4"/>
    <w:rsid w:val="009D7CE9"/>
    <w:rsid w:val="009E0019"/>
    <w:rsid w:val="009E05F3"/>
    <w:rsid w:val="009E1FB5"/>
    <w:rsid w:val="009E2D2D"/>
    <w:rsid w:val="009E6286"/>
    <w:rsid w:val="009E6BF7"/>
    <w:rsid w:val="009E7FC3"/>
    <w:rsid w:val="009F2260"/>
    <w:rsid w:val="009F386A"/>
    <w:rsid w:val="009F469D"/>
    <w:rsid w:val="009F4A65"/>
    <w:rsid w:val="009F4C05"/>
    <w:rsid w:val="009F590D"/>
    <w:rsid w:val="009F663F"/>
    <w:rsid w:val="00A00D8D"/>
    <w:rsid w:val="00A0157E"/>
    <w:rsid w:val="00A01F3E"/>
    <w:rsid w:val="00A02A18"/>
    <w:rsid w:val="00A02CCF"/>
    <w:rsid w:val="00A02E3F"/>
    <w:rsid w:val="00A038F0"/>
    <w:rsid w:val="00A03AD4"/>
    <w:rsid w:val="00A053BE"/>
    <w:rsid w:val="00A05619"/>
    <w:rsid w:val="00A05C06"/>
    <w:rsid w:val="00A066F1"/>
    <w:rsid w:val="00A1052D"/>
    <w:rsid w:val="00A10536"/>
    <w:rsid w:val="00A1456C"/>
    <w:rsid w:val="00A1698B"/>
    <w:rsid w:val="00A21A84"/>
    <w:rsid w:val="00A23F4B"/>
    <w:rsid w:val="00A25555"/>
    <w:rsid w:val="00A26802"/>
    <w:rsid w:val="00A26B2F"/>
    <w:rsid w:val="00A27FD7"/>
    <w:rsid w:val="00A3076C"/>
    <w:rsid w:val="00A321D2"/>
    <w:rsid w:val="00A33873"/>
    <w:rsid w:val="00A34E24"/>
    <w:rsid w:val="00A3732C"/>
    <w:rsid w:val="00A40055"/>
    <w:rsid w:val="00A4223B"/>
    <w:rsid w:val="00A44946"/>
    <w:rsid w:val="00A4647F"/>
    <w:rsid w:val="00A46C1D"/>
    <w:rsid w:val="00A47F0A"/>
    <w:rsid w:val="00A52E8A"/>
    <w:rsid w:val="00A55730"/>
    <w:rsid w:val="00A56A7F"/>
    <w:rsid w:val="00A572AB"/>
    <w:rsid w:val="00A62887"/>
    <w:rsid w:val="00A64C9F"/>
    <w:rsid w:val="00A65017"/>
    <w:rsid w:val="00A65891"/>
    <w:rsid w:val="00A665A3"/>
    <w:rsid w:val="00A665CE"/>
    <w:rsid w:val="00A72A3D"/>
    <w:rsid w:val="00A73A2E"/>
    <w:rsid w:val="00A73E17"/>
    <w:rsid w:val="00A74282"/>
    <w:rsid w:val="00A74F92"/>
    <w:rsid w:val="00A76B1F"/>
    <w:rsid w:val="00A7710C"/>
    <w:rsid w:val="00A817AE"/>
    <w:rsid w:val="00A81E8A"/>
    <w:rsid w:val="00A8205E"/>
    <w:rsid w:val="00A83F5A"/>
    <w:rsid w:val="00A84F84"/>
    <w:rsid w:val="00A86852"/>
    <w:rsid w:val="00A87304"/>
    <w:rsid w:val="00A9159B"/>
    <w:rsid w:val="00A91687"/>
    <w:rsid w:val="00A92922"/>
    <w:rsid w:val="00A94134"/>
    <w:rsid w:val="00A94CCE"/>
    <w:rsid w:val="00A9546A"/>
    <w:rsid w:val="00A96133"/>
    <w:rsid w:val="00A96ADF"/>
    <w:rsid w:val="00A97A00"/>
    <w:rsid w:val="00AA111B"/>
    <w:rsid w:val="00AA1B24"/>
    <w:rsid w:val="00AA48ED"/>
    <w:rsid w:val="00AB1A95"/>
    <w:rsid w:val="00AB2211"/>
    <w:rsid w:val="00AB64AE"/>
    <w:rsid w:val="00AC2643"/>
    <w:rsid w:val="00AC2798"/>
    <w:rsid w:val="00AC3A47"/>
    <w:rsid w:val="00AC4292"/>
    <w:rsid w:val="00AC4ADD"/>
    <w:rsid w:val="00AC62EA"/>
    <w:rsid w:val="00AD017C"/>
    <w:rsid w:val="00AD07F7"/>
    <w:rsid w:val="00AD35E1"/>
    <w:rsid w:val="00AD53F7"/>
    <w:rsid w:val="00AE0479"/>
    <w:rsid w:val="00AE0AC0"/>
    <w:rsid w:val="00AE14E7"/>
    <w:rsid w:val="00AE1D20"/>
    <w:rsid w:val="00AE2237"/>
    <w:rsid w:val="00AE5382"/>
    <w:rsid w:val="00AF066E"/>
    <w:rsid w:val="00AF1E3D"/>
    <w:rsid w:val="00AF2794"/>
    <w:rsid w:val="00AF2B96"/>
    <w:rsid w:val="00AF43E5"/>
    <w:rsid w:val="00AF450E"/>
    <w:rsid w:val="00AF4D4A"/>
    <w:rsid w:val="00AF5897"/>
    <w:rsid w:val="00AF656A"/>
    <w:rsid w:val="00B00283"/>
    <w:rsid w:val="00B0057E"/>
    <w:rsid w:val="00B0178F"/>
    <w:rsid w:val="00B03D98"/>
    <w:rsid w:val="00B04BE5"/>
    <w:rsid w:val="00B04BE8"/>
    <w:rsid w:val="00B0532E"/>
    <w:rsid w:val="00B06970"/>
    <w:rsid w:val="00B1028A"/>
    <w:rsid w:val="00B114A9"/>
    <w:rsid w:val="00B11B98"/>
    <w:rsid w:val="00B133D5"/>
    <w:rsid w:val="00B14041"/>
    <w:rsid w:val="00B162CF"/>
    <w:rsid w:val="00B16563"/>
    <w:rsid w:val="00B16BCB"/>
    <w:rsid w:val="00B22147"/>
    <w:rsid w:val="00B22460"/>
    <w:rsid w:val="00B2272B"/>
    <w:rsid w:val="00B23D48"/>
    <w:rsid w:val="00B23F6F"/>
    <w:rsid w:val="00B24218"/>
    <w:rsid w:val="00B25940"/>
    <w:rsid w:val="00B277DB"/>
    <w:rsid w:val="00B27AB9"/>
    <w:rsid w:val="00B30DA8"/>
    <w:rsid w:val="00B3191F"/>
    <w:rsid w:val="00B32723"/>
    <w:rsid w:val="00B34C4D"/>
    <w:rsid w:val="00B35BE8"/>
    <w:rsid w:val="00B3757B"/>
    <w:rsid w:val="00B4030E"/>
    <w:rsid w:val="00B417EF"/>
    <w:rsid w:val="00B41E04"/>
    <w:rsid w:val="00B44D2A"/>
    <w:rsid w:val="00B4536C"/>
    <w:rsid w:val="00B456F8"/>
    <w:rsid w:val="00B465F1"/>
    <w:rsid w:val="00B4754F"/>
    <w:rsid w:val="00B47E40"/>
    <w:rsid w:val="00B47EF2"/>
    <w:rsid w:val="00B51259"/>
    <w:rsid w:val="00B51289"/>
    <w:rsid w:val="00B51BBE"/>
    <w:rsid w:val="00B52DBA"/>
    <w:rsid w:val="00B53CDC"/>
    <w:rsid w:val="00B53D2C"/>
    <w:rsid w:val="00B556F0"/>
    <w:rsid w:val="00B6054F"/>
    <w:rsid w:val="00B630F4"/>
    <w:rsid w:val="00B64BDB"/>
    <w:rsid w:val="00B651DB"/>
    <w:rsid w:val="00B70210"/>
    <w:rsid w:val="00B71A52"/>
    <w:rsid w:val="00B71EB7"/>
    <w:rsid w:val="00B7666A"/>
    <w:rsid w:val="00B76FB4"/>
    <w:rsid w:val="00B81A59"/>
    <w:rsid w:val="00B823B4"/>
    <w:rsid w:val="00B85104"/>
    <w:rsid w:val="00B8569A"/>
    <w:rsid w:val="00B87101"/>
    <w:rsid w:val="00B877E9"/>
    <w:rsid w:val="00B92388"/>
    <w:rsid w:val="00B93A25"/>
    <w:rsid w:val="00B945CA"/>
    <w:rsid w:val="00B964C9"/>
    <w:rsid w:val="00BA2C23"/>
    <w:rsid w:val="00BA37B1"/>
    <w:rsid w:val="00BA3FE6"/>
    <w:rsid w:val="00BA4556"/>
    <w:rsid w:val="00BA4B83"/>
    <w:rsid w:val="00BA5372"/>
    <w:rsid w:val="00BB13D6"/>
    <w:rsid w:val="00BB27AB"/>
    <w:rsid w:val="00BB4B24"/>
    <w:rsid w:val="00BB5A3E"/>
    <w:rsid w:val="00BB6003"/>
    <w:rsid w:val="00BB7FC5"/>
    <w:rsid w:val="00BC2DC3"/>
    <w:rsid w:val="00BC3CEE"/>
    <w:rsid w:val="00BC3FC6"/>
    <w:rsid w:val="00BC5454"/>
    <w:rsid w:val="00BC6450"/>
    <w:rsid w:val="00BD21D7"/>
    <w:rsid w:val="00BD42F1"/>
    <w:rsid w:val="00BD4852"/>
    <w:rsid w:val="00BD4A4F"/>
    <w:rsid w:val="00BD5280"/>
    <w:rsid w:val="00BD62C8"/>
    <w:rsid w:val="00BD63C9"/>
    <w:rsid w:val="00BE20B1"/>
    <w:rsid w:val="00BE266C"/>
    <w:rsid w:val="00BE3E61"/>
    <w:rsid w:val="00BE4464"/>
    <w:rsid w:val="00BE4ED6"/>
    <w:rsid w:val="00BF4121"/>
    <w:rsid w:val="00BF514B"/>
    <w:rsid w:val="00C00618"/>
    <w:rsid w:val="00C025BE"/>
    <w:rsid w:val="00C02B16"/>
    <w:rsid w:val="00C02B9E"/>
    <w:rsid w:val="00C02FD4"/>
    <w:rsid w:val="00C053AD"/>
    <w:rsid w:val="00C07263"/>
    <w:rsid w:val="00C07A9F"/>
    <w:rsid w:val="00C13196"/>
    <w:rsid w:val="00C13FDB"/>
    <w:rsid w:val="00C14485"/>
    <w:rsid w:val="00C14626"/>
    <w:rsid w:val="00C17061"/>
    <w:rsid w:val="00C204FA"/>
    <w:rsid w:val="00C2268B"/>
    <w:rsid w:val="00C23773"/>
    <w:rsid w:val="00C23A9B"/>
    <w:rsid w:val="00C23E13"/>
    <w:rsid w:val="00C26427"/>
    <w:rsid w:val="00C2676B"/>
    <w:rsid w:val="00C276EA"/>
    <w:rsid w:val="00C27F41"/>
    <w:rsid w:val="00C30244"/>
    <w:rsid w:val="00C34798"/>
    <w:rsid w:val="00C369B8"/>
    <w:rsid w:val="00C4015E"/>
    <w:rsid w:val="00C40216"/>
    <w:rsid w:val="00C43994"/>
    <w:rsid w:val="00C4450B"/>
    <w:rsid w:val="00C4496C"/>
    <w:rsid w:val="00C452A3"/>
    <w:rsid w:val="00C46040"/>
    <w:rsid w:val="00C47387"/>
    <w:rsid w:val="00C473AB"/>
    <w:rsid w:val="00C47DDA"/>
    <w:rsid w:val="00C51567"/>
    <w:rsid w:val="00C52479"/>
    <w:rsid w:val="00C54B89"/>
    <w:rsid w:val="00C54C08"/>
    <w:rsid w:val="00C55BE8"/>
    <w:rsid w:val="00C564F3"/>
    <w:rsid w:val="00C6072D"/>
    <w:rsid w:val="00C60BBF"/>
    <w:rsid w:val="00C61E4D"/>
    <w:rsid w:val="00C626ED"/>
    <w:rsid w:val="00C628B3"/>
    <w:rsid w:val="00C62FB8"/>
    <w:rsid w:val="00C65A43"/>
    <w:rsid w:val="00C663F4"/>
    <w:rsid w:val="00C75E8E"/>
    <w:rsid w:val="00C812D3"/>
    <w:rsid w:val="00C82B43"/>
    <w:rsid w:val="00C8390E"/>
    <w:rsid w:val="00C84895"/>
    <w:rsid w:val="00C84BB5"/>
    <w:rsid w:val="00C851F5"/>
    <w:rsid w:val="00C86A1E"/>
    <w:rsid w:val="00C878B5"/>
    <w:rsid w:val="00C8793B"/>
    <w:rsid w:val="00C907BF"/>
    <w:rsid w:val="00C90BC1"/>
    <w:rsid w:val="00C9112B"/>
    <w:rsid w:val="00C93EA2"/>
    <w:rsid w:val="00C94265"/>
    <w:rsid w:val="00C97A49"/>
    <w:rsid w:val="00C97C60"/>
    <w:rsid w:val="00CA080F"/>
    <w:rsid w:val="00CA343A"/>
    <w:rsid w:val="00CA369E"/>
    <w:rsid w:val="00CA55B8"/>
    <w:rsid w:val="00CA705A"/>
    <w:rsid w:val="00CB1C46"/>
    <w:rsid w:val="00CB2F85"/>
    <w:rsid w:val="00CB43BA"/>
    <w:rsid w:val="00CB6490"/>
    <w:rsid w:val="00CC07C4"/>
    <w:rsid w:val="00CC39D5"/>
    <w:rsid w:val="00CC4241"/>
    <w:rsid w:val="00CC5853"/>
    <w:rsid w:val="00CC693C"/>
    <w:rsid w:val="00CC78C0"/>
    <w:rsid w:val="00CC7AFA"/>
    <w:rsid w:val="00CD09BB"/>
    <w:rsid w:val="00CD1839"/>
    <w:rsid w:val="00CD3111"/>
    <w:rsid w:val="00CD363E"/>
    <w:rsid w:val="00CD3712"/>
    <w:rsid w:val="00CD39C0"/>
    <w:rsid w:val="00CD4C2A"/>
    <w:rsid w:val="00CD551F"/>
    <w:rsid w:val="00CD6B5B"/>
    <w:rsid w:val="00CE0CF3"/>
    <w:rsid w:val="00CE186E"/>
    <w:rsid w:val="00CE1D8B"/>
    <w:rsid w:val="00CE1FA4"/>
    <w:rsid w:val="00CE401F"/>
    <w:rsid w:val="00CE46D6"/>
    <w:rsid w:val="00CE55DF"/>
    <w:rsid w:val="00CE6E08"/>
    <w:rsid w:val="00CF2CBA"/>
    <w:rsid w:val="00CF30A8"/>
    <w:rsid w:val="00CF4E06"/>
    <w:rsid w:val="00D00E15"/>
    <w:rsid w:val="00D04B69"/>
    <w:rsid w:val="00D06698"/>
    <w:rsid w:val="00D07453"/>
    <w:rsid w:val="00D07AA4"/>
    <w:rsid w:val="00D10322"/>
    <w:rsid w:val="00D12596"/>
    <w:rsid w:val="00D143BE"/>
    <w:rsid w:val="00D213CB"/>
    <w:rsid w:val="00D214B4"/>
    <w:rsid w:val="00D22507"/>
    <w:rsid w:val="00D226DE"/>
    <w:rsid w:val="00D30544"/>
    <w:rsid w:val="00D31B7D"/>
    <w:rsid w:val="00D32837"/>
    <w:rsid w:val="00D32F6E"/>
    <w:rsid w:val="00D35071"/>
    <w:rsid w:val="00D352EA"/>
    <w:rsid w:val="00D35505"/>
    <w:rsid w:val="00D417B2"/>
    <w:rsid w:val="00D4426D"/>
    <w:rsid w:val="00D45713"/>
    <w:rsid w:val="00D45BF8"/>
    <w:rsid w:val="00D46551"/>
    <w:rsid w:val="00D509DF"/>
    <w:rsid w:val="00D50AF3"/>
    <w:rsid w:val="00D5165A"/>
    <w:rsid w:val="00D56777"/>
    <w:rsid w:val="00D62811"/>
    <w:rsid w:val="00D628C8"/>
    <w:rsid w:val="00D64087"/>
    <w:rsid w:val="00D6530B"/>
    <w:rsid w:val="00D66D80"/>
    <w:rsid w:val="00D675D7"/>
    <w:rsid w:val="00D7169A"/>
    <w:rsid w:val="00D723CE"/>
    <w:rsid w:val="00D732BD"/>
    <w:rsid w:val="00D7395D"/>
    <w:rsid w:val="00D766A1"/>
    <w:rsid w:val="00D812AE"/>
    <w:rsid w:val="00D82114"/>
    <w:rsid w:val="00D8235F"/>
    <w:rsid w:val="00D82AE9"/>
    <w:rsid w:val="00D837C9"/>
    <w:rsid w:val="00D83CAB"/>
    <w:rsid w:val="00D859A7"/>
    <w:rsid w:val="00D861AF"/>
    <w:rsid w:val="00D86906"/>
    <w:rsid w:val="00D90AAF"/>
    <w:rsid w:val="00D92D63"/>
    <w:rsid w:val="00D92E93"/>
    <w:rsid w:val="00D9573F"/>
    <w:rsid w:val="00DA022D"/>
    <w:rsid w:val="00DA1BFF"/>
    <w:rsid w:val="00DA3443"/>
    <w:rsid w:val="00DA3579"/>
    <w:rsid w:val="00DA3789"/>
    <w:rsid w:val="00DA6C8A"/>
    <w:rsid w:val="00DB06A9"/>
    <w:rsid w:val="00DB1898"/>
    <w:rsid w:val="00DB1E44"/>
    <w:rsid w:val="00DB7143"/>
    <w:rsid w:val="00DC3159"/>
    <w:rsid w:val="00DC50AD"/>
    <w:rsid w:val="00DC56EC"/>
    <w:rsid w:val="00DC6FD0"/>
    <w:rsid w:val="00DC7AC3"/>
    <w:rsid w:val="00DD1444"/>
    <w:rsid w:val="00DD2AC2"/>
    <w:rsid w:val="00DD45ED"/>
    <w:rsid w:val="00DD63B6"/>
    <w:rsid w:val="00DD6EDB"/>
    <w:rsid w:val="00DE0596"/>
    <w:rsid w:val="00DE28CB"/>
    <w:rsid w:val="00DE31D1"/>
    <w:rsid w:val="00DE5B7D"/>
    <w:rsid w:val="00DE6A89"/>
    <w:rsid w:val="00DE7872"/>
    <w:rsid w:val="00DE7E2D"/>
    <w:rsid w:val="00DF3D49"/>
    <w:rsid w:val="00DF4016"/>
    <w:rsid w:val="00DF66B0"/>
    <w:rsid w:val="00DF7DF8"/>
    <w:rsid w:val="00DF7F04"/>
    <w:rsid w:val="00E00FC5"/>
    <w:rsid w:val="00E077E4"/>
    <w:rsid w:val="00E079C7"/>
    <w:rsid w:val="00E07E5F"/>
    <w:rsid w:val="00E1048C"/>
    <w:rsid w:val="00E10F9D"/>
    <w:rsid w:val="00E11493"/>
    <w:rsid w:val="00E11C8F"/>
    <w:rsid w:val="00E12590"/>
    <w:rsid w:val="00E150D2"/>
    <w:rsid w:val="00E15665"/>
    <w:rsid w:val="00E158C6"/>
    <w:rsid w:val="00E15DEC"/>
    <w:rsid w:val="00E21307"/>
    <w:rsid w:val="00E22141"/>
    <w:rsid w:val="00E26333"/>
    <w:rsid w:val="00E310F7"/>
    <w:rsid w:val="00E311AA"/>
    <w:rsid w:val="00E3222C"/>
    <w:rsid w:val="00E32D20"/>
    <w:rsid w:val="00E336E3"/>
    <w:rsid w:val="00E3457C"/>
    <w:rsid w:val="00E34ABA"/>
    <w:rsid w:val="00E36AC3"/>
    <w:rsid w:val="00E4018E"/>
    <w:rsid w:val="00E408F6"/>
    <w:rsid w:val="00E426B6"/>
    <w:rsid w:val="00E4417D"/>
    <w:rsid w:val="00E44EEA"/>
    <w:rsid w:val="00E45701"/>
    <w:rsid w:val="00E45707"/>
    <w:rsid w:val="00E45D47"/>
    <w:rsid w:val="00E51B08"/>
    <w:rsid w:val="00E53ECB"/>
    <w:rsid w:val="00E54191"/>
    <w:rsid w:val="00E560CB"/>
    <w:rsid w:val="00E60E9A"/>
    <w:rsid w:val="00E61431"/>
    <w:rsid w:val="00E64A57"/>
    <w:rsid w:val="00E7295C"/>
    <w:rsid w:val="00E74578"/>
    <w:rsid w:val="00E76215"/>
    <w:rsid w:val="00E7670F"/>
    <w:rsid w:val="00E778CA"/>
    <w:rsid w:val="00E77DD2"/>
    <w:rsid w:val="00E80AAA"/>
    <w:rsid w:val="00E81744"/>
    <w:rsid w:val="00E8257D"/>
    <w:rsid w:val="00E8264F"/>
    <w:rsid w:val="00E8390C"/>
    <w:rsid w:val="00E8430C"/>
    <w:rsid w:val="00E84456"/>
    <w:rsid w:val="00E86CAC"/>
    <w:rsid w:val="00E92A39"/>
    <w:rsid w:val="00E92B5C"/>
    <w:rsid w:val="00E973BA"/>
    <w:rsid w:val="00EA21B6"/>
    <w:rsid w:val="00EA2E08"/>
    <w:rsid w:val="00EA4823"/>
    <w:rsid w:val="00EA5B95"/>
    <w:rsid w:val="00EA621B"/>
    <w:rsid w:val="00EA7D5B"/>
    <w:rsid w:val="00EB1C5D"/>
    <w:rsid w:val="00EB3445"/>
    <w:rsid w:val="00EB3646"/>
    <w:rsid w:val="00EB3D42"/>
    <w:rsid w:val="00EB465A"/>
    <w:rsid w:val="00EB62F8"/>
    <w:rsid w:val="00EB6916"/>
    <w:rsid w:val="00EC0F7F"/>
    <w:rsid w:val="00EC215C"/>
    <w:rsid w:val="00EC2942"/>
    <w:rsid w:val="00EC3E38"/>
    <w:rsid w:val="00EC5254"/>
    <w:rsid w:val="00EC7678"/>
    <w:rsid w:val="00ED2B26"/>
    <w:rsid w:val="00ED48E6"/>
    <w:rsid w:val="00EE1E19"/>
    <w:rsid w:val="00EE4CA1"/>
    <w:rsid w:val="00EE5AA8"/>
    <w:rsid w:val="00EE5EBF"/>
    <w:rsid w:val="00EF05B5"/>
    <w:rsid w:val="00EF3D47"/>
    <w:rsid w:val="00EF4E7C"/>
    <w:rsid w:val="00F01B7E"/>
    <w:rsid w:val="00F02BB2"/>
    <w:rsid w:val="00F0670B"/>
    <w:rsid w:val="00F07735"/>
    <w:rsid w:val="00F1131A"/>
    <w:rsid w:val="00F12815"/>
    <w:rsid w:val="00F12B75"/>
    <w:rsid w:val="00F13D4F"/>
    <w:rsid w:val="00F15633"/>
    <w:rsid w:val="00F15C7D"/>
    <w:rsid w:val="00F15EE0"/>
    <w:rsid w:val="00F16599"/>
    <w:rsid w:val="00F17D50"/>
    <w:rsid w:val="00F20800"/>
    <w:rsid w:val="00F210CC"/>
    <w:rsid w:val="00F21114"/>
    <w:rsid w:val="00F21CF8"/>
    <w:rsid w:val="00F235D8"/>
    <w:rsid w:val="00F250A3"/>
    <w:rsid w:val="00F25BAA"/>
    <w:rsid w:val="00F321FE"/>
    <w:rsid w:val="00F3556E"/>
    <w:rsid w:val="00F36776"/>
    <w:rsid w:val="00F40CAB"/>
    <w:rsid w:val="00F42CBB"/>
    <w:rsid w:val="00F432A3"/>
    <w:rsid w:val="00F437FE"/>
    <w:rsid w:val="00F43A07"/>
    <w:rsid w:val="00F45791"/>
    <w:rsid w:val="00F469A5"/>
    <w:rsid w:val="00F46FB1"/>
    <w:rsid w:val="00F518A4"/>
    <w:rsid w:val="00F5267F"/>
    <w:rsid w:val="00F53E34"/>
    <w:rsid w:val="00F54624"/>
    <w:rsid w:val="00F55705"/>
    <w:rsid w:val="00F55C05"/>
    <w:rsid w:val="00F60F19"/>
    <w:rsid w:val="00F61644"/>
    <w:rsid w:val="00F62083"/>
    <w:rsid w:val="00F64C11"/>
    <w:rsid w:val="00F708B4"/>
    <w:rsid w:val="00F722F9"/>
    <w:rsid w:val="00F7564B"/>
    <w:rsid w:val="00F76C4B"/>
    <w:rsid w:val="00F81BF1"/>
    <w:rsid w:val="00F83FB5"/>
    <w:rsid w:val="00F84E77"/>
    <w:rsid w:val="00F8698D"/>
    <w:rsid w:val="00F86B23"/>
    <w:rsid w:val="00F92845"/>
    <w:rsid w:val="00F9377E"/>
    <w:rsid w:val="00F93E37"/>
    <w:rsid w:val="00F963DA"/>
    <w:rsid w:val="00F96C41"/>
    <w:rsid w:val="00FA325B"/>
    <w:rsid w:val="00FA534A"/>
    <w:rsid w:val="00FA58F8"/>
    <w:rsid w:val="00FA6D27"/>
    <w:rsid w:val="00FA70D5"/>
    <w:rsid w:val="00FB2D60"/>
    <w:rsid w:val="00FB2EA7"/>
    <w:rsid w:val="00FB5737"/>
    <w:rsid w:val="00FB7566"/>
    <w:rsid w:val="00FC0BD1"/>
    <w:rsid w:val="00FC10BA"/>
    <w:rsid w:val="00FC2AB2"/>
    <w:rsid w:val="00FC3FAD"/>
    <w:rsid w:val="00FC52C3"/>
    <w:rsid w:val="00FC5D9D"/>
    <w:rsid w:val="00FC6287"/>
    <w:rsid w:val="00FD0661"/>
    <w:rsid w:val="00FD147D"/>
    <w:rsid w:val="00FD1D0C"/>
    <w:rsid w:val="00FD2189"/>
    <w:rsid w:val="00FD222E"/>
    <w:rsid w:val="00FD25E9"/>
    <w:rsid w:val="00FD5EBC"/>
    <w:rsid w:val="00FE3DDB"/>
    <w:rsid w:val="00FE69B8"/>
    <w:rsid w:val="00FF01AF"/>
    <w:rsid w:val="00FF1358"/>
    <w:rsid w:val="00FF3096"/>
    <w:rsid w:val="00FF393D"/>
    <w:rsid w:val="00FF4E55"/>
    <w:rsid w:val="00FF4F0F"/>
    <w:rsid w:val="00FF5D94"/>
    <w:rsid w:val="00FF621F"/>
    <w:rsid w:val="00FF7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5A3E"/>
  </w:style>
  <w:style w:type="paragraph" w:styleId="Nagwek1">
    <w:name w:val="heading 1"/>
    <w:basedOn w:val="Normalny"/>
    <w:next w:val="Normalny"/>
    <w:qFormat/>
    <w:rsid w:val="00BB5A3E"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BB5A3E"/>
    <w:pPr>
      <w:keepNext/>
      <w:spacing w:after="120" w:line="360" w:lineRule="auto"/>
      <w:jc w:val="both"/>
      <w:outlineLvl w:val="1"/>
    </w:pPr>
    <w:rPr>
      <w:color w:val="FF0000"/>
      <w:sz w:val="28"/>
    </w:rPr>
  </w:style>
  <w:style w:type="paragraph" w:styleId="Nagwek3">
    <w:name w:val="heading 3"/>
    <w:basedOn w:val="Normalny"/>
    <w:next w:val="Normalny"/>
    <w:qFormat/>
    <w:rsid w:val="00BB5A3E"/>
    <w:pPr>
      <w:keepNext/>
      <w:spacing w:after="120"/>
      <w:ind w:left="851" w:hanging="851"/>
      <w:jc w:val="both"/>
      <w:outlineLvl w:val="2"/>
    </w:pPr>
    <w:rPr>
      <w:rFonts w:ascii="Century Gothic" w:hAnsi="Century Gothic"/>
      <w:color w:val="FF0000"/>
      <w:sz w:val="24"/>
    </w:rPr>
  </w:style>
  <w:style w:type="paragraph" w:styleId="Nagwek4">
    <w:name w:val="heading 4"/>
    <w:basedOn w:val="Normalny"/>
    <w:next w:val="Normalny"/>
    <w:qFormat/>
    <w:rsid w:val="00BB5A3E"/>
    <w:pPr>
      <w:keepNext/>
      <w:jc w:val="both"/>
      <w:outlineLvl w:val="3"/>
    </w:pPr>
    <w:rPr>
      <w:rFonts w:ascii="Century Gothic" w:hAnsi="Century Gothic"/>
      <w:bCs/>
      <w:i/>
      <w:iCs/>
      <w:sz w:val="24"/>
      <w:szCs w:val="18"/>
      <w:u w:val="single"/>
    </w:rPr>
  </w:style>
  <w:style w:type="paragraph" w:styleId="Nagwek5">
    <w:name w:val="heading 5"/>
    <w:basedOn w:val="Normalny"/>
    <w:next w:val="Normalny"/>
    <w:qFormat/>
    <w:rsid w:val="00BB5A3E"/>
    <w:pPr>
      <w:keepNext/>
      <w:ind w:right="141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BB5A3E"/>
    <w:pPr>
      <w:keepNext/>
      <w:spacing w:after="120"/>
      <w:outlineLvl w:val="5"/>
    </w:pPr>
    <w:rPr>
      <w:b/>
      <w:sz w:val="24"/>
      <w:szCs w:val="28"/>
    </w:rPr>
  </w:style>
  <w:style w:type="paragraph" w:styleId="Nagwek8">
    <w:name w:val="heading 8"/>
    <w:basedOn w:val="Normalny"/>
    <w:next w:val="Normalny"/>
    <w:link w:val="Nagwek8Znak"/>
    <w:qFormat/>
    <w:rsid w:val="00DD2AC2"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link w:val="Nagwek9Znak"/>
    <w:qFormat/>
    <w:rsid w:val="00DD2AC2"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B5A3E"/>
    <w:pPr>
      <w:jc w:val="center"/>
    </w:pPr>
    <w:rPr>
      <w:b/>
      <w:i/>
      <w:sz w:val="28"/>
    </w:rPr>
  </w:style>
  <w:style w:type="paragraph" w:styleId="Tekstpodstawowy">
    <w:name w:val="Body Text"/>
    <w:basedOn w:val="Normalny"/>
    <w:semiHidden/>
    <w:rsid w:val="00BB5A3E"/>
    <w:pPr>
      <w:spacing w:line="480" w:lineRule="auto"/>
    </w:pPr>
    <w:rPr>
      <w:sz w:val="28"/>
    </w:rPr>
  </w:style>
  <w:style w:type="paragraph" w:customStyle="1" w:styleId="wsprawie">
    <w:name w:val="w sprawie"/>
    <w:basedOn w:val="Normalny"/>
    <w:rsid w:val="00BB5A3E"/>
    <w:pPr>
      <w:numPr>
        <w:ilvl w:val="1"/>
        <w:numId w:val="1"/>
      </w:numPr>
      <w:spacing w:after="160"/>
      <w:jc w:val="center"/>
    </w:pPr>
    <w:rPr>
      <w:b/>
      <w:sz w:val="24"/>
    </w:rPr>
  </w:style>
  <w:style w:type="paragraph" w:customStyle="1" w:styleId="zdnia">
    <w:name w:val="z dnia"/>
    <w:rsid w:val="00BB5A3E"/>
    <w:pPr>
      <w:numPr>
        <w:numId w:val="1"/>
      </w:numPr>
      <w:spacing w:before="80" w:after="160"/>
      <w:jc w:val="center"/>
    </w:pPr>
    <w:rPr>
      <w:noProof/>
      <w:sz w:val="24"/>
    </w:rPr>
  </w:style>
  <w:style w:type="paragraph" w:customStyle="1" w:styleId="podstawa">
    <w:name w:val="podstawa"/>
    <w:rsid w:val="00BB5A3E"/>
    <w:pPr>
      <w:numPr>
        <w:ilvl w:val="2"/>
        <w:numId w:val="1"/>
      </w:numPr>
      <w:spacing w:before="80" w:after="240"/>
      <w:jc w:val="both"/>
    </w:pPr>
    <w:rPr>
      <w:noProof/>
      <w:sz w:val="24"/>
    </w:rPr>
  </w:style>
  <w:style w:type="paragraph" w:styleId="Tekstpodstawowywcity">
    <w:name w:val="Body Text Indent"/>
    <w:basedOn w:val="Normalny"/>
    <w:link w:val="TekstpodstawowywcityZnak"/>
    <w:rsid w:val="00BB5A3E"/>
    <w:pPr>
      <w:spacing w:after="120"/>
      <w:ind w:left="283"/>
    </w:pPr>
  </w:style>
  <w:style w:type="paragraph" w:styleId="Tekstpodstawowy2">
    <w:name w:val="Body Text 2"/>
    <w:basedOn w:val="Normalny"/>
    <w:semiHidden/>
    <w:rsid w:val="00BB5A3E"/>
    <w:pPr>
      <w:spacing w:line="360" w:lineRule="auto"/>
    </w:pPr>
    <w:rPr>
      <w:b/>
      <w:bCs/>
      <w:sz w:val="28"/>
    </w:rPr>
  </w:style>
  <w:style w:type="paragraph" w:styleId="Tekstpodstawowy3">
    <w:name w:val="Body Text 3"/>
    <w:basedOn w:val="Normalny"/>
    <w:semiHidden/>
    <w:rsid w:val="00BB5A3E"/>
    <w:pPr>
      <w:jc w:val="both"/>
    </w:pPr>
    <w:rPr>
      <w:sz w:val="28"/>
      <w:szCs w:val="28"/>
    </w:rPr>
  </w:style>
  <w:style w:type="paragraph" w:styleId="Tekstpodstawowywcity2">
    <w:name w:val="Body Text Indent 2"/>
    <w:basedOn w:val="Normalny"/>
    <w:semiHidden/>
    <w:rsid w:val="00BB5A3E"/>
    <w:pPr>
      <w:tabs>
        <w:tab w:val="num" w:pos="1440"/>
      </w:tabs>
      <w:spacing w:line="360" w:lineRule="auto"/>
      <w:ind w:left="491"/>
    </w:pPr>
    <w:rPr>
      <w:sz w:val="28"/>
    </w:rPr>
  </w:style>
  <w:style w:type="paragraph" w:styleId="Tekstpodstawowywcity3">
    <w:name w:val="Body Text Indent 3"/>
    <w:basedOn w:val="Normalny"/>
    <w:semiHidden/>
    <w:rsid w:val="00BB5A3E"/>
    <w:pPr>
      <w:spacing w:line="360" w:lineRule="auto"/>
      <w:ind w:firstLine="567"/>
    </w:pPr>
    <w:rPr>
      <w:sz w:val="28"/>
    </w:rPr>
  </w:style>
  <w:style w:type="paragraph" w:styleId="Stopka">
    <w:name w:val="footer"/>
    <w:basedOn w:val="Normalny"/>
    <w:link w:val="StopkaZnak"/>
    <w:rsid w:val="00BB5A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B5A3E"/>
  </w:style>
  <w:style w:type="paragraph" w:customStyle="1" w:styleId="Tytuaktu">
    <w:name w:val="Tytuł aktu"/>
    <w:rsid w:val="00BB5A3E"/>
    <w:pPr>
      <w:numPr>
        <w:numId w:val="2"/>
      </w:numPr>
      <w:spacing w:after="120"/>
      <w:jc w:val="center"/>
    </w:pPr>
    <w:rPr>
      <w:b/>
      <w:caps/>
      <w:noProof/>
      <w:sz w:val="24"/>
    </w:rPr>
  </w:style>
  <w:style w:type="paragraph" w:customStyle="1" w:styleId="paragraf">
    <w:name w:val="paragraf"/>
    <w:basedOn w:val="podstawa"/>
    <w:rsid w:val="00BB5A3E"/>
    <w:pPr>
      <w:numPr>
        <w:ilvl w:val="3"/>
        <w:numId w:val="2"/>
      </w:numPr>
    </w:pPr>
  </w:style>
  <w:style w:type="paragraph" w:customStyle="1" w:styleId="ust">
    <w:name w:val="ust."/>
    <w:autoRedefine/>
    <w:rsid w:val="00BB5A3E"/>
    <w:pPr>
      <w:numPr>
        <w:ilvl w:val="4"/>
        <w:numId w:val="2"/>
      </w:numPr>
      <w:spacing w:after="160"/>
      <w:jc w:val="both"/>
    </w:pPr>
    <w:rPr>
      <w:noProof/>
      <w:sz w:val="24"/>
    </w:rPr>
  </w:style>
  <w:style w:type="paragraph" w:customStyle="1" w:styleId="tiret">
    <w:name w:val="tiret"/>
    <w:rsid w:val="00BB5A3E"/>
    <w:pPr>
      <w:numPr>
        <w:ilvl w:val="7"/>
        <w:numId w:val="2"/>
      </w:numPr>
      <w:spacing w:after="80"/>
      <w:jc w:val="both"/>
    </w:pPr>
    <w:rPr>
      <w:noProof/>
      <w:sz w:val="24"/>
    </w:rPr>
  </w:style>
  <w:style w:type="paragraph" w:customStyle="1" w:styleId="za">
    <w:name w:val="zał"/>
    <w:basedOn w:val="Nagwek1"/>
    <w:autoRedefine/>
    <w:rsid w:val="00BB5A3E"/>
    <w:pPr>
      <w:numPr>
        <w:ilvl w:val="1"/>
        <w:numId w:val="2"/>
      </w:numPr>
      <w:spacing w:after="120"/>
      <w:jc w:val="right"/>
    </w:pPr>
    <w:rPr>
      <w:b/>
      <w:sz w:val="24"/>
    </w:rPr>
  </w:style>
  <w:style w:type="paragraph" w:customStyle="1" w:styleId="za1">
    <w:name w:val="zał_1"/>
    <w:basedOn w:val="za"/>
    <w:autoRedefine/>
    <w:rsid w:val="00BB5A3E"/>
    <w:pPr>
      <w:numPr>
        <w:ilvl w:val="2"/>
      </w:numPr>
      <w:tabs>
        <w:tab w:val="num" w:pos="360"/>
      </w:tabs>
      <w:ind w:left="4536"/>
    </w:pPr>
    <w:rPr>
      <w:b w:val="0"/>
    </w:rPr>
  </w:style>
  <w:style w:type="character" w:styleId="Hipercze">
    <w:name w:val="Hyperlink"/>
    <w:basedOn w:val="Domylnaczcionkaakapitu"/>
    <w:rsid w:val="00BB5A3E"/>
    <w:rPr>
      <w:color w:val="0000FF"/>
      <w:u w:val="single"/>
    </w:rPr>
  </w:style>
  <w:style w:type="paragraph" w:customStyle="1" w:styleId="lit">
    <w:name w:val="lit"/>
    <w:rsid w:val="00BB5A3E"/>
    <w:pPr>
      <w:tabs>
        <w:tab w:val="num" w:pos="5040"/>
      </w:tabs>
      <w:spacing w:after="120"/>
      <w:ind w:left="5040" w:hanging="360"/>
      <w:jc w:val="both"/>
    </w:pPr>
    <w:rPr>
      <w:noProof/>
      <w:sz w:val="24"/>
    </w:rPr>
  </w:style>
  <w:style w:type="paragraph" w:customStyle="1" w:styleId="pkt">
    <w:name w:val="pkt"/>
    <w:autoRedefine/>
    <w:rsid w:val="001E3CDB"/>
    <w:pPr>
      <w:tabs>
        <w:tab w:val="num" w:pos="4320"/>
      </w:tabs>
      <w:spacing w:after="160"/>
      <w:ind w:left="4320" w:hanging="360"/>
      <w:jc w:val="both"/>
    </w:pPr>
    <w:rPr>
      <w:noProof/>
      <w:sz w:val="24"/>
    </w:rPr>
  </w:style>
  <w:style w:type="paragraph" w:styleId="Akapitzlist">
    <w:name w:val="List Paragraph"/>
    <w:basedOn w:val="Normalny"/>
    <w:uiPriority w:val="34"/>
    <w:qFormat/>
    <w:rsid w:val="00B069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947897"/>
    <w:rPr>
      <w:b/>
    </w:rPr>
  </w:style>
  <w:style w:type="paragraph" w:customStyle="1" w:styleId="Akapitzlist1">
    <w:name w:val="Akapit z listą1"/>
    <w:basedOn w:val="Normalny"/>
    <w:rsid w:val="00230A1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rsid w:val="00DD2AC2"/>
    <w:rPr>
      <w:rFonts w:ascii="Arial" w:hAnsi="Arial"/>
      <w:i/>
    </w:rPr>
  </w:style>
  <w:style w:type="character" w:customStyle="1" w:styleId="Nagwek9Znak">
    <w:name w:val="Nagłówek 9 Znak"/>
    <w:basedOn w:val="Domylnaczcionkaakapitu"/>
    <w:link w:val="Nagwek9"/>
    <w:rsid w:val="00DD2AC2"/>
    <w:rPr>
      <w:rFonts w:ascii="Arial" w:hAnsi="Arial"/>
      <w:b/>
      <w:i/>
      <w:sz w:val="18"/>
    </w:rPr>
  </w:style>
  <w:style w:type="paragraph" w:styleId="NormalnyWeb">
    <w:name w:val="Normal (Web)"/>
    <w:basedOn w:val="Normalny"/>
    <w:uiPriority w:val="99"/>
    <w:rsid w:val="00C84895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726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7269"/>
  </w:style>
  <w:style w:type="character" w:styleId="Odwoanieprzypisukocowego">
    <w:name w:val="endnote reference"/>
    <w:basedOn w:val="Domylnaczcionkaakapitu"/>
    <w:uiPriority w:val="99"/>
    <w:semiHidden/>
    <w:unhideWhenUsed/>
    <w:rsid w:val="00137269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2E79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E7930"/>
  </w:style>
  <w:style w:type="character" w:customStyle="1" w:styleId="StopkaZnak">
    <w:name w:val="Stopka Znak"/>
    <w:basedOn w:val="Domylnaczcionkaakapitu"/>
    <w:link w:val="Stopka"/>
    <w:uiPriority w:val="99"/>
    <w:rsid w:val="002E7930"/>
  </w:style>
  <w:style w:type="character" w:customStyle="1" w:styleId="TekstpodstawowywcityZnak">
    <w:name w:val="Tekst podstawowy wcięty Znak"/>
    <w:basedOn w:val="Domylnaczcionkaakapitu"/>
    <w:link w:val="Tekstpodstawowywcity"/>
    <w:rsid w:val="0003383C"/>
  </w:style>
  <w:style w:type="character" w:customStyle="1" w:styleId="link">
    <w:name w:val="link"/>
    <w:basedOn w:val="Domylnaczcionkaakapitu"/>
    <w:rsid w:val="002E2116"/>
    <w:rPr>
      <w:rFonts w:cs="Times New Roman"/>
    </w:rPr>
  </w:style>
  <w:style w:type="paragraph" w:styleId="Bezodstpw">
    <w:name w:val="No Spacing"/>
    <w:qFormat/>
    <w:rsid w:val="002E2116"/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ny"/>
    <w:uiPriority w:val="99"/>
    <w:unhideWhenUsed/>
    <w:rsid w:val="001C6937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1C6937"/>
    <w:pPr>
      <w:ind w:left="566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1C6937"/>
    <w:pPr>
      <w:numPr>
        <w:numId w:val="6"/>
      </w:numPr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C6937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C6937"/>
  </w:style>
  <w:style w:type="table" w:styleId="Tabela-Siatka">
    <w:name w:val="Table Grid"/>
    <w:basedOn w:val="Standardowy"/>
    <w:uiPriority w:val="59"/>
    <w:rsid w:val="00CA70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lokowy">
    <w:name w:val="Block Text"/>
    <w:basedOn w:val="Normalny"/>
    <w:rsid w:val="00CA705A"/>
    <w:pPr>
      <w:ind w:left="5387" w:right="992"/>
      <w:jc w:val="both"/>
    </w:pPr>
    <w:rPr>
      <w:bCs/>
      <w:i/>
      <w:sz w:val="24"/>
    </w:rPr>
  </w:style>
  <w:style w:type="character" w:customStyle="1" w:styleId="TytuZnak">
    <w:name w:val="Tytuł Znak"/>
    <w:basedOn w:val="Domylnaczcionkaakapitu"/>
    <w:link w:val="Tytu"/>
    <w:rsid w:val="006E6826"/>
    <w:rPr>
      <w:b/>
      <w:i/>
      <w:sz w:val="28"/>
    </w:rPr>
  </w:style>
  <w:style w:type="character" w:customStyle="1" w:styleId="size">
    <w:name w:val="size"/>
    <w:basedOn w:val="Domylnaczcionkaakapitu"/>
    <w:rsid w:val="00B51BBE"/>
  </w:style>
  <w:style w:type="paragraph" w:customStyle="1" w:styleId="Default">
    <w:name w:val="Default"/>
    <w:rsid w:val="00F96C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57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701"/>
    <w:rPr>
      <w:rFonts w:ascii="Tahoma" w:hAnsi="Tahoma" w:cs="Tahoma"/>
      <w:sz w:val="16"/>
      <w:szCs w:val="16"/>
    </w:rPr>
  </w:style>
  <w:style w:type="character" w:customStyle="1" w:styleId="hgkelc">
    <w:name w:val="hgkelc"/>
    <w:basedOn w:val="Domylnaczcionkaakapitu"/>
    <w:rsid w:val="00AB64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2550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188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5329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4301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83633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559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49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80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4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76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114369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65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2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8364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2248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78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04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9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2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8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59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81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6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96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9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7533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07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16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77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9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9930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14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34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6791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349">
          <w:marLeft w:val="5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231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123">
          <w:marLeft w:val="5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3397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751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8722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802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9920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283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4036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77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42383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3366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8120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6728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182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5554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893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4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26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1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42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8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4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05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472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7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497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8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10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61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1968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3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25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04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250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426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8274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3403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7772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7991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2161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3230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100363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22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0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204848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7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9C743-F8CB-4495-B440-B0B3F4005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528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</vt:lpstr>
    </vt:vector>
  </TitlesOfParts>
  <Company>UMIG Czarna Białostocka</Company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</dc:title>
  <dc:creator>Bożena Kucharewicz</dc:creator>
  <cp:lastModifiedBy>Bożena</cp:lastModifiedBy>
  <cp:revision>7</cp:revision>
  <cp:lastPrinted>2024-01-02T12:12:00Z</cp:lastPrinted>
  <dcterms:created xsi:type="dcterms:W3CDTF">2024-01-02T12:15:00Z</dcterms:created>
  <dcterms:modified xsi:type="dcterms:W3CDTF">2024-02-16T08:36:00Z</dcterms:modified>
</cp:coreProperties>
</file>