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2AC" w:rsidRDefault="00B16563" w:rsidP="007E69EE">
      <w:pPr>
        <w:pStyle w:val="Tytu"/>
        <w:spacing w:after="120" w:line="340" w:lineRule="atLeast"/>
        <w:jc w:val="both"/>
        <w:rPr>
          <w:b w:val="0"/>
          <w:i w:val="0"/>
          <w:iCs/>
          <w:sz w:val="24"/>
          <w:szCs w:val="24"/>
        </w:rPr>
      </w:pPr>
      <w:r w:rsidRPr="003812B2">
        <w:rPr>
          <w:b w:val="0"/>
          <w:i w:val="0"/>
          <w:iCs/>
          <w:sz w:val="24"/>
          <w:szCs w:val="24"/>
        </w:rPr>
        <w:t>RM</w:t>
      </w:r>
      <w:r w:rsidR="003B6C79" w:rsidRPr="003812B2">
        <w:rPr>
          <w:b w:val="0"/>
          <w:i w:val="0"/>
          <w:iCs/>
          <w:sz w:val="24"/>
          <w:szCs w:val="24"/>
        </w:rPr>
        <w:t>.00</w:t>
      </w:r>
      <w:r w:rsidR="00D4426D" w:rsidRPr="003812B2">
        <w:rPr>
          <w:b w:val="0"/>
          <w:i w:val="0"/>
          <w:iCs/>
          <w:sz w:val="24"/>
          <w:szCs w:val="24"/>
        </w:rPr>
        <w:t>33</w:t>
      </w:r>
      <w:r w:rsidR="003B6C79" w:rsidRPr="003812B2">
        <w:rPr>
          <w:b w:val="0"/>
          <w:i w:val="0"/>
          <w:iCs/>
          <w:sz w:val="24"/>
          <w:szCs w:val="24"/>
        </w:rPr>
        <w:t>.</w:t>
      </w:r>
      <w:r w:rsidR="00F96C41">
        <w:rPr>
          <w:b w:val="0"/>
          <w:i w:val="0"/>
          <w:iCs/>
          <w:sz w:val="24"/>
          <w:szCs w:val="24"/>
        </w:rPr>
        <w:t>1</w:t>
      </w:r>
      <w:r w:rsidR="006D7713" w:rsidRPr="003812B2">
        <w:rPr>
          <w:b w:val="0"/>
          <w:i w:val="0"/>
          <w:iCs/>
          <w:sz w:val="24"/>
          <w:szCs w:val="24"/>
        </w:rPr>
        <w:t>.20</w:t>
      </w:r>
      <w:r w:rsidR="000C6DA2" w:rsidRPr="003812B2">
        <w:rPr>
          <w:b w:val="0"/>
          <w:i w:val="0"/>
          <w:iCs/>
          <w:sz w:val="24"/>
          <w:szCs w:val="24"/>
        </w:rPr>
        <w:t>2</w:t>
      </w:r>
      <w:r w:rsidR="000D14F2">
        <w:rPr>
          <w:b w:val="0"/>
          <w:i w:val="0"/>
          <w:iCs/>
          <w:sz w:val="24"/>
          <w:szCs w:val="24"/>
        </w:rPr>
        <w:t>4</w:t>
      </w:r>
    </w:p>
    <w:p w:rsidR="00A64C9F" w:rsidRPr="003812B2" w:rsidRDefault="00A64C9F" w:rsidP="007E69EE">
      <w:pPr>
        <w:pStyle w:val="Tytu"/>
        <w:spacing w:after="120" w:line="340" w:lineRule="atLeast"/>
        <w:rPr>
          <w:bCs/>
          <w:i w:val="0"/>
          <w:sz w:val="24"/>
          <w:szCs w:val="24"/>
        </w:rPr>
      </w:pPr>
      <w:r w:rsidRPr="003812B2">
        <w:rPr>
          <w:i w:val="0"/>
          <w:iCs/>
          <w:sz w:val="24"/>
          <w:szCs w:val="24"/>
        </w:rPr>
        <w:t xml:space="preserve">P R O T O K Ó Ł   </w:t>
      </w:r>
      <w:r w:rsidR="00D4426D" w:rsidRPr="003812B2">
        <w:rPr>
          <w:i w:val="0"/>
          <w:iCs/>
          <w:sz w:val="24"/>
          <w:szCs w:val="24"/>
        </w:rPr>
        <w:t xml:space="preserve">Nr </w:t>
      </w:r>
      <w:r w:rsidR="00D92E93">
        <w:rPr>
          <w:i w:val="0"/>
          <w:iCs/>
          <w:sz w:val="24"/>
          <w:szCs w:val="24"/>
        </w:rPr>
        <w:t>1</w:t>
      </w:r>
      <w:r w:rsidR="00314FD4">
        <w:rPr>
          <w:i w:val="0"/>
          <w:iCs/>
          <w:sz w:val="24"/>
          <w:szCs w:val="24"/>
        </w:rPr>
        <w:t>1</w:t>
      </w:r>
      <w:r w:rsidR="00D4426D" w:rsidRPr="003812B2">
        <w:rPr>
          <w:i w:val="0"/>
          <w:iCs/>
          <w:sz w:val="24"/>
          <w:szCs w:val="24"/>
        </w:rPr>
        <w:t>/</w:t>
      </w:r>
      <w:r w:rsidR="000C6DA2" w:rsidRPr="003812B2">
        <w:rPr>
          <w:i w:val="0"/>
          <w:iCs/>
          <w:sz w:val="24"/>
          <w:szCs w:val="24"/>
        </w:rPr>
        <w:t>2</w:t>
      </w:r>
      <w:r w:rsidR="000D14F2">
        <w:rPr>
          <w:i w:val="0"/>
          <w:iCs/>
          <w:sz w:val="24"/>
          <w:szCs w:val="24"/>
        </w:rPr>
        <w:t>4</w:t>
      </w:r>
      <w:r w:rsidR="005D510C" w:rsidRPr="003812B2">
        <w:rPr>
          <w:i w:val="0"/>
          <w:iCs/>
          <w:sz w:val="24"/>
          <w:szCs w:val="24"/>
        </w:rPr>
        <w:br/>
      </w:r>
      <w:r w:rsidRPr="003812B2">
        <w:rPr>
          <w:i w:val="0"/>
          <w:sz w:val="24"/>
          <w:szCs w:val="24"/>
        </w:rPr>
        <w:t xml:space="preserve">z posiedzenia </w:t>
      </w:r>
      <w:r w:rsidR="005D50BE" w:rsidRPr="003812B2">
        <w:rPr>
          <w:i w:val="0"/>
          <w:sz w:val="24"/>
          <w:szCs w:val="24"/>
        </w:rPr>
        <w:t xml:space="preserve">Rady </w:t>
      </w:r>
      <w:r w:rsidR="00D4426D" w:rsidRPr="003812B2">
        <w:rPr>
          <w:i w:val="0"/>
          <w:sz w:val="24"/>
          <w:szCs w:val="24"/>
        </w:rPr>
        <w:t xml:space="preserve">Seniorów Gminy </w:t>
      </w:r>
      <w:r w:rsidR="005D50BE" w:rsidRPr="003812B2">
        <w:rPr>
          <w:i w:val="0"/>
          <w:sz w:val="24"/>
          <w:szCs w:val="24"/>
        </w:rPr>
        <w:t>Czarn</w:t>
      </w:r>
      <w:r w:rsidR="00D4426D" w:rsidRPr="003812B2">
        <w:rPr>
          <w:i w:val="0"/>
          <w:sz w:val="24"/>
          <w:szCs w:val="24"/>
        </w:rPr>
        <w:t>a</w:t>
      </w:r>
      <w:r w:rsidR="005D50BE" w:rsidRPr="003812B2">
        <w:rPr>
          <w:i w:val="0"/>
          <w:sz w:val="24"/>
          <w:szCs w:val="24"/>
        </w:rPr>
        <w:t xml:space="preserve"> Białostock</w:t>
      </w:r>
      <w:r w:rsidR="00D4426D" w:rsidRPr="003812B2">
        <w:rPr>
          <w:i w:val="0"/>
          <w:sz w:val="24"/>
          <w:szCs w:val="24"/>
        </w:rPr>
        <w:t>a</w:t>
      </w:r>
      <w:r w:rsidR="006D7713" w:rsidRPr="003812B2">
        <w:rPr>
          <w:i w:val="0"/>
          <w:sz w:val="24"/>
          <w:szCs w:val="24"/>
        </w:rPr>
        <w:t xml:space="preserve"> </w:t>
      </w:r>
      <w:r w:rsidR="00892801" w:rsidRPr="003812B2">
        <w:rPr>
          <w:i w:val="0"/>
          <w:sz w:val="24"/>
          <w:szCs w:val="24"/>
        </w:rPr>
        <w:br/>
      </w:r>
      <w:r w:rsidRPr="003812B2">
        <w:rPr>
          <w:i w:val="0"/>
          <w:sz w:val="24"/>
          <w:szCs w:val="24"/>
        </w:rPr>
        <w:t>w dn</w:t>
      </w:r>
      <w:r w:rsidR="008142AF" w:rsidRPr="003812B2">
        <w:rPr>
          <w:i w:val="0"/>
          <w:sz w:val="24"/>
          <w:szCs w:val="24"/>
        </w:rPr>
        <w:t>i</w:t>
      </w:r>
      <w:r w:rsidRPr="003812B2">
        <w:rPr>
          <w:i w:val="0"/>
          <w:sz w:val="24"/>
          <w:szCs w:val="24"/>
        </w:rPr>
        <w:t xml:space="preserve">u </w:t>
      </w:r>
      <w:r w:rsidR="00314FD4">
        <w:rPr>
          <w:i w:val="0"/>
          <w:sz w:val="24"/>
          <w:szCs w:val="24"/>
        </w:rPr>
        <w:t xml:space="preserve">2 stycznia </w:t>
      </w:r>
      <w:r w:rsidR="000C6DA2" w:rsidRPr="003812B2">
        <w:rPr>
          <w:bCs/>
          <w:i w:val="0"/>
          <w:sz w:val="24"/>
          <w:szCs w:val="24"/>
        </w:rPr>
        <w:t>202</w:t>
      </w:r>
      <w:r w:rsidR="00314FD4">
        <w:rPr>
          <w:bCs/>
          <w:i w:val="0"/>
          <w:sz w:val="24"/>
          <w:szCs w:val="24"/>
        </w:rPr>
        <w:t>4</w:t>
      </w:r>
      <w:r w:rsidRPr="003812B2">
        <w:rPr>
          <w:bCs/>
          <w:i w:val="0"/>
          <w:sz w:val="24"/>
          <w:szCs w:val="24"/>
        </w:rPr>
        <w:t xml:space="preserve"> r.</w:t>
      </w:r>
    </w:p>
    <w:p w:rsidR="005E57C0" w:rsidRPr="003812B2" w:rsidRDefault="005E57C0" w:rsidP="007E69EE">
      <w:pPr>
        <w:pStyle w:val="Tytu"/>
        <w:spacing w:after="120" w:line="340" w:lineRule="atLeast"/>
        <w:jc w:val="both"/>
        <w:rPr>
          <w:i w:val="0"/>
          <w:sz w:val="24"/>
          <w:szCs w:val="24"/>
        </w:rPr>
      </w:pPr>
    </w:p>
    <w:p w:rsidR="005D510C" w:rsidRPr="00C37C63" w:rsidRDefault="005D510C" w:rsidP="00C37C63">
      <w:pPr>
        <w:pStyle w:val="Tekstpodstawowy2"/>
        <w:spacing w:after="120" w:line="340" w:lineRule="atLeast"/>
        <w:jc w:val="both"/>
        <w:rPr>
          <w:b w:val="0"/>
          <w:sz w:val="24"/>
          <w:szCs w:val="24"/>
        </w:rPr>
      </w:pPr>
      <w:r w:rsidRPr="00C37C63">
        <w:rPr>
          <w:b w:val="0"/>
          <w:sz w:val="24"/>
          <w:szCs w:val="24"/>
        </w:rPr>
        <w:t xml:space="preserve">Miejsce obrad: </w:t>
      </w:r>
      <w:r w:rsidRPr="00C37C63">
        <w:rPr>
          <w:b w:val="0"/>
          <w:iCs/>
          <w:sz w:val="24"/>
          <w:szCs w:val="24"/>
        </w:rPr>
        <w:t xml:space="preserve">sala konferencyjna Urzędu Miejskiego w Czarnej Białostockiej przy </w:t>
      </w:r>
      <w:r w:rsidRPr="00C37C63">
        <w:rPr>
          <w:b w:val="0"/>
          <w:iCs/>
          <w:sz w:val="24"/>
          <w:szCs w:val="24"/>
        </w:rPr>
        <w:br/>
        <w:t xml:space="preserve">ul. </w:t>
      </w:r>
      <w:r w:rsidR="00B16563" w:rsidRPr="00C37C63">
        <w:rPr>
          <w:b w:val="0"/>
          <w:iCs/>
          <w:sz w:val="24"/>
          <w:szCs w:val="24"/>
        </w:rPr>
        <w:t>Torowej 14A</w:t>
      </w:r>
      <w:r w:rsidRPr="00C37C63">
        <w:rPr>
          <w:b w:val="0"/>
          <w:iCs/>
          <w:sz w:val="24"/>
          <w:szCs w:val="24"/>
        </w:rPr>
        <w:t>.</w:t>
      </w:r>
    </w:p>
    <w:p w:rsidR="005D50BE" w:rsidRPr="00C37C63" w:rsidRDefault="005D510C" w:rsidP="00C37C63">
      <w:pPr>
        <w:spacing w:after="120" w:line="340" w:lineRule="atLeast"/>
        <w:jc w:val="both"/>
        <w:rPr>
          <w:sz w:val="24"/>
          <w:szCs w:val="24"/>
        </w:rPr>
      </w:pPr>
      <w:r w:rsidRPr="00C37C63">
        <w:rPr>
          <w:sz w:val="24"/>
          <w:szCs w:val="24"/>
        </w:rPr>
        <w:t xml:space="preserve">Obecni na posiedzeniu </w:t>
      </w:r>
      <w:r w:rsidR="00B651DB" w:rsidRPr="00C37C63">
        <w:rPr>
          <w:sz w:val="24"/>
          <w:szCs w:val="24"/>
        </w:rPr>
        <w:t xml:space="preserve">członkowie </w:t>
      </w:r>
      <w:r w:rsidR="00D4426D" w:rsidRPr="00C37C63">
        <w:rPr>
          <w:sz w:val="24"/>
          <w:szCs w:val="24"/>
        </w:rPr>
        <w:t>Rady Seniorów</w:t>
      </w:r>
      <w:r w:rsidR="00C13FDB" w:rsidRPr="00C37C63">
        <w:rPr>
          <w:sz w:val="24"/>
          <w:szCs w:val="24"/>
        </w:rPr>
        <w:t xml:space="preserve"> Gminy Czarna Białostocka</w:t>
      </w:r>
      <w:r w:rsidR="005D50BE" w:rsidRPr="00C37C63">
        <w:rPr>
          <w:sz w:val="24"/>
          <w:szCs w:val="24"/>
        </w:rPr>
        <w:t>:</w:t>
      </w:r>
    </w:p>
    <w:p w:rsidR="00D4426D" w:rsidRPr="00C37C63" w:rsidRDefault="00D4426D" w:rsidP="00D626ED">
      <w:pPr>
        <w:numPr>
          <w:ilvl w:val="0"/>
          <w:numId w:val="5"/>
        </w:numPr>
        <w:spacing w:after="120" w:line="340" w:lineRule="atLeast"/>
        <w:jc w:val="both"/>
        <w:rPr>
          <w:noProof/>
          <w:sz w:val="24"/>
          <w:szCs w:val="24"/>
        </w:rPr>
      </w:pPr>
      <w:r w:rsidRPr="00C37C63">
        <w:rPr>
          <w:noProof/>
          <w:sz w:val="24"/>
          <w:szCs w:val="24"/>
        </w:rPr>
        <w:t>Alina</w:t>
      </w:r>
      <w:r w:rsidRPr="00C37C63">
        <w:rPr>
          <w:sz w:val="24"/>
          <w:szCs w:val="24"/>
        </w:rPr>
        <w:t xml:space="preserve"> </w:t>
      </w:r>
      <w:r w:rsidRPr="00C37C63">
        <w:rPr>
          <w:noProof/>
          <w:sz w:val="24"/>
          <w:szCs w:val="24"/>
        </w:rPr>
        <w:t>Kaliściak</w:t>
      </w:r>
      <w:r w:rsidR="0092298B" w:rsidRPr="00C37C63">
        <w:rPr>
          <w:noProof/>
          <w:sz w:val="24"/>
          <w:szCs w:val="24"/>
        </w:rPr>
        <w:t xml:space="preserve"> </w:t>
      </w:r>
      <w:r w:rsidR="00F96C41" w:rsidRPr="00C37C63">
        <w:rPr>
          <w:noProof/>
          <w:sz w:val="24"/>
          <w:szCs w:val="24"/>
        </w:rPr>
        <w:t>–</w:t>
      </w:r>
      <w:r w:rsidR="0092298B" w:rsidRPr="00C37C63">
        <w:rPr>
          <w:noProof/>
          <w:sz w:val="24"/>
          <w:szCs w:val="24"/>
        </w:rPr>
        <w:t xml:space="preserve"> Przewodnicząca Rady,</w:t>
      </w:r>
    </w:p>
    <w:p w:rsidR="0092298B" w:rsidRPr="00C37C63" w:rsidRDefault="0092298B" w:rsidP="00D626ED">
      <w:pPr>
        <w:numPr>
          <w:ilvl w:val="0"/>
          <w:numId w:val="5"/>
        </w:numPr>
        <w:spacing w:after="120" w:line="340" w:lineRule="atLeast"/>
        <w:jc w:val="both"/>
        <w:rPr>
          <w:noProof/>
          <w:sz w:val="24"/>
          <w:szCs w:val="24"/>
        </w:rPr>
      </w:pPr>
      <w:r w:rsidRPr="00C37C63">
        <w:rPr>
          <w:noProof/>
          <w:sz w:val="24"/>
          <w:szCs w:val="24"/>
        </w:rPr>
        <w:t>Jan Skarżyński – Wiceprzewodniczący Rady,</w:t>
      </w:r>
    </w:p>
    <w:p w:rsidR="0092298B" w:rsidRPr="00C37C63" w:rsidRDefault="0092298B" w:rsidP="00D626ED">
      <w:pPr>
        <w:numPr>
          <w:ilvl w:val="0"/>
          <w:numId w:val="5"/>
        </w:numPr>
        <w:spacing w:after="120" w:line="340" w:lineRule="atLeast"/>
        <w:jc w:val="both"/>
        <w:rPr>
          <w:noProof/>
          <w:sz w:val="24"/>
          <w:szCs w:val="24"/>
        </w:rPr>
      </w:pPr>
      <w:r w:rsidRPr="00C37C63">
        <w:rPr>
          <w:noProof/>
          <w:sz w:val="24"/>
          <w:szCs w:val="24"/>
        </w:rPr>
        <w:t>Helena Irena Kosacka,</w:t>
      </w:r>
    </w:p>
    <w:p w:rsidR="00D30544" w:rsidRPr="00C37C63" w:rsidRDefault="00D30544" w:rsidP="00D626ED">
      <w:pPr>
        <w:numPr>
          <w:ilvl w:val="0"/>
          <w:numId w:val="5"/>
        </w:numPr>
        <w:spacing w:after="120" w:line="340" w:lineRule="atLeast"/>
        <w:jc w:val="both"/>
        <w:rPr>
          <w:noProof/>
          <w:sz w:val="24"/>
          <w:szCs w:val="24"/>
        </w:rPr>
      </w:pPr>
      <w:r w:rsidRPr="00C37C63">
        <w:rPr>
          <w:noProof/>
          <w:sz w:val="24"/>
          <w:szCs w:val="24"/>
        </w:rPr>
        <w:t xml:space="preserve">Waldemar Magusiewicz, </w:t>
      </w:r>
    </w:p>
    <w:p w:rsidR="00D92E93" w:rsidRPr="00C37C63" w:rsidRDefault="00D92E93" w:rsidP="00D626ED">
      <w:pPr>
        <w:numPr>
          <w:ilvl w:val="0"/>
          <w:numId w:val="5"/>
        </w:numPr>
        <w:spacing w:after="120" w:line="340" w:lineRule="atLeast"/>
        <w:jc w:val="both"/>
        <w:rPr>
          <w:noProof/>
          <w:sz w:val="24"/>
          <w:szCs w:val="24"/>
        </w:rPr>
      </w:pPr>
      <w:r w:rsidRPr="00C37C63">
        <w:rPr>
          <w:noProof/>
          <w:sz w:val="24"/>
          <w:szCs w:val="24"/>
        </w:rPr>
        <w:t>Halina Murawska,</w:t>
      </w:r>
    </w:p>
    <w:p w:rsidR="00320283" w:rsidRPr="00C37C63" w:rsidRDefault="00320283" w:rsidP="00D626ED">
      <w:pPr>
        <w:numPr>
          <w:ilvl w:val="0"/>
          <w:numId w:val="5"/>
        </w:numPr>
        <w:spacing w:after="120" w:line="340" w:lineRule="atLeast"/>
        <w:jc w:val="both"/>
        <w:rPr>
          <w:noProof/>
          <w:sz w:val="24"/>
          <w:szCs w:val="24"/>
        </w:rPr>
      </w:pPr>
      <w:r w:rsidRPr="00C37C63">
        <w:rPr>
          <w:noProof/>
          <w:sz w:val="24"/>
          <w:szCs w:val="24"/>
        </w:rPr>
        <w:t>Tadeusz Tyszkiewicz,</w:t>
      </w:r>
    </w:p>
    <w:p w:rsidR="000C6DA2" w:rsidRPr="00C37C63" w:rsidRDefault="0092298B" w:rsidP="00C37C63">
      <w:pPr>
        <w:spacing w:after="120" w:line="340" w:lineRule="atLeast"/>
        <w:jc w:val="both"/>
        <w:rPr>
          <w:sz w:val="24"/>
          <w:szCs w:val="24"/>
        </w:rPr>
      </w:pPr>
      <w:r w:rsidRPr="00C37C63">
        <w:rPr>
          <w:sz w:val="24"/>
          <w:szCs w:val="24"/>
        </w:rPr>
        <w:t xml:space="preserve">oraz </w:t>
      </w:r>
    </w:p>
    <w:p w:rsidR="00D30544" w:rsidRPr="00C37C63" w:rsidRDefault="00D30544" w:rsidP="00D626ED">
      <w:pPr>
        <w:numPr>
          <w:ilvl w:val="0"/>
          <w:numId w:val="6"/>
        </w:numPr>
        <w:spacing w:after="120" w:line="340" w:lineRule="atLeast"/>
        <w:jc w:val="both"/>
        <w:rPr>
          <w:sz w:val="24"/>
          <w:szCs w:val="24"/>
        </w:rPr>
      </w:pPr>
      <w:r w:rsidRPr="00C37C63">
        <w:rPr>
          <w:sz w:val="24"/>
          <w:szCs w:val="24"/>
        </w:rPr>
        <w:t>Agnieszka Dyda</w:t>
      </w:r>
      <w:r w:rsidR="00320283" w:rsidRPr="00C37C63">
        <w:rPr>
          <w:sz w:val="24"/>
          <w:szCs w:val="24"/>
        </w:rPr>
        <w:t xml:space="preserve"> </w:t>
      </w:r>
      <w:r w:rsidR="00320283" w:rsidRPr="00C37C63">
        <w:rPr>
          <w:noProof/>
          <w:sz w:val="24"/>
          <w:szCs w:val="24"/>
        </w:rPr>
        <w:t>–</w:t>
      </w:r>
      <w:r w:rsidR="00320283" w:rsidRPr="00C37C63">
        <w:rPr>
          <w:sz w:val="24"/>
          <w:szCs w:val="24"/>
        </w:rPr>
        <w:t xml:space="preserve"> </w:t>
      </w:r>
      <w:r w:rsidRPr="00C37C63">
        <w:rPr>
          <w:sz w:val="24"/>
          <w:szCs w:val="24"/>
        </w:rPr>
        <w:t xml:space="preserve">Zastępca </w:t>
      </w:r>
      <w:r w:rsidR="00320283" w:rsidRPr="00C37C63">
        <w:rPr>
          <w:sz w:val="24"/>
          <w:szCs w:val="24"/>
        </w:rPr>
        <w:t>Burmistrz</w:t>
      </w:r>
      <w:r w:rsidRPr="00C37C63">
        <w:rPr>
          <w:sz w:val="24"/>
          <w:szCs w:val="24"/>
        </w:rPr>
        <w:t>a</w:t>
      </w:r>
      <w:r w:rsidR="00320283" w:rsidRPr="00C37C63">
        <w:rPr>
          <w:sz w:val="24"/>
          <w:szCs w:val="24"/>
        </w:rPr>
        <w:t xml:space="preserve"> Czarnej Białostockiej</w:t>
      </w:r>
      <w:r w:rsidR="00314FD4" w:rsidRPr="00C37C63">
        <w:rPr>
          <w:sz w:val="24"/>
          <w:szCs w:val="24"/>
        </w:rPr>
        <w:t>.</w:t>
      </w:r>
    </w:p>
    <w:p w:rsidR="00B7666A" w:rsidRPr="00C37C63" w:rsidRDefault="00B7666A" w:rsidP="00C37C63">
      <w:pPr>
        <w:spacing w:after="120" w:line="340" w:lineRule="atLeast"/>
        <w:jc w:val="both"/>
        <w:rPr>
          <w:sz w:val="24"/>
          <w:szCs w:val="24"/>
        </w:rPr>
      </w:pPr>
      <w:r w:rsidRPr="00C37C63">
        <w:rPr>
          <w:sz w:val="24"/>
          <w:szCs w:val="24"/>
        </w:rPr>
        <w:t>Lista obecności w załączeniu.</w:t>
      </w:r>
    </w:p>
    <w:p w:rsidR="00B7666A" w:rsidRPr="00C37C63" w:rsidRDefault="00B7666A" w:rsidP="00C37C63">
      <w:pPr>
        <w:pStyle w:val="Tekstpodstawowywcity"/>
        <w:spacing w:line="340" w:lineRule="atLeast"/>
        <w:ind w:left="720"/>
        <w:jc w:val="both"/>
        <w:rPr>
          <w:sz w:val="24"/>
          <w:szCs w:val="24"/>
        </w:rPr>
      </w:pPr>
    </w:p>
    <w:p w:rsidR="00F96C41" w:rsidRPr="00C37C63" w:rsidRDefault="00F96C41" w:rsidP="00C37C63">
      <w:pPr>
        <w:spacing w:after="120" w:line="340" w:lineRule="atLeast"/>
        <w:jc w:val="both"/>
        <w:rPr>
          <w:b/>
          <w:sz w:val="24"/>
          <w:szCs w:val="24"/>
        </w:rPr>
      </w:pPr>
      <w:r w:rsidRPr="00C37C63">
        <w:rPr>
          <w:b/>
          <w:sz w:val="24"/>
          <w:szCs w:val="24"/>
        </w:rPr>
        <w:t>Ad. 1)</w:t>
      </w:r>
    </w:p>
    <w:p w:rsidR="00F96C41" w:rsidRPr="00C37C63" w:rsidRDefault="00F96C41" w:rsidP="00C37C63">
      <w:pPr>
        <w:pStyle w:val="Tekstpodstawowywcity"/>
        <w:spacing w:line="340" w:lineRule="atLeast"/>
        <w:ind w:left="0"/>
        <w:jc w:val="both"/>
        <w:rPr>
          <w:sz w:val="24"/>
          <w:szCs w:val="24"/>
        </w:rPr>
      </w:pPr>
      <w:r w:rsidRPr="00C37C63">
        <w:rPr>
          <w:sz w:val="24"/>
          <w:szCs w:val="24"/>
        </w:rPr>
        <w:t xml:space="preserve">Obrady Rady Seniorów otworzyła Przewodnicząca Rady Seniorów Gminy Czarna Białostocka Alina </w:t>
      </w:r>
      <w:proofErr w:type="spellStart"/>
      <w:r w:rsidRPr="00C37C63">
        <w:rPr>
          <w:sz w:val="24"/>
          <w:szCs w:val="24"/>
        </w:rPr>
        <w:t>Kaliściak</w:t>
      </w:r>
      <w:proofErr w:type="spellEnd"/>
      <w:r w:rsidRPr="00C37C63">
        <w:rPr>
          <w:sz w:val="24"/>
          <w:szCs w:val="24"/>
        </w:rPr>
        <w:t>. Powitała zebranych i stwierdziła, że liczba obecnych członków Rady, zabezpiecza regulaminowe kworum do podejmowania prawomocnych uchwał i decyzji Rady.</w:t>
      </w:r>
    </w:p>
    <w:p w:rsidR="00597C8B" w:rsidRPr="00C37C63" w:rsidRDefault="00D30544" w:rsidP="00C37C63">
      <w:pPr>
        <w:pStyle w:val="Tekstpodstawowywcity"/>
        <w:spacing w:line="340" w:lineRule="atLeast"/>
        <w:ind w:left="0"/>
        <w:jc w:val="both"/>
        <w:rPr>
          <w:sz w:val="24"/>
          <w:szCs w:val="24"/>
        </w:rPr>
      </w:pPr>
      <w:r w:rsidRPr="00C37C63">
        <w:rPr>
          <w:sz w:val="24"/>
          <w:szCs w:val="24"/>
        </w:rPr>
        <w:t>U</w:t>
      </w:r>
      <w:r w:rsidR="00F96C41" w:rsidRPr="00C37C63">
        <w:rPr>
          <w:sz w:val="24"/>
          <w:szCs w:val="24"/>
        </w:rPr>
        <w:t xml:space="preserve">wag i wniosków do porządku obrad nie zgłoszono. </w:t>
      </w:r>
    </w:p>
    <w:p w:rsidR="00D30544" w:rsidRPr="00C37C63" w:rsidRDefault="00B7666A" w:rsidP="00C37C63">
      <w:pPr>
        <w:pStyle w:val="Tekstpodstawowywcity"/>
        <w:spacing w:line="340" w:lineRule="atLeast"/>
        <w:ind w:left="0"/>
        <w:jc w:val="both"/>
        <w:rPr>
          <w:sz w:val="24"/>
          <w:szCs w:val="24"/>
        </w:rPr>
      </w:pPr>
      <w:r w:rsidRPr="00C37C63">
        <w:rPr>
          <w:sz w:val="24"/>
          <w:szCs w:val="24"/>
        </w:rPr>
        <w:t>Porządek posiedzenia</w:t>
      </w:r>
      <w:r w:rsidR="00597C8B" w:rsidRPr="00C37C63">
        <w:rPr>
          <w:sz w:val="24"/>
          <w:szCs w:val="24"/>
        </w:rPr>
        <w:t xml:space="preserve"> przedstawia się następująco</w:t>
      </w:r>
      <w:r w:rsidRPr="00C37C63">
        <w:rPr>
          <w:sz w:val="24"/>
          <w:szCs w:val="24"/>
        </w:rPr>
        <w:t>:</w:t>
      </w:r>
    </w:p>
    <w:p w:rsidR="00314FD4" w:rsidRPr="00C37C63" w:rsidRDefault="00314FD4" w:rsidP="00D626ED">
      <w:pPr>
        <w:numPr>
          <w:ilvl w:val="0"/>
          <w:numId w:val="7"/>
        </w:numPr>
        <w:spacing w:after="120" w:line="340" w:lineRule="atLeast"/>
        <w:ind w:left="425"/>
        <w:jc w:val="both"/>
        <w:rPr>
          <w:sz w:val="24"/>
          <w:szCs w:val="24"/>
        </w:rPr>
      </w:pPr>
      <w:r w:rsidRPr="00C37C63">
        <w:rPr>
          <w:sz w:val="24"/>
          <w:szCs w:val="24"/>
        </w:rPr>
        <w:t>Otwarcie posiedzenia, zmiany w porządku obrad.</w:t>
      </w:r>
    </w:p>
    <w:p w:rsidR="00314FD4" w:rsidRPr="00C37C63" w:rsidRDefault="00314FD4" w:rsidP="00D626ED">
      <w:pPr>
        <w:numPr>
          <w:ilvl w:val="0"/>
          <w:numId w:val="7"/>
        </w:numPr>
        <w:spacing w:after="120" w:line="340" w:lineRule="atLeast"/>
        <w:ind w:left="425"/>
        <w:jc w:val="both"/>
        <w:rPr>
          <w:sz w:val="24"/>
          <w:szCs w:val="24"/>
        </w:rPr>
      </w:pPr>
      <w:r w:rsidRPr="00C37C63">
        <w:rPr>
          <w:sz w:val="24"/>
          <w:szCs w:val="24"/>
        </w:rPr>
        <w:t>Opracowanie i przyjęcie planu spotkań na 2024 r.</w:t>
      </w:r>
    </w:p>
    <w:p w:rsidR="00314FD4" w:rsidRPr="00C37C63" w:rsidRDefault="00314FD4" w:rsidP="00D626ED">
      <w:pPr>
        <w:numPr>
          <w:ilvl w:val="0"/>
          <w:numId w:val="7"/>
        </w:numPr>
        <w:spacing w:after="120" w:line="340" w:lineRule="atLeast"/>
        <w:ind w:left="425"/>
        <w:jc w:val="both"/>
        <w:rPr>
          <w:sz w:val="24"/>
          <w:szCs w:val="24"/>
        </w:rPr>
      </w:pPr>
      <w:r w:rsidRPr="00C37C63">
        <w:rPr>
          <w:sz w:val="24"/>
          <w:szCs w:val="24"/>
        </w:rPr>
        <w:t>Omówienie programu Orszaku Trzech Króli.</w:t>
      </w:r>
    </w:p>
    <w:p w:rsidR="00314FD4" w:rsidRPr="00C37C63" w:rsidRDefault="00314FD4" w:rsidP="00D626ED">
      <w:pPr>
        <w:numPr>
          <w:ilvl w:val="0"/>
          <w:numId w:val="7"/>
        </w:numPr>
        <w:spacing w:after="120" w:line="340" w:lineRule="atLeast"/>
        <w:ind w:left="425"/>
        <w:jc w:val="both"/>
        <w:rPr>
          <w:sz w:val="24"/>
          <w:szCs w:val="24"/>
        </w:rPr>
      </w:pPr>
      <w:r w:rsidRPr="00C37C63">
        <w:rPr>
          <w:sz w:val="24"/>
          <w:szCs w:val="24"/>
        </w:rPr>
        <w:t>Informacja o XVI Forum Podlaskich Rad Seniorów (spotkanie na platformie Zoom).</w:t>
      </w:r>
    </w:p>
    <w:p w:rsidR="00314FD4" w:rsidRPr="00C37C63" w:rsidRDefault="00314FD4" w:rsidP="00D626ED">
      <w:pPr>
        <w:numPr>
          <w:ilvl w:val="0"/>
          <w:numId w:val="7"/>
        </w:numPr>
        <w:spacing w:after="120" w:line="340" w:lineRule="atLeast"/>
        <w:ind w:left="425"/>
        <w:jc w:val="both"/>
        <w:rPr>
          <w:sz w:val="24"/>
          <w:szCs w:val="24"/>
        </w:rPr>
      </w:pPr>
      <w:r w:rsidRPr="00C37C63">
        <w:rPr>
          <w:sz w:val="24"/>
          <w:szCs w:val="24"/>
        </w:rPr>
        <w:t xml:space="preserve">Zaplanowanie porządku zimowej </w:t>
      </w:r>
      <w:proofErr w:type="spellStart"/>
      <w:r w:rsidRPr="00C37C63">
        <w:rPr>
          <w:sz w:val="24"/>
          <w:szCs w:val="24"/>
        </w:rPr>
        <w:t>seniorady</w:t>
      </w:r>
      <w:proofErr w:type="spellEnd"/>
      <w:r w:rsidRPr="00C37C63">
        <w:rPr>
          <w:sz w:val="24"/>
          <w:szCs w:val="24"/>
        </w:rPr>
        <w:t>.</w:t>
      </w:r>
    </w:p>
    <w:p w:rsidR="00314FD4" w:rsidRPr="00C37C63" w:rsidRDefault="00314FD4" w:rsidP="00D626ED">
      <w:pPr>
        <w:numPr>
          <w:ilvl w:val="0"/>
          <w:numId w:val="7"/>
        </w:numPr>
        <w:spacing w:after="120" w:line="340" w:lineRule="atLeast"/>
        <w:ind w:left="425"/>
        <w:jc w:val="both"/>
        <w:rPr>
          <w:sz w:val="24"/>
          <w:szCs w:val="24"/>
        </w:rPr>
      </w:pPr>
      <w:r w:rsidRPr="00C37C63">
        <w:rPr>
          <w:sz w:val="24"/>
          <w:szCs w:val="24"/>
        </w:rPr>
        <w:t>Sprawy bieżące.</w:t>
      </w:r>
    </w:p>
    <w:p w:rsidR="00314FD4" w:rsidRPr="00C37C63" w:rsidRDefault="00314FD4" w:rsidP="00D626ED">
      <w:pPr>
        <w:numPr>
          <w:ilvl w:val="0"/>
          <w:numId w:val="7"/>
        </w:numPr>
        <w:spacing w:after="120" w:line="340" w:lineRule="atLeast"/>
        <w:ind w:left="425"/>
        <w:jc w:val="both"/>
        <w:rPr>
          <w:sz w:val="24"/>
          <w:szCs w:val="24"/>
        </w:rPr>
      </w:pPr>
      <w:r w:rsidRPr="00C37C63">
        <w:rPr>
          <w:sz w:val="24"/>
          <w:szCs w:val="24"/>
        </w:rPr>
        <w:t xml:space="preserve">Zamknięcie posiedzenia. </w:t>
      </w:r>
    </w:p>
    <w:p w:rsidR="00CD1839" w:rsidRPr="00C37C63" w:rsidRDefault="00400F6C" w:rsidP="00C37C63">
      <w:pPr>
        <w:tabs>
          <w:tab w:val="left" w:pos="0"/>
        </w:tabs>
        <w:spacing w:after="120" w:line="340" w:lineRule="atLeast"/>
        <w:jc w:val="both"/>
        <w:rPr>
          <w:b/>
          <w:sz w:val="24"/>
          <w:szCs w:val="24"/>
        </w:rPr>
      </w:pPr>
      <w:r w:rsidRPr="00C37C63">
        <w:rPr>
          <w:b/>
          <w:sz w:val="24"/>
          <w:szCs w:val="24"/>
        </w:rPr>
        <w:lastRenderedPageBreak/>
        <w:t>Ad. 2</w:t>
      </w:r>
      <w:r w:rsidR="008142AF" w:rsidRPr="00C37C63">
        <w:rPr>
          <w:b/>
          <w:sz w:val="24"/>
          <w:szCs w:val="24"/>
        </w:rPr>
        <w:t xml:space="preserve">) </w:t>
      </w:r>
    </w:p>
    <w:p w:rsidR="00D30544" w:rsidRPr="00C37C63" w:rsidRDefault="00E80AAA" w:rsidP="00C37C63">
      <w:pPr>
        <w:tabs>
          <w:tab w:val="left" w:pos="0"/>
          <w:tab w:val="left" w:pos="426"/>
        </w:tabs>
        <w:spacing w:after="120" w:line="340" w:lineRule="atLeast"/>
        <w:jc w:val="both"/>
        <w:rPr>
          <w:sz w:val="24"/>
          <w:szCs w:val="24"/>
        </w:rPr>
      </w:pPr>
      <w:r w:rsidRPr="00C37C63">
        <w:rPr>
          <w:sz w:val="24"/>
          <w:szCs w:val="24"/>
        </w:rPr>
        <w:t xml:space="preserve">Rada Seniorów </w:t>
      </w:r>
      <w:r w:rsidR="00314FD4" w:rsidRPr="00C37C63">
        <w:rPr>
          <w:sz w:val="24"/>
          <w:szCs w:val="24"/>
        </w:rPr>
        <w:t xml:space="preserve">opracowała i jednogłośnie przyjęła szczegółowy plan swoich spotkań w roku 2024 oraz tematykę jaką będzie się zajmować (za – 6, przeciw – 0, wstrzymujących się – 0). Plan na 2024 rok </w:t>
      </w:r>
      <w:r w:rsidRPr="00C37C63">
        <w:rPr>
          <w:sz w:val="24"/>
          <w:szCs w:val="24"/>
        </w:rPr>
        <w:t xml:space="preserve">w załączeniu do niniejszego protokołu. </w:t>
      </w:r>
    </w:p>
    <w:p w:rsidR="00314FD4" w:rsidRPr="00C37C63" w:rsidRDefault="00314FD4" w:rsidP="00C37C63">
      <w:pPr>
        <w:spacing w:after="120" w:line="340" w:lineRule="atLeast"/>
        <w:jc w:val="both"/>
        <w:rPr>
          <w:sz w:val="24"/>
          <w:szCs w:val="24"/>
        </w:rPr>
      </w:pPr>
    </w:p>
    <w:p w:rsidR="00314FD4" w:rsidRPr="00C37C63" w:rsidRDefault="001B4F0E" w:rsidP="00C37C63">
      <w:pPr>
        <w:spacing w:after="120" w:line="340" w:lineRule="atLeast"/>
        <w:jc w:val="both"/>
        <w:rPr>
          <w:b/>
          <w:sz w:val="24"/>
          <w:szCs w:val="24"/>
        </w:rPr>
      </w:pPr>
      <w:r w:rsidRPr="00C37C63">
        <w:rPr>
          <w:b/>
          <w:sz w:val="24"/>
          <w:szCs w:val="24"/>
        </w:rPr>
        <w:t xml:space="preserve">Ad. </w:t>
      </w:r>
      <w:r w:rsidR="00015189" w:rsidRPr="00C37C63">
        <w:rPr>
          <w:b/>
          <w:sz w:val="24"/>
          <w:szCs w:val="24"/>
        </w:rPr>
        <w:t>3</w:t>
      </w:r>
      <w:r w:rsidRPr="00C37C63">
        <w:rPr>
          <w:b/>
          <w:sz w:val="24"/>
          <w:szCs w:val="24"/>
        </w:rPr>
        <w:t xml:space="preserve">) </w:t>
      </w:r>
    </w:p>
    <w:p w:rsidR="00314FD4" w:rsidRPr="00C37C63" w:rsidRDefault="00314FD4" w:rsidP="00C37C63">
      <w:pPr>
        <w:tabs>
          <w:tab w:val="left" w:pos="0"/>
        </w:tabs>
        <w:spacing w:after="120" w:line="340" w:lineRule="atLeast"/>
        <w:jc w:val="both"/>
        <w:rPr>
          <w:sz w:val="24"/>
          <w:szCs w:val="24"/>
        </w:rPr>
      </w:pPr>
      <w:r w:rsidRPr="00C37C63">
        <w:rPr>
          <w:sz w:val="24"/>
          <w:szCs w:val="24"/>
        </w:rPr>
        <w:t xml:space="preserve">Rada szczegółowo omówiła i przedyskutowała program obchodów Orszaku Trzech Króli – </w:t>
      </w:r>
      <w:r w:rsidR="00C37C63">
        <w:rPr>
          <w:sz w:val="24"/>
          <w:szCs w:val="24"/>
        </w:rPr>
        <w:br/>
      </w:r>
      <w:r w:rsidRPr="00C37C63">
        <w:rPr>
          <w:sz w:val="24"/>
          <w:szCs w:val="24"/>
        </w:rPr>
        <w:t xml:space="preserve">6 stycznia 2024 roku. </w:t>
      </w:r>
    </w:p>
    <w:p w:rsidR="00314FD4" w:rsidRPr="00C37C63" w:rsidRDefault="00314FD4" w:rsidP="00C37C63">
      <w:pPr>
        <w:tabs>
          <w:tab w:val="left" w:pos="0"/>
        </w:tabs>
        <w:spacing w:after="120" w:line="340" w:lineRule="atLeast"/>
        <w:jc w:val="both"/>
        <w:rPr>
          <w:sz w:val="24"/>
          <w:szCs w:val="24"/>
        </w:rPr>
      </w:pPr>
      <w:r w:rsidRPr="00C37C63">
        <w:rPr>
          <w:sz w:val="24"/>
          <w:szCs w:val="24"/>
        </w:rPr>
        <w:t xml:space="preserve">Spotkanie robocze komitetu organizacyjnego ustalone jest na jutro (3 stycznia), w Domu Kultury przy ul. Kościelnej 8, na godz. 11:00. </w:t>
      </w:r>
    </w:p>
    <w:p w:rsidR="001B4F0E" w:rsidRPr="00C37C63" w:rsidRDefault="001B4F0E" w:rsidP="00C37C63">
      <w:pPr>
        <w:tabs>
          <w:tab w:val="left" w:pos="0"/>
          <w:tab w:val="left" w:pos="426"/>
        </w:tabs>
        <w:spacing w:after="120" w:line="340" w:lineRule="atLeast"/>
        <w:jc w:val="both"/>
        <w:rPr>
          <w:b/>
          <w:sz w:val="24"/>
          <w:szCs w:val="24"/>
        </w:rPr>
      </w:pPr>
    </w:p>
    <w:p w:rsidR="00FD5EBC" w:rsidRPr="00C37C63" w:rsidRDefault="00FD5EBC" w:rsidP="00C37C63">
      <w:pPr>
        <w:tabs>
          <w:tab w:val="left" w:pos="426"/>
        </w:tabs>
        <w:spacing w:after="120" w:line="340" w:lineRule="atLeast"/>
        <w:jc w:val="both"/>
        <w:rPr>
          <w:b/>
          <w:sz w:val="24"/>
          <w:szCs w:val="24"/>
        </w:rPr>
      </w:pPr>
      <w:r w:rsidRPr="00C37C63">
        <w:rPr>
          <w:b/>
          <w:sz w:val="24"/>
          <w:szCs w:val="24"/>
        </w:rPr>
        <w:t xml:space="preserve">Ad. 4) </w:t>
      </w:r>
    </w:p>
    <w:p w:rsidR="003D7256" w:rsidRPr="00C37C63" w:rsidRDefault="00232129" w:rsidP="00C37C63">
      <w:pPr>
        <w:spacing w:after="120" w:line="340" w:lineRule="atLeast"/>
        <w:jc w:val="both"/>
        <w:rPr>
          <w:sz w:val="24"/>
          <w:szCs w:val="24"/>
        </w:rPr>
      </w:pPr>
      <w:r w:rsidRPr="00C37C63">
        <w:rPr>
          <w:sz w:val="24"/>
          <w:szCs w:val="24"/>
        </w:rPr>
        <w:t xml:space="preserve">Informację na temat </w:t>
      </w:r>
      <w:r w:rsidR="00314FD4" w:rsidRPr="00C37C63">
        <w:rPr>
          <w:sz w:val="24"/>
          <w:szCs w:val="24"/>
        </w:rPr>
        <w:t>XVI Forum Podlaskich Rad Seniorów (spotkanie na platformie Zoom)</w:t>
      </w:r>
      <w:r w:rsidR="0043349E" w:rsidRPr="00C37C63">
        <w:rPr>
          <w:sz w:val="24"/>
          <w:szCs w:val="24"/>
        </w:rPr>
        <w:t xml:space="preserve"> przedstawiła Przewodnicząca Rady</w:t>
      </w:r>
      <w:r w:rsidR="00314FD4" w:rsidRPr="00C37C63">
        <w:rPr>
          <w:sz w:val="24"/>
          <w:szCs w:val="24"/>
        </w:rPr>
        <w:t>.</w:t>
      </w:r>
      <w:r w:rsidR="0043349E" w:rsidRPr="00C37C63">
        <w:rPr>
          <w:sz w:val="24"/>
          <w:szCs w:val="24"/>
        </w:rPr>
        <w:t xml:space="preserve"> Poruszane na forum tematy dotyczyły: </w:t>
      </w:r>
    </w:p>
    <w:p w:rsidR="003D7256" w:rsidRPr="00C37C63" w:rsidRDefault="001B17CB" w:rsidP="00D626ED">
      <w:pPr>
        <w:pStyle w:val="Akapitzlist"/>
        <w:numPr>
          <w:ilvl w:val="0"/>
          <w:numId w:val="9"/>
        </w:numPr>
        <w:spacing w:after="120" w:line="340" w:lineRule="atLeast"/>
        <w:ind w:left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37C63">
        <w:rPr>
          <w:rFonts w:ascii="Times New Roman" w:hAnsi="Times New Roman"/>
          <w:sz w:val="24"/>
          <w:szCs w:val="24"/>
        </w:rPr>
        <w:t xml:space="preserve">potrzeby wprowadzenia </w:t>
      </w:r>
      <w:r w:rsidR="0043349E" w:rsidRPr="00C37C63">
        <w:rPr>
          <w:rFonts w:ascii="Times New Roman" w:hAnsi="Times New Roman"/>
          <w:sz w:val="24"/>
          <w:szCs w:val="24"/>
        </w:rPr>
        <w:t>zmian w statutach Rad Senioró</w:t>
      </w:r>
      <w:r w:rsidRPr="00C37C63">
        <w:rPr>
          <w:rFonts w:ascii="Times New Roman" w:hAnsi="Times New Roman"/>
          <w:sz w:val="24"/>
          <w:szCs w:val="24"/>
        </w:rPr>
        <w:t xml:space="preserve">w, by dostosować do nowych przepisów (Statut Rady Seniorów Gminy Czarna Białostocka, dzięki staraniom </w:t>
      </w:r>
      <w:r w:rsidR="00012C88" w:rsidRPr="00C37C63">
        <w:rPr>
          <w:rFonts w:ascii="Times New Roman" w:hAnsi="Times New Roman"/>
          <w:sz w:val="24"/>
          <w:szCs w:val="24"/>
        </w:rPr>
        <w:t xml:space="preserve">jej </w:t>
      </w:r>
      <w:r w:rsidRPr="00C37C63">
        <w:rPr>
          <w:rFonts w:ascii="Times New Roman" w:hAnsi="Times New Roman"/>
          <w:sz w:val="24"/>
          <w:szCs w:val="24"/>
        </w:rPr>
        <w:t xml:space="preserve">Przewodniczącej </w:t>
      </w:r>
      <w:r w:rsidR="00012C88" w:rsidRPr="00C37C63">
        <w:rPr>
          <w:rFonts w:ascii="Times New Roman" w:hAnsi="Times New Roman"/>
          <w:sz w:val="24"/>
          <w:szCs w:val="24"/>
        </w:rPr>
        <w:t>jest już zaktualizowany i dostosowany do nowych przepisów)</w:t>
      </w:r>
      <w:r w:rsidR="003D7256" w:rsidRPr="00C37C63">
        <w:rPr>
          <w:rFonts w:ascii="Times New Roman" w:hAnsi="Times New Roman"/>
          <w:sz w:val="24"/>
          <w:szCs w:val="24"/>
        </w:rPr>
        <w:t>;</w:t>
      </w:r>
    </w:p>
    <w:p w:rsidR="003D7256" w:rsidRPr="00C37C63" w:rsidRDefault="003D7256" w:rsidP="00D626ED">
      <w:pPr>
        <w:pStyle w:val="Akapitzlist"/>
        <w:numPr>
          <w:ilvl w:val="0"/>
          <w:numId w:val="9"/>
        </w:numPr>
        <w:spacing w:after="120" w:line="340" w:lineRule="atLeast"/>
        <w:ind w:left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37C63">
        <w:rPr>
          <w:rFonts w:ascii="Times New Roman" w:hAnsi="Times New Roman"/>
          <w:sz w:val="24"/>
          <w:szCs w:val="24"/>
        </w:rPr>
        <w:t xml:space="preserve">wydawanych przez </w:t>
      </w:r>
      <w:proofErr w:type="spellStart"/>
      <w:r w:rsidRPr="00C37C63">
        <w:rPr>
          <w:rFonts w:ascii="Times New Roman" w:hAnsi="Times New Roman"/>
          <w:sz w:val="24"/>
          <w:szCs w:val="24"/>
        </w:rPr>
        <w:t>gminy</w:t>
      </w:r>
      <w:proofErr w:type="spellEnd"/>
      <w:r w:rsidRPr="00C37C63">
        <w:rPr>
          <w:rFonts w:ascii="Times New Roman" w:hAnsi="Times New Roman"/>
          <w:sz w:val="24"/>
          <w:szCs w:val="24"/>
        </w:rPr>
        <w:t xml:space="preserve"> informatorów seniora;</w:t>
      </w:r>
    </w:p>
    <w:p w:rsidR="003D7256" w:rsidRPr="00C37C63" w:rsidRDefault="003D7256" w:rsidP="00D626ED">
      <w:pPr>
        <w:pStyle w:val="Akapitzlist"/>
        <w:numPr>
          <w:ilvl w:val="0"/>
          <w:numId w:val="9"/>
        </w:numPr>
        <w:spacing w:after="120" w:line="340" w:lineRule="atLeast"/>
        <w:ind w:left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37C63">
        <w:rPr>
          <w:rFonts w:ascii="Times New Roman" w:hAnsi="Times New Roman"/>
          <w:sz w:val="24"/>
          <w:szCs w:val="24"/>
        </w:rPr>
        <w:t>przepisy krajowe zapewniają:</w:t>
      </w:r>
    </w:p>
    <w:p w:rsidR="003D7256" w:rsidRPr="00C37C63" w:rsidRDefault="003D7256" w:rsidP="00D626ED">
      <w:pPr>
        <w:pStyle w:val="Akapitzlist"/>
        <w:numPr>
          <w:ilvl w:val="0"/>
          <w:numId w:val="8"/>
        </w:numPr>
        <w:spacing w:after="120" w:line="340" w:lineRule="atLeast"/>
        <w:ind w:left="99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37C63">
        <w:rPr>
          <w:rFonts w:ascii="Times New Roman" w:hAnsi="Times New Roman"/>
          <w:sz w:val="24"/>
          <w:szCs w:val="24"/>
        </w:rPr>
        <w:t>kluby seniora (aktywny senior) – będą utrzymane;</w:t>
      </w:r>
    </w:p>
    <w:p w:rsidR="003D7256" w:rsidRPr="00C37C63" w:rsidRDefault="003D7256" w:rsidP="00D626ED">
      <w:pPr>
        <w:pStyle w:val="Akapitzlist"/>
        <w:numPr>
          <w:ilvl w:val="0"/>
          <w:numId w:val="8"/>
        </w:numPr>
        <w:spacing w:after="120" w:line="340" w:lineRule="atLeast"/>
        <w:ind w:left="99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37C63">
        <w:rPr>
          <w:rFonts w:ascii="Times New Roman" w:hAnsi="Times New Roman"/>
          <w:sz w:val="24"/>
          <w:szCs w:val="24"/>
        </w:rPr>
        <w:t>ma by wprowadzona emerytura/renta wdowia;</w:t>
      </w:r>
    </w:p>
    <w:p w:rsidR="003D7256" w:rsidRPr="00C37C63" w:rsidRDefault="003D7256" w:rsidP="00D626ED">
      <w:pPr>
        <w:pStyle w:val="Akapitzlist"/>
        <w:numPr>
          <w:ilvl w:val="0"/>
          <w:numId w:val="8"/>
        </w:numPr>
        <w:spacing w:after="120" w:line="340" w:lineRule="atLeast"/>
        <w:ind w:left="99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37C63">
        <w:rPr>
          <w:rFonts w:ascii="Times New Roman" w:hAnsi="Times New Roman"/>
          <w:sz w:val="24"/>
          <w:szCs w:val="24"/>
        </w:rPr>
        <w:t>trzynasta i czternasta emerytura zostanie utrzymana;</w:t>
      </w:r>
    </w:p>
    <w:p w:rsidR="003D7256" w:rsidRPr="00C37C63" w:rsidRDefault="003D7256" w:rsidP="00D626ED">
      <w:pPr>
        <w:pStyle w:val="Akapitzlist"/>
        <w:numPr>
          <w:ilvl w:val="0"/>
          <w:numId w:val="8"/>
        </w:numPr>
        <w:spacing w:after="120" w:line="340" w:lineRule="atLeast"/>
        <w:ind w:left="99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37C63">
        <w:rPr>
          <w:rFonts w:ascii="Times New Roman" w:hAnsi="Times New Roman"/>
          <w:sz w:val="24"/>
          <w:szCs w:val="24"/>
        </w:rPr>
        <w:t>opieka geriatry ma myć zapewniona na poziomie powiatu;</w:t>
      </w:r>
    </w:p>
    <w:p w:rsidR="003D7256" w:rsidRPr="00C37C63" w:rsidRDefault="003D7256" w:rsidP="00D626ED">
      <w:pPr>
        <w:pStyle w:val="Akapitzlist"/>
        <w:numPr>
          <w:ilvl w:val="0"/>
          <w:numId w:val="8"/>
        </w:numPr>
        <w:spacing w:after="120" w:line="340" w:lineRule="atLeast"/>
        <w:ind w:left="99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37C63">
        <w:rPr>
          <w:rFonts w:ascii="Times New Roman" w:hAnsi="Times New Roman"/>
          <w:sz w:val="24"/>
          <w:szCs w:val="24"/>
        </w:rPr>
        <w:t xml:space="preserve">45 mln zł w budżecie krajowym na start </w:t>
      </w:r>
      <w:proofErr w:type="spellStart"/>
      <w:r w:rsidRPr="00C37C63">
        <w:rPr>
          <w:rFonts w:ascii="Times New Roman" w:hAnsi="Times New Roman"/>
          <w:sz w:val="24"/>
          <w:szCs w:val="24"/>
        </w:rPr>
        <w:t>tele</w:t>
      </w:r>
      <w:proofErr w:type="spellEnd"/>
      <w:r w:rsidRPr="00C37C63">
        <w:rPr>
          <w:rFonts w:ascii="Times New Roman" w:hAnsi="Times New Roman"/>
          <w:sz w:val="24"/>
          <w:szCs w:val="24"/>
        </w:rPr>
        <w:t xml:space="preserve"> - opieki (opaski telemetryczne)</w:t>
      </w:r>
      <w:r w:rsidR="00A820F8" w:rsidRPr="00C37C63">
        <w:rPr>
          <w:rFonts w:ascii="Times New Roman" w:hAnsi="Times New Roman"/>
          <w:sz w:val="24"/>
          <w:szCs w:val="24"/>
        </w:rPr>
        <w:t xml:space="preserve"> – można skorzystać z dofinansowania</w:t>
      </w:r>
      <w:r w:rsidRPr="00C37C63">
        <w:rPr>
          <w:rFonts w:ascii="Times New Roman" w:hAnsi="Times New Roman"/>
          <w:sz w:val="24"/>
          <w:szCs w:val="24"/>
        </w:rPr>
        <w:t>;</w:t>
      </w:r>
    </w:p>
    <w:p w:rsidR="003D7256" w:rsidRPr="00C37C63" w:rsidRDefault="00A820F8" w:rsidP="00D626ED">
      <w:pPr>
        <w:pStyle w:val="Akapitzlist"/>
        <w:numPr>
          <w:ilvl w:val="0"/>
          <w:numId w:val="8"/>
        </w:numPr>
        <w:spacing w:after="120" w:line="340" w:lineRule="atLeast"/>
        <w:ind w:left="99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37C63">
        <w:rPr>
          <w:rFonts w:ascii="Times New Roman" w:hAnsi="Times New Roman"/>
          <w:sz w:val="24"/>
          <w:szCs w:val="24"/>
        </w:rPr>
        <w:t>urlopy na opiekę nad osobami starszymi.</w:t>
      </w:r>
    </w:p>
    <w:p w:rsidR="00314FD4" w:rsidRPr="00C37C63" w:rsidRDefault="00314FD4" w:rsidP="00C37C63">
      <w:pPr>
        <w:spacing w:after="120" w:line="340" w:lineRule="atLeast"/>
        <w:jc w:val="both"/>
        <w:rPr>
          <w:sz w:val="24"/>
          <w:szCs w:val="24"/>
        </w:rPr>
      </w:pPr>
    </w:p>
    <w:p w:rsidR="00015189" w:rsidRPr="00C37C63" w:rsidRDefault="00015189" w:rsidP="00C37C63">
      <w:pPr>
        <w:tabs>
          <w:tab w:val="left" w:pos="426"/>
        </w:tabs>
        <w:spacing w:after="120" w:line="340" w:lineRule="atLeast"/>
        <w:jc w:val="both"/>
        <w:rPr>
          <w:b/>
          <w:sz w:val="24"/>
          <w:szCs w:val="24"/>
        </w:rPr>
      </w:pPr>
      <w:r w:rsidRPr="00C37C63">
        <w:rPr>
          <w:b/>
          <w:sz w:val="24"/>
          <w:szCs w:val="24"/>
        </w:rPr>
        <w:t>Ad. 5)</w:t>
      </w:r>
    </w:p>
    <w:p w:rsidR="00314FD4" w:rsidRPr="00C37C63" w:rsidRDefault="006240F4" w:rsidP="00C37C63">
      <w:pPr>
        <w:spacing w:after="120" w:line="340" w:lineRule="atLeast"/>
        <w:jc w:val="both"/>
        <w:rPr>
          <w:sz w:val="24"/>
          <w:szCs w:val="24"/>
        </w:rPr>
      </w:pPr>
      <w:r w:rsidRPr="00C37C63">
        <w:rPr>
          <w:sz w:val="24"/>
          <w:szCs w:val="24"/>
        </w:rPr>
        <w:t xml:space="preserve">Rada omówiła </w:t>
      </w:r>
      <w:r w:rsidR="00314FD4" w:rsidRPr="00C37C63">
        <w:rPr>
          <w:sz w:val="24"/>
          <w:szCs w:val="24"/>
        </w:rPr>
        <w:t>planowan</w:t>
      </w:r>
      <w:r w:rsidRPr="00C37C63">
        <w:rPr>
          <w:sz w:val="24"/>
          <w:szCs w:val="24"/>
        </w:rPr>
        <w:t xml:space="preserve">e zadania w </w:t>
      </w:r>
      <w:r w:rsidR="00314FD4" w:rsidRPr="00C37C63">
        <w:rPr>
          <w:sz w:val="24"/>
          <w:szCs w:val="24"/>
        </w:rPr>
        <w:t xml:space="preserve">zimowej </w:t>
      </w:r>
      <w:proofErr w:type="spellStart"/>
      <w:r w:rsidR="00314FD4" w:rsidRPr="00C37C63">
        <w:rPr>
          <w:sz w:val="24"/>
          <w:szCs w:val="24"/>
        </w:rPr>
        <w:t>seniorad</w:t>
      </w:r>
      <w:r w:rsidRPr="00C37C63">
        <w:rPr>
          <w:sz w:val="24"/>
          <w:szCs w:val="24"/>
        </w:rPr>
        <w:t>zie</w:t>
      </w:r>
      <w:proofErr w:type="spellEnd"/>
      <w:r w:rsidRPr="00C37C63">
        <w:rPr>
          <w:sz w:val="24"/>
          <w:szCs w:val="24"/>
        </w:rPr>
        <w:t>. Odbędzie się  po 15 lutego lub któryś piątek w marcu 2024.</w:t>
      </w:r>
    </w:p>
    <w:p w:rsidR="006240F4" w:rsidRPr="00C37C63" w:rsidRDefault="006240F4" w:rsidP="00C37C63">
      <w:pPr>
        <w:spacing w:after="120" w:line="340" w:lineRule="atLeast"/>
        <w:jc w:val="both"/>
        <w:rPr>
          <w:b/>
          <w:sz w:val="24"/>
          <w:szCs w:val="24"/>
        </w:rPr>
      </w:pPr>
    </w:p>
    <w:p w:rsidR="004F6432" w:rsidRPr="00C37C63" w:rsidRDefault="004F6432" w:rsidP="00C37C63">
      <w:pPr>
        <w:pStyle w:val="Tekstpodstawowywcity"/>
        <w:spacing w:line="340" w:lineRule="atLeast"/>
        <w:ind w:left="0"/>
        <w:jc w:val="both"/>
        <w:rPr>
          <w:b/>
          <w:sz w:val="24"/>
          <w:szCs w:val="24"/>
        </w:rPr>
      </w:pPr>
      <w:r w:rsidRPr="00C37C63">
        <w:rPr>
          <w:b/>
          <w:sz w:val="24"/>
          <w:szCs w:val="24"/>
        </w:rPr>
        <w:t>Ad. 6)</w:t>
      </w:r>
    </w:p>
    <w:p w:rsidR="007E69EE" w:rsidRPr="00C37C63" w:rsidRDefault="006240F4" w:rsidP="00C37C63">
      <w:pPr>
        <w:tabs>
          <w:tab w:val="left" w:pos="0"/>
        </w:tabs>
        <w:spacing w:after="120" w:line="340" w:lineRule="atLeast"/>
        <w:jc w:val="both"/>
        <w:rPr>
          <w:sz w:val="24"/>
          <w:szCs w:val="24"/>
        </w:rPr>
      </w:pPr>
      <w:r w:rsidRPr="00C37C63">
        <w:rPr>
          <w:sz w:val="24"/>
          <w:szCs w:val="24"/>
        </w:rPr>
        <w:t>Wnioski i pytania Radnych Seniorów:</w:t>
      </w:r>
    </w:p>
    <w:p w:rsidR="006240F4" w:rsidRPr="00C37C63" w:rsidRDefault="006240F4" w:rsidP="00D626ED">
      <w:pPr>
        <w:pStyle w:val="Akapitzlist"/>
        <w:numPr>
          <w:ilvl w:val="0"/>
          <w:numId w:val="10"/>
        </w:numPr>
        <w:tabs>
          <w:tab w:val="left" w:pos="0"/>
        </w:tabs>
        <w:spacing w:after="120" w:line="340" w:lineRule="atLeast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37C63">
        <w:rPr>
          <w:rFonts w:ascii="Times New Roman" w:hAnsi="Times New Roman"/>
          <w:sz w:val="24"/>
          <w:szCs w:val="24"/>
        </w:rPr>
        <w:lastRenderedPageBreak/>
        <w:t>jakie inwestycje gminne skierowane do seniorów, planuje Gmina?</w:t>
      </w:r>
    </w:p>
    <w:p w:rsidR="006240F4" w:rsidRPr="00C37C63" w:rsidRDefault="006240F4" w:rsidP="00D626ED">
      <w:pPr>
        <w:pStyle w:val="Akapitzlist"/>
        <w:numPr>
          <w:ilvl w:val="0"/>
          <w:numId w:val="10"/>
        </w:numPr>
        <w:tabs>
          <w:tab w:val="left" w:pos="0"/>
        </w:tabs>
        <w:spacing w:after="120" w:line="340" w:lineRule="atLeast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37C63">
        <w:rPr>
          <w:rFonts w:ascii="Times New Roman" w:hAnsi="Times New Roman"/>
          <w:sz w:val="24"/>
          <w:szCs w:val="24"/>
        </w:rPr>
        <w:t>co z budową windy w Urzędzie Miejskim?</w:t>
      </w:r>
    </w:p>
    <w:p w:rsidR="006240F4" w:rsidRPr="00C37C63" w:rsidRDefault="006240F4" w:rsidP="00D626ED">
      <w:pPr>
        <w:pStyle w:val="Akapitzlist"/>
        <w:numPr>
          <w:ilvl w:val="0"/>
          <w:numId w:val="10"/>
        </w:numPr>
        <w:tabs>
          <w:tab w:val="left" w:pos="0"/>
        </w:tabs>
        <w:spacing w:after="120" w:line="340" w:lineRule="atLeast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37C63">
        <w:rPr>
          <w:rFonts w:ascii="Times New Roman" w:hAnsi="Times New Roman"/>
          <w:sz w:val="24"/>
          <w:szCs w:val="24"/>
        </w:rPr>
        <w:t>kiedy zakończy się remont budynku przy ul. Piłsudskiego 9?</w:t>
      </w:r>
    </w:p>
    <w:p w:rsidR="008763D9" w:rsidRPr="00C37C63" w:rsidRDefault="00C37C63" w:rsidP="00D626ED">
      <w:pPr>
        <w:pStyle w:val="Akapitzlist"/>
        <w:numPr>
          <w:ilvl w:val="0"/>
          <w:numId w:val="10"/>
        </w:numPr>
        <w:tabs>
          <w:tab w:val="left" w:pos="0"/>
        </w:tabs>
        <w:spacing w:after="120" w:line="340" w:lineRule="atLeast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37C63">
        <w:rPr>
          <w:rFonts w:ascii="Times New Roman" w:hAnsi="Times New Roman"/>
          <w:sz w:val="24"/>
          <w:szCs w:val="24"/>
        </w:rPr>
        <w:t>w</w:t>
      </w:r>
      <w:r w:rsidR="006240F4" w:rsidRPr="00C37C63">
        <w:rPr>
          <w:rFonts w:ascii="Times New Roman" w:hAnsi="Times New Roman"/>
          <w:sz w:val="24"/>
          <w:szCs w:val="24"/>
        </w:rPr>
        <w:t xml:space="preserve"> naszej </w:t>
      </w:r>
      <w:r w:rsidRPr="00C37C63">
        <w:rPr>
          <w:rFonts w:ascii="Times New Roman" w:hAnsi="Times New Roman"/>
          <w:sz w:val="24"/>
          <w:szCs w:val="24"/>
        </w:rPr>
        <w:t xml:space="preserve">przychodni zdrowia </w:t>
      </w:r>
      <w:r w:rsidR="006240F4" w:rsidRPr="00C37C63">
        <w:rPr>
          <w:rFonts w:ascii="Times New Roman" w:hAnsi="Times New Roman"/>
          <w:sz w:val="24"/>
          <w:szCs w:val="24"/>
        </w:rPr>
        <w:t>brakuje specjalisty</w:t>
      </w:r>
      <w:r w:rsidRPr="00C37C63">
        <w:rPr>
          <w:rFonts w:ascii="Times New Roman" w:hAnsi="Times New Roman"/>
          <w:sz w:val="24"/>
          <w:szCs w:val="24"/>
        </w:rPr>
        <w:t xml:space="preserve"> zapewniającego opiekę geriatryczną.</w:t>
      </w:r>
    </w:p>
    <w:p w:rsidR="00507BF0" w:rsidRPr="00C37C63" w:rsidRDefault="00507BF0" w:rsidP="00C37C63">
      <w:pPr>
        <w:tabs>
          <w:tab w:val="left" w:pos="0"/>
        </w:tabs>
        <w:spacing w:after="120" w:line="340" w:lineRule="atLeast"/>
        <w:jc w:val="both"/>
        <w:rPr>
          <w:sz w:val="24"/>
          <w:szCs w:val="24"/>
        </w:rPr>
      </w:pPr>
    </w:p>
    <w:p w:rsidR="00811B5E" w:rsidRPr="00C37C63" w:rsidRDefault="00FC52C3" w:rsidP="00C37C63">
      <w:pPr>
        <w:pStyle w:val="Tekstpodstawowywcity"/>
        <w:spacing w:line="340" w:lineRule="atLeast"/>
        <w:ind w:left="0"/>
        <w:jc w:val="both"/>
        <w:rPr>
          <w:b/>
          <w:sz w:val="24"/>
          <w:szCs w:val="24"/>
        </w:rPr>
      </w:pPr>
      <w:r w:rsidRPr="00C37C63">
        <w:rPr>
          <w:b/>
          <w:sz w:val="24"/>
          <w:szCs w:val="24"/>
        </w:rPr>
        <w:t xml:space="preserve">Ad. </w:t>
      </w:r>
      <w:r w:rsidR="004F6432" w:rsidRPr="00C37C63">
        <w:rPr>
          <w:b/>
          <w:sz w:val="24"/>
          <w:szCs w:val="24"/>
        </w:rPr>
        <w:t>7</w:t>
      </w:r>
      <w:r w:rsidRPr="00C37C63">
        <w:rPr>
          <w:b/>
          <w:sz w:val="24"/>
          <w:szCs w:val="24"/>
        </w:rPr>
        <w:t>)</w:t>
      </w:r>
    </w:p>
    <w:p w:rsidR="00DB1E44" w:rsidRPr="00C37C63" w:rsidRDefault="00DB1E44" w:rsidP="00C37C63">
      <w:pPr>
        <w:pStyle w:val="Tekstpodstawowywcity"/>
        <w:spacing w:line="340" w:lineRule="atLeast"/>
        <w:ind w:left="0"/>
        <w:jc w:val="both"/>
        <w:rPr>
          <w:sz w:val="24"/>
          <w:szCs w:val="24"/>
        </w:rPr>
      </w:pPr>
      <w:r w:rsidRPr="00C37C63">
        <w:rPr>
          <w:sz w:val="24"/>
          <w:szCs w:val="24"/>
        </w:rPr>
        <w:t xml:space="preserve">Wobec wyczerpania porządku dziennego </w:t>
      </w:r>
      <w:r w:rsidR="00D352EA" w:rsidRPr="00C37C63">
        <w:rPr>
          <w:sz w:val="24"/>
          <w:szCs w:val="24"/>
        </w:rPr>
        <w:t>P</w:t>
      </w:r>
      <w:r w:rsidRPr="00C37C63">
        <w:rPr>
          <w:sz w:val="24"/>
          <w:szCs w:val="24"/>
        </w:rPr>
        <w:t>rzewodnicząc</w:t>
      </w:r>
      <w:r w:rsidR="000C23F4" w:rsidRPr="00C37C63">
        <w:rPr>
          <w:sz w:val="24"/>
          <w:szCs w:val="24"/>
        </w:rPr>
        <w:t>a</w:t>
      </w:r>
      <w:r w:rsidRPr="00C37C63">
        <w:rPr>
          <w:sz w:val="24"/>
          <w:szCs w:val="24"/>
        </w:rPr>
        <w:t xml:space="preserve"> </w:t>
      </w:r>
      <w:r w:rsidR="000C23F4" w:rsidRPr="00C37C63">
        <w:rPr>
          <w:sz w:val="24"/>
          <w:szCs w:val="24"/>
        </w:rPr>
        <w:t>Rady</w:t>
      </w:r>
      <w:r w:rsidR="00692021" w:rsidRPr="00C37C63">
        <w:rPr>
          <w:sz w:val="24"/>
          <w:szCs w:val="24"/>
        </w:rPr>
        <w:t xml:space="preserve"> </w:t>
      </w:r>
      <w:r w:rsidRPr="00C37C63">
        <w:rPr>
          <w:sz w:val="24"/>
          <w:szCs w:val="24"/>
        </w:rPr>
        <w:t>zamkn</w:t>
      </w:r>
      <w:r w:rsidR="000C23F4" w:rsidRPr="00C37C63">
        <w:rPr>
          <w:sz w:val="24"/>
          <w:szCs w:val="24"/>
        </w:rPr>
        <w:t>ęła</w:t>
      </w:r>
      <w:r w:rsidRPr="00C37C63">
        <w:rPr>
          <w:sz w:val="24"/>
          <w:szCs w:val="24"/>
        </w:rPr>
        <w:t xml:space="preserve"> posiedzenie </w:t>
      </w:r>
      <w:r w:rsidR="000C23F4" w:rsidRPr="00C37C63">
        <w:rPr>
          <w:sz w:val="24"/>
          <w:szCs w:val="24"/>
        </w:rPr>
        <w:t>Rady</w:t>
      </w:r>
      <w:r w:rsidRPr="00C37C63">
        <w:rPr>
          <w:sz w:val="24"/>
          <w:szCs w:val="24"/>
        </w:rPr>
        <w:t>, dziękując uczestnikom za udział w obradach.</w:t>
      </w:r>
    </w:p>
    <w:p w:rsidR="00A64C9F" w:rsidRPr="00C37C63" w:rsidRDefault="00A64C9F" w:rsidP="00C37C63">
      <w:pPr>
        <w:spacing w:after="120" w:line="340" w:lineRule="atLeast"/>
        <w:jc w:val="both"/>
        <w:rPr>
          <w:sz w:val="24"/>
          <w:szCs w:val="24"/>
        </w:rPr>
      </w:pPr>
      <w:r w:rsidRPr="00C37C63">
        <w:rPr>
          <w:sz w:val="24"/>
          <w:szCs w:val="24"/>
        </w:rPr>
        <w:t>Na tym protokół zakończono</w:t>
      </w:r>
      <w:r w:rsidR="00B556F0" w:rsidRPr="00C37C63">
        <w:rPr>
          <w:sz w:val="24"/>
          <w:szCs w:val="24"/>
        </w:rPr>
        <w:t xml:space="preserve"> i podpisano</w:t>
      </w:r>
      <w:r w:rsidRPr="00C37C63">
        <w:rPr>
          <w:sz w:val="24"/>
          <w:szCs w:val="24"/>
        </w:rPr>
        <w:t>.</w:t>
      </w:r>
    </w:p>
    <w:p w:rsidR="005E57C0" w:rsidRPr="00C37C63" w:rsidRDefault="00A64C9F" w:rsidP="00C37C63">
      <w:pPr>
        <w:spacing w:after="120" w:line="340" w:lineRule="atLeast"/>
        <w:jc w:val="both"/>
        <w:rPr>
          <w:sz w:val="24"/>
          <w:szCs w:val="24"/>
        </w:rPr>
      </w:pPr>
      <w:r w:rsidRPr="00C37C63">
        <w:rPr>
          <w:sz w:val="24"/>
          <w:szCs w:val="24"/>
        </w:rPr>
        <w:t>Protok</w:t>
      </w:r>
      <w:r w:rsidR="003C0D4D" w:rsidRPr="00C37C63">
        <w:rPr>
          <w:sz w:val="24"/>
          <w:szCs w:val="24"/>
        </w:rPr>
        <w:t>o</w:t>
      </w:r>
      <w:r w:rsidR="00CA705A" w:rsidRPr="00C37C63">
        <w:rPr>
          <w:sz w:val="24"/>
          <w:szCs w:val="24"/>
        </w:rPr>
        <w:t>łowała Bożena Kucharewicz</w:t>
      </w:r>
      <w:r w:rsidR="00B556F0" w:rsidRPr="00C37C63">
        <w:rPr>
          <w:sz w:val="24"/>
          <w:szCs w:val="24"/>
        </w:rPr>
        <w:t xml:space="preserve"> –</w:t>
      </w:r>
      <w:r w:rsidR="005E57C0" w:rsidRPr="00C37C63">
        <w:rPr>
          <w:sz w:val="24"/>
          <w:szCs w:val="24"/>
        </w:rPr>
        <w:t xml:space="preserve"> Starszy inspektor ds. obsługi Rady Miejskiej </w:t>
      </w:r>
      <w:r w:rsidR="00A76B1F" w:rsidRPr="00C37C63">
        <w:rPr>
          <w:sz w:val="24"/>
          <w:szCs w:val="24"/>
        </w:rPr>
        <w:br/>
      </w:r>
      <w:r w:rsidR="005E57C0" w:rsidRPr="00C37C63">
        <w:rPr>
          <w:sz w:val="24"/>
          <w:szCs w:val="24"/>
        </w:rPr>
        <w:t>i informacji publicznej</w:t>
      </w:r>
      <w:r w:rsidR="007E69EE" w:rsidRPr="00C37C63">
        <w:rPr>
          <w:sz w:val="24"/>
          <w:szCs w:val="24"/>
        </w:rPr>
        <w:t>.</w:t>
      </w:r>
    </w:p>
    <w:p w:rsidR="00CA705A" w:rsidRPr="008B678A" w:rsidRDefault="00CA705A" w:rsidP="007E69EE">
      <w:pPr>
        <w:spacing w:after="120" w:line="340" w:lineRule="atLeast"/>
        <w:jc w:val="both"/>
        <w:rPr>
          <w:sz w:val="24"/>
          <w:szCs w:val="24"/>
        </w:rPr>
      </w:pPr>
    </w:p>
    <w:tbl>
      <w:tblPr>
        <w:tblW w:w="0" w:type="auto"/>
        <w:jc w:val="center"/>
        <w:tblLook w:val="04A0"/>
      </w:tblPr>
      <w:tblGrid>
        <w:gridCol w:w="4786"/>
        <w:gridCol w:w="4500"/>
      </w:tblGrid>
      <w:tr w:rsidR="00CA705A" w:rsidRPr="003812B2" w:rsidTr="00B651DB">
        <w:trPr>
          <w:jc w:val="center"/>
        </w:trPr>
        <w:tc>
          <w:tcPr>
            <w:tcW w:w="4786" w:type="dxa"/>
            <w:vAlign w:val="center"/>
          </w:tcPr>
          <w:p w:rsidR="00CA705A" w:rsidRPr="003812B2" w:rsidRDefault="00CA705A" w:rsidP="007E69EE">
            <w:pPr>
              <w:spacing w:after="120" w:line="340" w:lineRule="atLeas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500" w:type="dxa"/>
            <w:vAlign w:val="center"/>
          </w:tcPr>
          <w:p w:rsidR="00CA705A" w:rsidRPr="003812B2" w:rsidRDefault="00CA705A" w:rsidP="007E69EE">
            <w:pPr>
              <w:spacing w:after="120" w:line="340" w:lineRule="atLeast"/>
              <w:jc w:val="center"/>
              <w:rPr>
                <w:sz w:val="24"/>
                <w:szCs w:val="24"/>
              </w:rPr>
            </w:pPr>
            <w:r w:rsidRPr="003812B2">
              <w:rPr>
                <w:sz w:val="24"/>
                <w:szCs w:val="24"/>
              </w:rPr>
              <w:t>Przewodnicząc</w:t>
            </w:r>
            <w:r w:rsidR="000C23F4" w:rsidRPr="003812B2">
              <w:rPr>
                <w:sz w:val="24"/>
                <w:szCs w:val="24"/>
              </w:rPr>
              <w:t xml:space="preserve">y </w:t>
            </w:r>
            <w:r w:rsidR="00B651DB" w:rsidRPr="003812B2">
              <w:rPr>
                <w:sz w:val="24"/>
                <w:szCs w:val="24"/>
              </w:rPr>
              <w:t xml:space="preserve">Rady </w:t>
            </w:r>
            <w:r w:rsidR="000C23F4" w:rsidRPr="003812B2">
              <w:rPr>
                <w:sz w:val="24"/>
                <w:szCs w:val="24"/>
              </w:rPr>
              <w:t>Seniorów</w:t>
            </w:r>
          </w:p>
          <w:p w:rsidR="00E45707" w:rsidRPr="003812B2" w:rsidRDefault="00E45707" w:rsidP="007E69EE">
            <w:pPr>
              <w:spacing w:after="120" w:line="340" w:lineRule="atLeast"/>
              <w:jc w:val="center"/>
              <w:rPr>
                <w:sz w:val="24"/>
                <w:szCs w:val="24"/>
              </w:rPr>
            </w:pPr>
          </w:p>
          <w:p w:rsidR="00770605" w:rsidRPr="003812B2" w:rsidRDefault="00770605" w:rsidP="007E69EE">
            <w:pPr>
              <w:spacing w:after="120" w:line="340" w:lineRule="atLeast"/>
              <w:jc w:val="center"/>
              <w:rPr>
                <w:sz w:val="24"/>
                <w:szCs w:val="24"/>
              </w:rPr>
            </w:pPr>
          </w:p>
          <w:p w:rsidR="00CA705A" w:rsidRPr="003812B2" w:rsidRDefault="000C23F4" w:rsidP="007E69EE">
            <w:pPr>
              <w:spacing w:after="120" w:line="340" w:lineRule="atLeast"/>
              <w:jc w:val="center"/>
              <w:rPr>
                <w:i/>
                <w:sz w:val="24"/>
                <w:szCs w:val="24"/>
              </w:rPr>
            </w:pPr>
            <w:r w:rsidRPr="003812B2">
              <w:rPr>
                <w:i/>
                <w:sz w:val="24"/>
                <w:szCs w:val="24"/>
              </w:rPr>
              <w:t xml:space="preserve">Alina </w:t>
            </w:r>
            <w:proofErr w:type="spellStart"/>
            <w:r w:rsidRPr="003812B2">
              <w:rPr>
                <w:i/>
                <w:sz w:val="24"/>
                <w:szCs w:val="24"/>
              </w:rPr>
              <w:t>Kaliściak</w:t>
            </w:r>
            <w:proofErr w:type="spellEnd"/>
          </w:p>
        </w:tc>
      </w:tr>
    </w:tbl>
    <w:p w:rsidR="00CA705A" w:rsidRPr="003812B2" w:rsidRDefault="00CA705A" w:rsidP="007E69EE">
      <w:pPr>
        <w:spacing w:after="120" w:line="340" w:lineRule="atLeast"/>
        <w:ind w:firstLine="6"/>
        <w:jc w:val="both"/>
        <w:rPr>
          <w:sz w:val="24"/>
          <w:szCs w:val="24"/>
        </w:rPr>
      </w:pPr>
    </w:p>
    <w:sectPr w:rsidR="00CA705A" w:rsidRPr="003812B2" w:rsidSect="00301E43">
      <w:footerReference w:type="even" r:id="rId8"/>
      <w:footerReference w:type="default" r:id="rId9"/>
      <w:footerReference w:type="first" r:id="rId10"/>
      <w:pgSz w:w="11906" w:h="16838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2802" w:rsidRDefault="00122802">
      <w:r>
        <w:separator/>
      </w:r>
    </w:p>
  </w:endnote>
  <w:endnote w:type="continuationSeparator" w:id="0">
    <w:p w:rsidR="00122802" w:rsidRDefault="001228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C9F" w:rsidRDefault="008A2D1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64C9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64C9F" w:rsidRDefault="00A64C9F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C9F" w:rsidRDefault="008A2D1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64C9F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D14F2">
      <w:rPr>
        <w:rStyle w:val="Numerstrony"/>
        <w:noProof/>
      </w:rPr>
      <w:t>3</w:t>
    </w:r>
    <w:r>
      <w:rPr>
        <w:rStyle w:val="Numerstrony"/>
      </w:rPr>
      <w:fldChar w:fldCharType="end"/>
    </w:r>
  </w:p>
  <w:p w:rsidR="00A64C9F" w:rsidRDefault="00A64C9F">
    <w:pPr>
      <w:pStyle w:val="Stopk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930" w:rsidRDefault="008A2D16">
    <w:pPr>
      <w:pStyle w:val="Stopka"/>
      <w:jc w:val="right"/>
    </w:pPr>
    <w:fldSimple w:instr=" PAGE   \* MERGEFORMAT ">
      <w:r w:rsidR="000D14F2">
        <w:rPr>
          <w:noProof/>
        </w:rPr>
        <w:t>1</w:t>
      </w:r>
    </w:fldSimple>
  </w:p>
  <w:p w:rsidR="002E7930" w:rsidRDefault="002E793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2802" w:rsidRDefault="00122802">
      <w:r>
        <w:separator/>
      </w:r>
    </w:p>
  </w:footnote>
  <w:footnote w:type="continuationSeparator" w:id="0">
    <w:p w:rsidR="00122802" w:rsidRDefault="001228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E4821230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 w:cs="Times New Roman"/>
      </w:r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4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hAnsi="StarSymbol"/>
      </w:rPr>
    </w:lvl>
  </w:abstractNum>
  <w:abstractNum w:abstractNumId="5">
    <w:nsid w:val="00000005"/>
    <w:multiLevelType w:val="singleLevel"/>
    <w:tmpl w:val="00000005"/>
    <w:name w:val="WW8Num5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hAnsi="StarSymbol"/>
      </w:rPr>
    </w:lvl>
  </w:abstractNum>
  <w:abstractNum w:abstractNumId="6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hAnsi="StarSymbol"/>
      </w:rPr>
    </w:lvl>
  </w:abstractNum>
  <w:abstractNum w:abstractNumId="7">
    <w:nsid w:val="00000007"/>
    <w:multiLevelType w:val="singleLevel"/>
    <w:tmpl w:val="00000007"/>
    <w:name w:val="WW8Num7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hAnsi="StarSymbol"/>
      </w:rPr>
    </w:lvl>
  </w:abstractNum>
  <w:abstractNum w:abstractNumId="8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hAnsi="StarSymbol"/>
      </w:rPr>
    </w:lvl>
  </w:abstractNum>
  <w:abstractNum w:abstractNumId="9">
    <w:nsid w:val="00000009"/>
    <w:multiLevelType w:val="singleLevel"/>
    <w:tmpl w:val="00000009"/>
    <w:name w:val="WW8Num9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hAnsi="StarSymbol"/>
      </w:rPr>
    </w:lvl>
  </w:abstractNum>
  <w:abstractNum w:abstractNumId="10">
    <w:nsid w:val="0000000A"/>
    <w:multiLevelType w:val="singleLevel"/>
    <w:tmpl w:val="0000000A"/>
    <w:name w:val="WW8Num10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hAnsi="StarSymbol"/>
      </w:rPr>
    </w:lvl>
  </w:abstractNum>
  <w:abstractNum w:abstractNumId="11">
    <w:nsid w:val="0000000B"/>
    <w:multiLevelType w:val="singleLevel"/>
    <w:tmpl w:val="0000000B"/>
    <w:name w:val="WW8Num11"/>
    <w:lvl w:ilvl="0">
      <w:start w:val="1"/>
      <w:numFmt w:val="bullet"/>
      <w:lvlText w:val=""/>
      <w:lvlJc w:val="left"/>
      <w:pPr>
        <w:tabs>
          <w:tab w:val="num" w:pos="360"/>
        </w:tabs>
      </w:pPr>
      <w:rPr>
        <w:rFonts w:ascii="Wingdings" w:hAnsi="Wingdings"/>
      </w:rPr>
    </w:lvl>
  </w:abstractNum>
  <w:abstractNum w:abstractNumId="12">
    <w:nsid w:val="0000000C"/>
    <w:multiLevelType w:val="multilevel"/>
    <w:tmpl w:val="0000000C"/>
    <w:name w:val="WW8Num12"/>
    <w:lvl w:ilvl="0">
      <w:start w:val="2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13">
    <w:nsid w:val="00F845D7"/>
    <w:multiLevelType w:val="hybridMultilevel"/>
    <w:tmpl w:val="1236F2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441307B"/>
    <w:multiLevelType w:val="hybridMultilevel"/>
    <w:tmpl w:val="0952D7EA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4D72467"/>
    <w:multiLevelType w:val="multilevel"/>
    <w:tmpl w:val="CF1045B2"/>
    <w:lvl w:ilvl="0">
      <w:start w:val="1"/>
      <w:numFmt w:val="none"/>
      <w:pStyle w:val="Tytuaktu"/>
      <w:suff w:val="nothing"/>
      <w:lvlText w:val="%1"/>
      <w:lvlJc w:val="left"/>
      <w:pPr>
        <w:ind w:left="0" w:firstLine="288"/>
      </w:pPr>
      <w:rPr>
        <w:rFonts w:hint="default"/>
      </w:rPr>
    </w:lvl>
    <w:lvl w:ilvl="1">
      <w:start w:val="1"/>
      <w:numFmt w:val="none"/>
      <w:pStyle w:val="za"/>
      <w:suff w:val="nothing"/>
      <w:lvlText w:val="Załącznik%1"/>
      <w:lvlJc w:val="right"/>
      <w:pPr>
        <w:ind w:left="5954" w:firstLine="0"/>
      </w:pPr>
      <w:rPr>
        <w:rFonts w:hint="default"/>
      </w:rPr>
    </w:lvl>
    <w:lvl w:ilvl="2">
      <w:start w:val="1"/>
      <w:numFmt w:val="none"/>
      <w:pStyle w:val="za1"/>
      <w:suff w:val="nothing"/>
      <w:lvlText w:val="%1%3"/>
      <w:lvlJc w:val="right"/>
      <w:pPr>
        <w:ind w:left="5954" w:firstLine="0"/>
      </w:pPr>
      <w:rPr>
        <w:rFonts w:hint="default"/>
      </w:rPr>
    </w:lvl>
    <w:lvl w:ilvl="3">
      <w:start w:val="1"/>
      <w:numFmt w:val="decimal"/>
      <w:pStyle w:val="paragraf"/>
      <w:suff w:val="space"/>
      <w:lvlText w:val="§ %1%4."/>
      <w:lvlJc w:val="left"/>
      <w:pPr>
        <w:ind w:left="-255" w:firstLine="397"/>
      </w:pPr>
      <w:rPr>
        <w:rFonts w:hint="default"/>
        <w:b w:val="0"/>
        <w:i w:val="0"/>
      </w:rPr>
    </w:lvl>
    <w:lvl w:ilvl="4">
      <w:start w:val="1"/>
      <w:numFmt w:val="decimal"/>
      <w:pStyle w:val="ust"/>
      <w:suff w:val="space"/>
      <w:lvlText w:val="%1%5."/>
      <w:lvlJc w:val="left"/>
      <w:pPr>
        <w:ind w:left="0" w:firstLine="624"/>
      </w:pPr>
      <w:rPr>
        <w:rFonts w:hint="default"/>
      </w:rPr>
    </w:lvl>
    <w:lvl w:ilvl="5">
      <w:start w:val="1"/>
      <w:numFmt w:val="decimal"/>
      <w:suff w:val="space"/>
      <w:lvlText w:val="%1%6)"/>
      <w:lvlJc w:val="left"/>
      <w:pPr>
        <w:ind w:left="340" w:hanging="340"/>
      </w:pPr>
      <w:rPr>
        <w:rFonts w:hint="default"/>
      </w:rPr>
    </w:lvl>
    <w:lvl w:ilvl="6">
      <w:start w:val="1"/>
      <w:numFmt w:val="lowerLetter"/>
      <w:suff w:val="space"/>
      <w:lvlText w:val="%7)"/>
      <w:lvlJc w:val="left"/>
      <w:pPr>
        <w:ind w:left="680" w:hanging="226"/>
      </w:pPr>
      <w:rPr>
        <w:rFonts w:hint="default"/>
      </w:rPr>
    </w:lvl>
    <w:lvl w:ilvl="7">
      <w:start w:val="1"/>
      <w:numFmt w:val="bullet"/>
      <w:pStyle w:val="tiret"/>
      <w:suff w:val="space"/>
      <w:lvlText w:val="-"/>
      <w:lvlJc w:val="left"/>
      <w:pPr>
        <w:ind w:left="851" w:hanging="171"/>
      </w:pPr>
      <w:rPr>
        <w:rFonts w:ascii="Times New Roman" w:hAnsi="Times New Roman" w:hint="default"/>
        <w:color w:val="auto"/>
        <w:sz w:val="24"/>
      </w:rPr>
    </w:lvl>
    <w:lvl w:ilvl="8">
      <w:start w:val="1"/>
      <w:numFmt w:val="none"/>
      <w:lvlRestart w:val="0"/>
      <w:suff w:val="space"/>
      <w:lvlText w:val="2.%1"/>
      <w:lvlJc w:val="left"/>
      <w:pPr>
        <w:ind w:left="0" w:firstLine="624"/>
      </w:pPr>
      <w:rPr>
        <w:rFonts w:hint="default"/>
      </w:rPr>
    </w:lvl>
  </w:abstractNum>
  <w:abstractNum w:abstractNumId="16">
    <w:nsid w:val="1AFD1D7C"/>
    <w:multiLevelType w:val="hybridMultilevel"/>
    <w:tmpl w:val="B0CC13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07327B"/>
    <w:multiLevelType w:val="hybridMultilevel"/>
    <w:tmpl w:val="CF1E2C20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5A51D2"/>
    <w:multiLevelType w:val="hybridMultilevel"/>
    <w:tmpl w:val="8BEC4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30AD88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8F446F"/>
    <w:multiLevelType w:val="multilevel"/>
    <w:tmpl w:val="51D0065C"/>
    <w:lvl w:ilvl="0">
      <w:start w:val="1"/>
      <w:numFmt w:val="none"/>
      <w:suff w:val="space"/>
      <w:lvlText w:val="z dnia"/>
      <w:lvlJc w:val="left"/>
      <w:pPr>
        <w:ind w:left="0" w:firstLine="0"/>
      </w:pPr>
    </w:lvl>
    <w:lvl w:ilvl="1">
      <w:start w:val="1"/>
      <w:numFmt w:val="none"/>
      <w:isLgl/>
      <w:suff w:val="nothing"/>
      <w:lvlText w:val=""/>
      <w:lvlJc w:val="left"/>
      <w:pPr>
        <w:ind w:left="0" w:firstLine="0"/>
      </w:pPr>
    </w:lvl>
    <w:lvl w:ilvl="2">
      <w:start w:val="1"/>
      <w:numFmt w:val="decimal"/>
      <w:suff w:val="space"/>
      <w:lvlText w:val="§ %3."/>
      <w:lvlJc w:val="left"/>
      <w:pPr>
        <w:ind w:left="0" w:firstLine="397"/>
      </w:pPr>
    </w:lvl>
    <w:lvl w:ilvl="3">
      <w:start w:val="2"/>
      <w:numFmt w:val="decimal"/>
      <w:suff w:val="space"/>
      <w:lvlText w:val="%4."/>
      <w:lvlJc w:val="right"/>
      <w:pPr>
        <w:ind w:left="0" w:firstLine="624"/>
      </w:pPr>
    </w:lvl>
    <w:lvl w:ilvl="4">
      <w:start w:val="1"/>
      <w:numFmt w:val="decimal"/>
      <w:lvlText w:val="%5)"/>
      <w:lvlJc w:val="left"/>
      <w:pPr>
        <w:tabs>
          <w:tab w:val="num" w:pos="1077"/>
        </w:tabs>
        <w:ind w:left="1077" w:hanging="397"/>
      </w:pPr>
    </w:lvl>
    <w:lvl w:ilvl="5">
      <w:start w:val="1"/>
      <w:numFmt w:val="lowerLetter"/>
      <w:suff w:val="space"/>
      <w:lvlText w:val="%6)"/>
      <w:lvlJc w:val="left"/>
      <w:pPr>
        <w:ind w:left="1304" w:hanging="227"/>
      </w:pPr>
    </w:lvl>
    <w:lvl w:ilvl="6">
      <w:start w:val="1"/>
      <w:numFmt w:val="bullet"/>
      <w:suff w:val="space"/>
      <w:lvlText w:val="-"/>
      <w:lvlJc w:val="left"/>
      <w:pPr>
        <w:ind w:left="1446" w:hanging="142"/>
      </w:pPr>
      <w:rPr>
        <w:rFonts w:ascii="Times New Roman" w:hAnsi="Times New Roman" w:hint="default"/>
        <w:sz w:val="24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0">
    <w:nsid w:val="5C451806"/>
    <w:multiLevelType w:val="hybridMultilevel"/>
    <w:tmpl w:val="BD9EED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D1F0883"/>
    <w:multiLevelType w:val="multilevel"/>
    <w:tmpl w:val="251AC490"/>
    <w:lvl w:ilvl="0">
      <w:start w:val="1"/>
      <w:numFmt w:val="none"/>
      <w:pStyle w:val="zdnia"/>
      <w:suff w:val="space"/>
      <w:lvlText w:val="z dnia%1"/>
      <w:lvlJc w:val="left"/>
      <w:pPr>
        <w:ind w:left="0" w:firstLine="0"/>
      </w:pPr>
    </w:lvl>
    <w:lvl w:ilvl="1">
      <w:start w:val="1"/>
      <w:numFmt w:val="none"/>
      <w:pStyle w:val="wsprawie"/>
      <w:suff w:val="nothing"/>
      <w:lvlText w:val="%1"/>
      <w:lvlJc w:val="right"/>
      <w:pPr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none"/>
      <w:pStyle w:val="podstawa"/>
      <w:suff w:val="nothing"/>
      <w:lvlText w:val=""/>
      <w:lvlJc w:val="left"/>
      <w:pPr>
        <w:ind w:left="0" w:firstLine="397"/>
      </w:pPr>
    </w:lvl>
    <w:lvl w:ilvl="3">
      <w:start w:val="1"/>
      <w:numFmt w:val="none"/>
      <w:suff w:val="space"/>
      <w:lvlText w:val=""/>
      <w:lvlJc w:val="left"/>
      <w:pPr>
        <w:ind w:left="0" w:firstLine="397"/>
      </w:pPr>
    </w:lvl>
    <w:lvl w:ilvl="4">
      <w:start w:val="2"/>
      <w:numFmt w:val="none"/>
      <w:suff w:val="space"/>
      <w:lvlText w:val="%1%5"/>
      <w:lvlJc w:val="left"/>
      <w:pPr>
        <w:ind w:left="0" w:firstLine="624"/>
      </w:pPr>
    </w:lvl>
    <w:lvl w:ilvl="5">
      <w:start w:val="1"/>
      <w:numFmt w:val="none"/>
      <w:suff w:val="space"/>
      <w:lvlText w:val="%1%6"/>
      <w:lvlJc w:val="left"/>
      <w:pPr>
        <w:ind w:left="397" w:hanging="340"/>
      </w:pPr>
    </w:lvl>
    <w:lvl w:ilvl="6">
      <w:start w:val="1"/>
      <w:numFmt w:val="none"/>
      <w:suff w:val="space"/>
      <w:lvlText w:val="%7"/>
      <w:lvlJc w:val="left"/>
      <w:pPr>
        <w:ind w:left="680" w:hanging="226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hanging="171"/>
      </w:pPr>
      <w:rPr>
        <w:rFonts w:hint="default"/>
      </w:rPr>
    </w:lvl>
    <w:lvl w:ilvl="8">
      <w:start w:val="1"/>
      <w:numFmt w:val="none"/>
      <w:suff w:val="nothing"/>
      <w:lvlText w:val="%1"/>
      <w:lvlJc w:val="left"/>
      <w:pPr>
        <w:ind w:left="0" w:firstLine="0"/>
      </w:pPr>
    </w:lvl>
  </w:abstractNum>
  <w:num w:numId="1">
    <w:abstractNumId w:val="21"/>
  </w:num>
  <w:num w:numId="2">
    <w:abstractNumId w:val="15"/>
  </w:num>
  <w:num w:numId="3">
    <w:abstractNumId w:val="19"/>
  </w:num>
  <w:num w:numId="4">
    <w:abstractNumId w:val="0"/>
  </w:num>
  <w:num w:numId="5">
    <w:abstractNumId w:val="18"/>
  </w:num>
  <w:num w:numId="6">
    <w:abstractNumId w:val="16"/>
  </w:num>
  <w:num w:numId="7">
    <w:abstractNumId w:val="13"/>
  </w:num>
  <w:num w:numId="8">
    <w:abstractNumId w:val="14"/>
  </w:num>
  <w:num w:numId="9">
    <w:abstractNumId w:val="20"/>
  </w:num>
  <w:num w:numId="10">
    <w:abstractNumId w:val="17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267F"/>
    <w:rsid w:val="0000482B"/>
    <w:rsid w:val="00007139"/>
    <w:rsid w:val="00007E92"/>
    <w:rsid w:val="00012B88"/>
    <w:rsid w:val="00012BA1"/>
    <w:rsid w:val="00012C88"/>
    <w:rsid w:val="00015189"/>
    <w:rsid w:val="00017CBD"/>
    <w:rsid w:val="00022B57"/>
    <w:rsid w:val="00022F90"/>
    <w:rsid w:val="00023C58"/>
    <w:rsid w:val="00024917"/>
    <w:rsid w:val="00024D34"/>
    <w:rsid w:val="00024F01"/>
    <w:rsid w:val="0002612A"/>
    <w:rsid w:val="00026642"/>
    <w:rsid w:val="0002700A"/>
    <w:rsid w:val="00030480"/>
    <w:rsid w:val="00030876"/>
    <w:rsid w:val="00031926"/>
    <w:rsid w:val="0003383C"/>
    <w:rsid w:val="00042A8A"/>
    <w:rsid w:val="00042C47"/>
    <w:rsid w:val="00042DD3"/>
    <w:rsid w:val="000444BD"/>
    <w:rsid w:val="00046059"/>
    <w:rsid w:val="0004720E"/>
    <w:rsid w:val="000475A4"/>
    <w:rsid w:val="00053A1F"/>
    <w:rsid w:val="00054AC8"/>
    <w:rsid w:val="00057B47"/>
    <w:rsid w:val="00060CF8"/>
    <w:rsid w:val="000613EA"/>
    <w:rsid w:val="00061DAD"/>
    <w:rsid w:val="00062509"/>
    <w:rsid w:val="00064302"/>
    <w:rsid w:val="000739B5"/>
    <w:rsid w:val="00074105"/>
    <w:rsid w:val="00081282"/>
    <w:rsid w:val="00082040"/>
    <w:rsid w:val="00082D65"/>
    <w:rsid w:val="00086FC8"/>
    <w:rsid w:val="00090241"/>
    <w:rsid w:val="0009204B"/>
    <w:rsid w:val="00094AC3"/>
    <w:rsid w:val="000959B7"/>
    <w:rsid w:val="00095DC9"/>
    <w:rsid w:val="000971B0"/>
    <w:rsid w:val="000A0ECE"/>
    <w:rsid w:val="000A11E4"/>
    <w:rsid w:val="000A528A"/>
    <w:rsid w:val="000A6AE0"/>
    <w:rsid w:val="000B04D2"/>
    <w:rsid w:val="000B0D19"/>
    <w:rsid w:val="000B1003"/>
    <w:rsid w:val="000B155A"/>
    <w:rsid w:val="000B20F5"/>
    <w:rsid w:val="000B2F83"/>
    <w:rsid w:val="000B3C89"/>
    <w:rsid w:val="000B7FCD"/>
    <w:rsid w:val="000C15CA"/>
    <w:rsid w:val="000C1844"/>
    <w:rsid w:val="000C18C5"/>
    <w:rsid w:val="000C23F4"/>
    <w:rsid w:val="000C2446"/>
    <w:rsid w:val="000C2844"/>
    <w:rsid w:val="000C57AC"/>
    <w:rsid w:val="000C64F8"/>
    <w:rsid w:val="000C6DA2"/>
    <w:rsid w:val="000C7026"/>
    <w:rsid w:val="000D0A89"/>
    <w:rsid w:val="000D14F2"/>
    <w:rsid w:val="000D6071"/>
    <w:rsid w:val="000D66A9"/>
    <w:rsid w:val="000E04E3"/>
    <w:rsid w:val="000E0BA8"/>
    <w:rsid w:val="000E2691"/>
    <w:rsid w:val="000E35D9"/>
    <w:rsid w:val="000E5225"/>
    <w:rsid w:val="000E58A4"/>
    <w:rsid w:val="000E71FD"/>
    <w:rsid w:val="000E7FEB"/>
    <w:rsid w:val="000F0C7F"/>
    <w:rsid w:val="000F26C5"/>
    <w:rsid w:val="000F5748"/>
    <w:rsid w:val="000F6074"/>
    <w:rsid w:val="0010146B"/>
    <w:rsid w:val="00101C00"/>
    <w:rsid w:val="001031C1"/>
    <w:rsid w:val="00103CEC"/>
    <w:rsid w:val="00104584"/>
    <w:rsid w:val="001051FD"/>
    <w:rsid w:val="00105B30"/>
    <w:rsid w:val="001111A6"/>
    <w:rsid w:val="001112F3"/>
    <w:rsid w:val="001143A5"/>
    <w:rsid w:val="001218F1"/>
    <w:rsid w:val="00122802"/>
    <w:rsid w:val="00122DE2"/>
    <w:rsid w:val="00122E87"/>
    <w:rsid w:val="00122F52"/>
    <w:rsid w:val="00127946"/>
    <w:rsid w:val="00127C1A"/>
    <w:rsid w:val="001328F6"/>
    <w:rsid w:val="00132F96"/>
    <w:rsid w:val="00137269"/>
    <w:rsid w:val="00142A95"/>
    <w:rsid w:val="00143D5E"/>
    <w:rsid w:val="00144971"/>
    <w:rsid w:val="00150A66"/>
    <w:rsid w:val="00153D65"/>
    <w:rsid w:val="001548D7"/>
    <w:rsid w:val="00155182"/>
    <w:rsid w:val="00157FD8"/>
    <w:rsid w:val="0016044E"/>
    <w:rsid w:val="00161B5E"/>
    <w:rsid w:val="00165426"/>
    <w:rsid w:val="0016643E"/>
    <w:rsid w:val="001677CF"/>
    <w:rsid w:val="001714C2"/>
    <w:rsid w:val="0017157B"/>
    <w:rsid w:val="001759D5"/>
    <w:rsid w:val="00176A7E"/>
    <w:rsid w:val="00184647"/>
    <w:rsid w:val="00185360"/>
    <w:rsid w:val="00190339"/>
    <w:rsid w:val="00191FC9"/>
    <w:rsid w:val="001936F7"/>
    <w:rsid w:val="00193963"/>
    <w:rsid w:val="00195C9D"/>
    <w:rsid w:val="001A24BA"/>
    <w:rsid w:val="001A35CE"/>
    <w:rsid w:val="001A5FEF"/>
    <w:rsid w:val="001A6A4B"/>
    <w:rsid w:val="001A7FB3"/>
    <w:rsid w:val="001B17CB"/>
    <w:rsid w:val="001B2799"/>
    <w:rsid w:val="001B306D"/>
    <w:rsid w:val="001B43AF"/>
    <w:rsid w:val="001B4F0E"/>
    <w:rsid w:val="001C0CC7"/>
    <w:rsid w:val="001C1369"/>
    <w:rsid w:val="001C3389"/>
    <w:rsid w:val="001C3D42"/>
    <w:rsid w:val="001C6937"/>
    <w:rsid w:val="001C7A11"/>
    <w:rsid w:val="001D1427"/>
    <w:rsid w:val="001D1521"/>
    <w:rsid w:val="001D1EDA"/>
    <w:rsid w:val="001D2496"/>
    <w:rsid w:val="001D2EAE"/>
    <w:rsid w:val="001D3033"/>
    <w:rsid w:val="001D3C5E"/>
    <w:rsid w:val="001D4051"/>
    <w:rsid w:val="001D40CE"/>
    <w:rsid w:val="001D4493"/>
    <w:rsid w:val="001D587D"/>
    <w:rsid w:val="001D5C9D"/>
    <w:rsid w:val="001D6070"/>
    <w:rsid w:val="001E21CE"/>
    <w:rsid w:val="001E2655"/>
    <w:rsid w:val="001E28A8"/>
    <w:rsid w:val="001E3CDB"/>
    <w:rsid w:val="001E7FE8"/>
    <w:rsid w:val="001F143A"/>
    <w:rsid w:val="001F149E"/>
    <w:rsid w:val="001F1AC3"/>
    <w:rsid w:val="001F53EE"/>
    <w:rsid w:val="001F57ED"/>
    <w:rsid w:val="001F5971"/>
    <w:rsid w:val="001F711F"/>
    <w:rsid w:val="002009A3"/>
    <w:rsid w:val="00200AE8"/>
    <w:rsid w:val="002025F7"/>
    <w:rsid w:val="00205B12"/>
    <w:rsid w:val="00213B2B"/>
    <w:rsid w:val="00213B87"/>
    <w:rsid w:val="00217106"/>
    <w:rsid w:val="002177FF"/>
    <w:rsid w:val="002275B7"/>
    <w:rsid w:val="00227DB8"/>
    <w:rsid w:val="00230A14"/>
    <w:rsid w:val="00231463"/>
    <w:rsid w:val="00232129"/>
    <w:rsid w:val="00237BEA"/>
    <w:rsid w:val="002402CA"/>
    <w:rsid w:val="002430D1"/>
    <w:rsid w:val="00244027"/>
    <w:rsid w:val="00250501"/>
    <w:rsid w:val="00251883"/>
    <w:rsid w:val="00251A30"/>
    <w:rsid w:val="00254539"/>
    <w:rsid w:val="00255607"/>
    <w:rsid w:val="002569AF"/>
    <w:rsid w:val="002573B5"/>
    <w:rsid w:val="00260B01"/>
    <w:rsid w:val="00261670"/>
    <w:rsid w:val="00261942"/>
    <w:rsid w:val="0026223A"/>
    <w:rsid w:val="002643CE"/>
    <w:rsid w:val="00264BA0"/>
    <w:rsid w:val="00265B90"/>
    <w:rsid w:val="00267FEF"/>
    <w:rsid w:val="00272178"/>
    <w:rsid w:val="0027246D"/>
    <w:rsid w:val="00272ED3"/>
    <w:rsid w:val="002732B4"/>
    <w:rsid w:val="002745C3"/>
    <w:rsid w:val="0027550A"/>
    <w:rsid w:val="00280333"/>
    <w:rsid w:val="002822AB"/>
    <w:rsid w:val="002828FB"/>
    <w:rsid w:val="002876E7"/>
    <w:rsid w:val="002879B0"/>
    <w:rsid w:val="00291F0D"/>
    <w:rsid w:val="0029342C"/>
    <w:rsid w:val="00293F95"/>
    <w:rsid w:val="0029462A"/>
    <w:rsid w:val="00294F35"/>
    <w:rsid w:val="002A0DEC"/>
    <w:rsid w:val="002A377D"/>
    <w:rsid w:val="002A3D9C"/>
    <w:rsid w:val="002A5E91"/>
    <w:rsid w:val="002B10A6"/>
    <w:rsid w:val="002B2B5A"/>
    <w:rsid w:val="002B40EE"/>
    <w:rsid w:val="002B50CC"/>
    <w:rsid w:val="002B5F45"/>
    <w:rsid w:val="002C13E4"/>
    <w:rsid w:val="002C208B"/>
    <w:rsid w:val="002C3A6F"/>
    <w:rsid w:val="002C637D"/>
    <w:rsid w:val="002C6BC6"/>
    <w:rsid w:val="002D5A32"/>
    <w:rsid w:val="002D6A66"/>
    <w:rsid w:val="002D7BF9"/>
    <w:rsid w:val="002D7C36"/>
    <w:rsid w:val="002E0A4F"/>
    <w:rsid w:val="002E2116"/>
    <w:rsid w:val="002E2317"/>
    <w:rsid w:val="002E2880"/>
    <w:rsid w:val="002E4DF9"/>
    <w:rsid w:val="002E7930"/>
    <w:rsid w:val="002F0EAE"/>
    <w:rsid w:val="002F1095"/>
    <w:rsid w:val="002F15C9"/>
    <w:rsid w:val="002F1ADA"/>
    <w:rsid w:val="002F201E"/>
    <w:rsid w:val="002F4821"/>
    <w:rsid w:val="002F6A38"/>
    <w:rsid w:val="00300ABC"/>
    <w:rsid w:val="00301E43"/>
    <w:rsid w:val="00305833"/>
    <w:rsid w:val="00310B91"/>
    <w:rsid w:val="00314FD4"/>
    <w:rsid w:val="0031550E"/>
    <w:rsid w:val="0031658E"/>
    <w:rsid w:val="003169EB"/>
    <w:rsid w:val="00316CBB"/>
    <w:rsid w:val="00316EAF"/>
    <w:rsid w:val="00320283"/>
    <w:rsid w:val="00323784"/>
    <w:rsid w:val="003237C2"/>
    <w:rsid w:val="0032458C"/>
    <w:rsid w:val="00324A66"/>
    <w:rsid w:val="00327E5D"/>
    <w:rsid w:val="00331898"/>
    <w:rsid w:val="00331B5A"/>
    <w:rsid w:val="00333542"/>
    <w:rsid w:val="00337796"/>
    <w:rsid w:val="00337C40"/>
    <w:rsid w:val="003419A1"/>
    <w:rsid w:val="00342010"/>
    <w:rsid w:val="00343FA1"/>
    <w:rsid w:val="00345FAE"/>
    <w:rsid w:val="00346DB3"/>
    <w:rsid w:val="00347620"/>
    <w:rsid w:val="00347AD0"/>
    <w:rsid w:val="0035035F"/>
    <w:rsid w:val="00352BC7"/>
    <w:rsid w:val="00353348"/>
    <w:rsid w:val="00353609"/>
    <w:rsid w:val="00353E9B"/>
    <w:rsid w:val="003540C7"/>
    <w:rsid w:val="00354A19"/>
    <w:rsid w:val="00357232"/>
    <w:rsid w:val="0036049C"/>
    <w:rsid w:val="00361FDF"/>
    <w:rsid w:val="0036218A"/>
    <w:rsid w:val="0036418A"/>
    <w:rsid w:val="00364312"/>
    <w:rsid w:val="0037180F"/>
    <w:rsid w:val="00374A16"/>
    <w:rsid w:val="00375418"/>
    <w:rsid w:val="00375555"/>
    <w:rsid w:val="00375763"/>
    <w:rsid w:val="003812B2"/>
    <w:rsid w:val="00381B5B"/>
    <w:rsid w:val="00386D3B"/>
    <w:rsid w:val="00392196"/>
    <w:rsid w:val="0039336B"/>
    <w:rsid w:val="00393785"/>
    <w:rsid w:val="00395553"/>
    <w:rsid w:val="003A2B55"/>
    <w:rsid w:val="003A4218"/>
    <w:rsid w:val="003B1CE2"/>
    <w:rsid w:val="003B2163"/>
    <w:rsid w:val="003B3EFF"/>
    <w:rsid w:val="003B47E5"/>
    <w:rsid w:val="003B6848"/>
    <w:rsid w:val="003B6C79"/>
    <w:rsid w:val="003C067F"/>
    <w:rsid w:val="003C0D4D"/>
    <w:rsid w:val="003C18E4"/>
    <w:rsid w:val="003C26CC"/>
    <w:rsid w:val="003C317B"/>
    <w:rsid w:val="003C3B1C"/>
    <w:rsid w:val="003C6420"/>
    <w:rsid w:val="003D10A4"/>
    <w:rsid w:val="003D28A4"/>
    <w:rsid w:val="003D2A38"/>
    <w:rsid w:val="003D3117"/>
    <w:rsid w:val="003D3FB8"/>
    <w:rsid w:val="003D5402"/>
    <w:rsid w:val="003D5548"/>
    <w:rsid w:val="003D58A6"/>
    <w:rsid w:val="003D5C10"/>
    <w:rsid w:val="003D6B18"/>
    <w:rsid w:val="003D7256"/>
    <w:rsid w:val="003D72DB"/>
    <w:rsid w:val="003D78C5"/>
    <w:rsid w:val="003E15C4"/>
    <w:rsid w:val="003E56D0"/>
    <w:rsid w:val="003F0605"/>
    <w:rsid w:val="003F19D6"/>
    <w:rsid w:val="003F1DB4"/>
    <w:rsid w:val="003F5799"/>
    <w:rsid w:val="00400F6C"/>
    <w:rsid w:val="00402D59"/>
    <w:rsid w:val="00403B35"/>
    <w:rsid w:val="00404B19"/>
    <w:rsid w:val="00404BD7"/>
    <w:rsid w:val="00405F24"/>
    <w:rsid w:val="0041039A"/>
    <w:rsid w:val="0041196B"/>
    <w:rsid w:val="00412D21"/>
    <w:rsid w:val="00416270"/>
    <w:rsid w:val="004167B6"/>
    <w:rsid w:val="00416E11"/>
    <w:rsid w:val="004173EC"/>
    <w:rsid w:val="00420B33"/>
    <w:rsid w:val="00421113"/>
    <w:rsid w:val="00421C12"/>
    <w:rsid w:val="00421E1B"/>
    <w:rsid w:val="0042353E"/>
    <w:rsid w:val="00423D85"/>
    <w:rsid w:val="0042414B"/>
    <w:rsid w:val="00424F9D"/>
    <w:rsid w:val="00425FEC"/>
    <w:rsid w:val="00427E44"/>
    <w:rsid w:val="0043159F"/>
    <w:rsid w:val="004329D6"/>
    <w:rsid w:val="0043349E"/>
    <w:rsid w:val="004341BC"/>
    <w:rsid w:val="0043428A"/>
    <w:rsid w:val="00434B66"/>
    <w:rsid w:val="00437C65"/>
    <w:rsid w:val="004425D2"/>
    <w:rsid w:val="004464B1"/>
    <w:rsid w:val="00451067"/>
    <w:rsid w:val="00452668"/>
    <w:rsid w:val="00453090"/>
    <w:rsid w:val="004554DB"/>
    <w:rsid w:val="00456767"/>
    <w:rsid w:val="00457836"/>
    <w:rsid w:val="00457F21"/>
    <w:rsid w:val="004600B9"/>
    <w:rsid w:val="00460321"/>
    <w:rsid w:val="00460CCB"/>
    <w:rsid w:val="00463ACB"/>
    <w:rsid w:val="00465152"/>
    <w:rsid w:val="00466F4F"/>
    <w:rsid w:val="004676A0"/>
    <w:rsid w:val="00471E94"/>
    <w:rsid w:val="00472341"/>
    <w:rsid w:val="00472878"/>
    <w:rsid w:val="0048120C"/>
    <w:rsid w:val="00482BC6"/>
    <w:rsid w:val="00482F87"/>
    <w:rsid w:val="00484B62"/>
    <w:rsid w:val="00486296"/>
    <w:rsid w:val="00490AFF"/>
    <w:rsid w:val="0049129A"/>
    <w:rsid w:val="0049282C"/>
    <w:rsid w:val="00493B10"/>
    <w:rsid w:val="00496072"/>
    <w:rsid w:val="004968A8"/>
    <w:rsid w:val="00497E21"/>
    <w:rsid w:val="004A2D99"/>
    <w:rsid w:val="004A3109"/>
    <w:rsid w:val="004A4D4F"/>
    <w:rsid w:val="004A77BE"/>
    <w:rsid w:val="004B043A"/>
    <w:rsid w:val="004B2CA3"/>
    <w:rsid w:val="004B641E"/>
    <w:rsid w:val="004C0CA0"/>
    <w:rsid w:val="004C0D37"/>
    <w:rsid w:val="004C2548"/>
    <w:rsid w:val="004C26F6"/>
    <w:rsid w:val="004C3A42"/>
    <w:rsid w:val="004C6546"/>
    <w:rsid w:val="004C6F19"/>
    <w:rsid w:val="004D2C57"/>
    <w:rsid w:val="004D3967"/>
    <w:rsid w:val="004D5514"/>
    <w:rsid w:val="004D5ECD"/>
    <w:rsid w:val="004D6E25"/>
    <w:rsid w:val="004D7A33"/>
    <w:rsid w:val="004E1C23"/>
    <w:rsid w:val="004E3058"/>
    <w:rsid w:val="004E3150"/>
    <w:rsid w:val="004E46D4"/>
    <w:rsid w:val="004E55DC"/>
    <w:rsid w:val="004E63F9"/>
    <w:rsid w:val="004F238A"/>
    <w:rsid w:val="004F280F"/>
    <w:rsid w:val="004F2D45"/>
    <w:rsid w:val="004F305F"/>
    <w:rsid w:val="004F318D"/>
    <w:rsid w:val="004F3886"/>
    <w:rsid w:val="004F3B36"/>
    <w:rsid w:val="004F4C82"/>
    <w:rsid w:val="004F6432"/>
    <w:rsid w:val="004F6700"/>
    <w:rsid w:val="00501011"/>
    <w:rsid w:val="00501B71"/>
    <w:rsid w:val="005053E1"/>
    <w:rsid w:val="00505890"/>
    <w:rsid w:val="00506492"/>
    <w:rsid w:val="00506494"/>
    <w:rsid w:val="00506567"/>
    <w:rsid w:val="0050693B"/>
    <w:rsid w:val="00507BF0"/>
    <w:rsid w:val="00511F0A"/>
    <w:rsid w:val="005170A8"/>
    <w:rsid w:val="005179C0"/>
    <w:rsid w:val="00517B2E"/>
    <w:rsid w:val="00517E57"/>
    <w:rsid w:val="00521381"/>
    <w:rsid w:val="005214E5"/>
    <w:rsid w:val="00522818"/>
    <w:rsid w:val="005232D9"/>
    <w:rsid w:val="0052566C"/>
    <w:rsid w:val="0053150E"/>
    <w:rsid w:val="005326C0"/>
    <w:rsid w:val="005328EC"/>
    <w:rsid w:val="005362C2"/>
    <w:rsid w:val="0054012E"/>
    <w:rsid w:val="00541178"/>
    <w:rsid w:val="00541EC7"/>
    <w:rsid w:val="00541FA2"/>
    <w:rsid w:val="00543E14"/>
    <w:rsid w:val="005459D4"/>
    <w:rsid w:val="0054736D"/>
    <w:rsid w:val="00555E5E"/>
    <w:rsid w:val="00555E9A"/>
    <w:rsid w:val="00556DC2"/>
    <w:rsid w:val="00560625"/>
    <w:rsid w:val="005656F8"/>
    <w:rsid w:val="00566154"/>
    <w:rsid w:val="005669E2"/>
    <w:rsid w:val="00566BB3"/>
    <w:rsid w:val="005674A3"/>
    <w:rsid w:val="0057257C"/>
    <w:rsid w:val="00575794"/>
    <w:rsid w:val="00575ECD"/>
    <w:rsid w:val="00577645"/>
    <w:rsid w:val="00577B48"/>
    <w:rsid w:val="00581273"/>
    <w:rsid w:val="00581D50"/>
    <w:rsid w:val="00582748"/>
    <w:rsid w:val="00585EEB"/>
    <w:rsid w:val="005872CD"/>
    <w:rsid w:val="005965DD"/>
    <w:rsid w:val="00597A41"/>
    <w:rsid w:val="00597C8B"/>
    <w:rsid w:val="005A045B"/>
    <w:rsid w:val="005A23CD"/>
    <w:rsid w:val="005A4F73"/>
    <w:rsid w:val="005A7C20"/>
    <w:rsid w:val="005B0449"/>
    <w:rsid w:val="005B0D38"/>
    <w:rsid w:val="005B18A6"/>
    <w:rsid w:val="005B2F89"/>
    <w:rsid w:val="005B4E86"/>
    <w:rsid w:val="005C1CCA"/>
    <w:rsid w:val="005C6805"/>
    <w:rsid w:val="005D0F1D"/>
    <w:rsid w:val="005D1185"/>
    <w:rsid w:val="005D3C5F"/>
    <w:rsid w:val="005D450E"/>
    <w:rsid w:val="005D50BE"/>
    <w:rsid w:val="005D510C"/>
    <w:rsid w:val="005E146C"/>
    <w:rsid w:val="005E3E77"/>
    <w:rsid w:val="005E4AAA"/>
    <w:rsid w:val="005E57C0"/>
    <w:rsid w:val="005E6030"/>
    <w:rsid w:val="005F62AC"/>
    <w:rsid w:val="00604A84"/>
    <w:rsid w:val="006050E4"/>
    <w:rsid w:val="00605B01"/>
    <w:rsid w:val="0061062B"/>
    <w:rsid w:val="00613637"/>
    <w:rsid w:val="0061377B"/>
    <w:rsid w:val="00615BFC"/>
    <w:rsid w:val="006240F4"/>
    <w:rsid w:val="00625B71"/>
    <w:rsid w:val="0063204E"/>
    <w:rsid w:val="006340EE"/>
    <w:rsid w:val="006344E0"/>
    <w:rsid w:val="0063459E"/>
    <w:rsid w:val="006348A1"/>
    <w:rsid w:val="0063553D"/>
    <w:rsid w:val="00635EF8"/>
    <w:rsid w:val="00637F10"/>
    <w:rsid w:val="006406FD"/>
    <w:rsid w:val="00640A64"/>
    <w:rsid w:val="00640F5F"/>
    <w:rsid w:val="00641470"/>
    <w:rsid w:val="006453F9"/>
    <w:rsid w:val="006465E8"/>
    <w:rsid w:val="00647A81"/>
    <w:rsid w:val="006504C4"/>
    <w:rsid w:val="00653789"/>
    <w:rsid w:val="00655EA8"/>
    <w:rsid w:val="00656EC2"/>
    <w:rsid w:val="00661548"/>
    <w:rsid w:val="00661691"/>
    <w:rsid w:val="006616F9"/>
    <w:rsid w:val="00665F37"/>
    <w:rsid w:val="00667724"/>
    <w:rsid w:val="00672210"/>
    <w:rsid w:val="006751AA"/>
    <w:rsid w:val="00676703"/>
    <w:rsid w:val="00676C39"/>
    <w:rsid w:val="00680A02"/>
    <w:rsid w:val="00680FF4"/>
    <w:rsid w:val="00682B01"/>
    <w:rsid w:val="006830EE"/>
    <w:rsid w:val="00683E5F"/>
    <w:rsid w:val="006843AD"/>
    <w:rsid w:val="00684432"/>
    <w:rsid w:val="0068485E"/>
    <w:rsid w:val="006908E5"/>
    <w:rsid w:val="00691989"/>
    <w:rsid w:val="00692021"/>
    <w:rsid w:val="0069281A"/>
    <w:rsid w:val="006948FA"/>
    <w:rsid w:val="00694916"/>
    <w:rsid w:val="006A3874"/>
    <w:rsid w:val="006A3CD0"/>
    <w:rsid w:val="006A5408"/>
    <w:rsid w:val="006A7280"/>
    <w:rsid w:val="006A7A14"/>
    <w:rsid w:val="006B10AE"/>
    <w:rsid w:val="006B2BE6"/>
    <w:rsid w:val="006B76A7"/>
    <w:rsid w:val="006B7C91"/>
    <w:rsid w:val="006C129F"/>
    <w:rsid w:val="006C79F5"/>
    <w:rsid w:val="006C7AF7"/>
    <w:rsid w:val="006D328B"/>
    <w:rsid w:val="006D5329"/>
    <w:rsid w:val="006D58CB"/>
    <w:rsid w:val="006D60FE"/>
    <w:rsid w:val="006D73AA"/>
    <w:rsid w:val="006D7713"/>
    <w:rsid w:val="006E0243"/>
    <w:rsid w:val="006E4198"/>
    <w:rsid w:val="006E6826"/>
    <w:rsid w:val="006E798F"/>
    <w:rsid w:val="006F0BC8"/>
    <w:rsid w:val="006F1239"/>
    <w:rsid w:val="006F128C"/>
    <w:rsid w:val="006F1481"/>
    <w:rsid w:val="006F2897"/>
    <w:rsid w:val="006F2CDD"/>
    <w:rsid w:val="006F4C97"/>
    <w:rsid w:val="006F77FB"/>
    <w:rsid w:val="006F7891"/>
    <w:rsid w:val="00700BA4"/>
    <w:rsid w:val="00701C53"/>
    <w:rsid w:val="00702590"/>
    <w:rsid w:val="00704A9A"/>
    <w:rsid w:val="00707383"/>
    <w:rsid w:val="0071376C"/>
    <w:rsid w:val="007177D0"/>
    <w:rsid w:val="0072082E"/>
    <w:rsid w:val="007256D2"/>
    <w:rsid w:val="00726459"/>
    <w:rsid w:val="00727533"/>
    <w:rsid w:val="00730D5B"/>
    <w:rsid w:val="00731DF2"/>
    <w:rsid w:val="0073208F"/>
    <w:rsid w:val="00734D31"/>
    <w:rsid w:val="00743FFF"/>
    <w:rsid w:val="00744385"/>
    <w:rsid w:val="00747204"/>
    <w:rsid w:val="0074797D"/>
    <w:rsid w:val="00747BA0"/>
    <w:rsid w:val="0075171E"/>
    <w:rsid w:val="00766240"/>
    <w:rsid w:val="00767019"/>
    <w:rsid w:val="00770605"/>
    <w:rsid w:val="00771EFD"/>
    <w:rsid w:val="00775370"/>
    <w:rsid w:val="007802F4"/>
    <w:rsid w:val="00784D99"/>
    <w:rsid w:val="00792503"/>
    <w:rsid w:val="0079280E"/>
    <w:rsid w:val="00793208"/>
    <w:rsid w:val="00794F7D"/>
    <w:rsid w:val="0079640D"/>
    <w:rsid w:val="007970AC"/>
    <w:rsid w:val="00797E16"/>
    <w:rsid w:val="007A0935"/>
    <w:rsid w:val="007A1EDD"/>
    <w:rsid w:val="007A3C51"/>
    <w:rsid w:val="007A49D6"/>
    <w:rsid w:val="007A78C4"/>
    <w:rsid w:val="007B0706"/>
    <w:rsid w:val="007B2943"/>
    <w:rsid w:val="007B36B1"/>
    <w:rsid w:val="007B6732"/>
    <w:rsid w:val="007B67CE"/>
    <w:rsid w:val="007C0433"/>
    <w:rsid w:val="007C7C5E"/>
    <w:rsid w:val="007D05C1"/>
    <w:rsid w:val="007D0A54"/>
    <w:rsid w:val="007D0FCD"/>
    <w:rsid w:val="007D2FD5"/>
    <w:rsid w:val="007D32E7"/>
    <w:rsid w:val="007D3456"/>
    <w:rsid w:val="007D4444"/>
    <w:rsid w:val="007D44ED"/>
    <w:rsid w:val="007D5726"/>
    <w:rsid w:val="007D5C39"/>
    <w:rsid w:val="007D69F1"/>
    <w:rsid w:val="007D7316"/>
    <w:rsid w:val="007D73BD"/>
    <w:rsid w:val="007D77B9"/>
    <w:rsid w:val="007D7904"/>
    <w:rsid w:val="007E1217"/>
    <w:rsid w:val="007E2398"/>
    <w:rsid w:val="007E4D8B"/>
    <w:rsid w:val="007E56F8"/>
    <w:rsid w:val="007E6951"/>
    <w:rsid w:val="007E69E0"/>
    <w:rsid w:val="007E69EE"/>
    <w:rsid w:val="007F06AD"/>
    <w:rsid w:val="007F072B"/>
    <w:rsid w:val="007F2F0E"/>
    <w:rsid w:val="007F3388"/>
    <w:rsid w:val="007F3ED8"/>
    <w:rsid w:val="007F436C"/>
    <w:rsid w:val="007F7201"/>
    <w:rsid w:val="0080010E"/>
    <w:rsid w:val="00800CCF"/>
    <w:rsid w:val="00803573"/>
    <w:rsid w:val="00804D3D"/>
    <w:rsid w:val="00805B64"/>
    <w:rsid w:val="00806207"/>
    <w:rsid w:val="00806EE9"/>
    <w:rsid w:val="00811001"/>
    <w:rsid w:val="00811B5E"/>
    <w:rsid w:val="00812B1B"/>
    <w:rsid w:val="00812F6C"/>
    <w:rsid w:val="00814125"/>
    <w:rsid w:val="008142AF"/>
    <w:rsid w:val="00814CE1"/>
    <w:rsid w:val="008161FD"/>
    <w:rsid w:val="00821C68"/>
    <w:rsid w:val="00823657"/>
    <w:rsid w:val="00826C59"/>
    <w:rsid w:val="00826D4F"/>
    <w:rsid w:val="008312A4"/>
    <w:rsid w:val="00832717"/>
    <w:rsid w:val="00833F67"/>
    <w:rsid w:val="0083580C"/>
    <w:rsid w:val="00835CF1"/>
    <w:rsid w:val="00835E2D"/>
    <w:rsid w:val="00840646"/>
    <w:rsid w:val="00842F3D"/>
    <w:rsid w:val="008469F2"/>
    <w:rsid w:val="00847D67"/>
    <w:rsid w:val="0085168C"/>
    <w:rsid w:val="00851E2A"/>
    <w:rsid w:val="008602FC"/>
    <w:rsid w:val="00860D0C"/>
    <w:rsid w:val="00862476"/>
    <w:rsid w:val="00867326"/>
    <w:rsid w:val="00872E50"/>
    <w:rsid w:val="008759E0"/>
    <w:rsid w:val="008763D9"/>
    <w:rsid w:val="00877453"/>
    <w:rsid w:val="00882D04"/>
    <w:rsid w:val="00884315"/>
    <w:rsid w:val="0088509C"/>
    <w:rsid w:val="00891AC0"/>
    <w:rsid w:val="00892801"/>
    <w:rsid w:val="008929E8"/>
    <w:rsid w:val="00892BC3"/>
    <w:rsid w:val="0089433C"/>
    <w:rsid w:val="008A1E70"/>
    <w:rsid w:val="008A2D16"/>
    <w:rsid w:val="008A2F57"/>
    <w:rsid w:val="008A3288"/>
    <w:rsid w:val="008A5956"/>
    <w:rsid w:val="008A5D6A"/>
    <w:rsid w:val="008A6848"/>
    <w:rsid w:val="008B23C3"/>
    <w:rsid w:val="008B356D"/>
    <w:rsid w:val="008B4DCF"/>
    <w:rsid w:val="008B523C"/>
    <w:rsid w:val="008B58A4"/>
    <w:rsid w:val="008B678A"/>
    <w:rsid w:val="008B689E"/>
    <w:rsid w:val="008B72C5"/>
    <w:rsid w:val="008D6BE8"/>
    <w:rsid w:val="008E1284"/>
    <w:rsid w:val="008E4411"/>
    <w:rsid w:val="008E6D8F"/>
    <w:rsid w:val="008F10B4"/>
    <w:rsid w:val="008F28E4"/>
    <w:rsid w:val="008F32F6"/>
    <w:rsid w:val="008F33ED"/>
    <w:rsid w:val="008F5E8A"/>
    <w:rsid w:val="008F6A76"/>
    <w:rsid w:val="008F6FC0"/>
    <w:rsid w:val="008F7878"/>
    <w:rsid w:val="008F7BFC"/>
    <w:rsid w:val="009032E3"/>
    <w:rsid w:val="00904C29"/>
    <w:rsid w:val="00905548"/>
    <w:rsid w:val="0090586B"/>
    <w:rsid w:val="009066E9"/>
    <w:rsid w:val="00910D6C"/>
    <w:rsid w:val="00913BA5"/>
    <w:rsid w:val="00915607"/>
    <w:rsid w:val="009156CC"/>
    <w:rsid w:val="00916506"/>
    <w:rsid w:val="00916CE9"/>
    <w:rsid w:val="009173E5"/>
    <w:rsid w:val="00917B46"/>
    <w:rsid w:val="00920AA9"/>
    <w:rsid w:val="0092298B"/>
    <w:rsid w:val="009236C3"/>
    <w:rsid w:val="0092484C"/>
    <w:rsid w:val="0092525D"/>
    <w:rsid w:val="00926B8C"/>
    <w:rsid w:val="00931E3E"/>
    <w:rsid w:val="009338EC"/>
    <w:rsid w:val="00933BCA"/>
    <w:rsid w:val="00936366"/>
    <w:rsid w:val="00937E3E"/>
    <w:rsid w:val="009408DF"/>
    <w:rsid w:val="00941D90"/>
    <w:rsid w:val="009423A8"/>
    <w:rsid w:val="0094285C"/>
    <w:rsid w:val="009429E8"/>
    <w:rsid w:val="0094685F"/>
    <w:rsid w:val="00946A6B"/>
    <w:rsid w:val="00947897"/>
    <w:rsid w:val="00947F44"/>
    <w:rsid w:val="009516F3"/>
    <w:rsid w:val="00955D8E"/>
    <w:rsid w:val="009568D2"/>
    <w:rsid w:val="009569CB"/>
    <w:rsid w:val="0095701B"/>
    <w:rsid w:val="00965575"/>
    <w:rsid w:val="00965941"/>
    <w:rsid w:val="009673EF"/>
    <w:rsid w:val="00970AC7"/>
    <w:rsid w:val="00971ACA"/>
    <w:rsid w:val="009728E0"/>
    <w:rsid w:val="0097471B"/>
    <w:rsid w:val="009748EF"/>
    <w:rsid w:val="00980EAE"/>
    <w:rsid w:val="009840CF"/>
    <w:rsid w:val="00985B9E"/>
    <w:rsid w:val="0099053A"/>
    <w:rsid w:val="009909F4"/>
    <w:rsid w:val="00990F69"/>
    <w:rsid w:val="00992EFF"/>
    <w:rsid w:val="009930FC"/>
    <w:rsid w:val="00993B61"/>
    <w:rsid w:val="00994936"/>
    <w:rsid w:val="00994D67"/>
    <w:rsid w:val="00995A9E"/>
    <w:rsid w:val="00995F31"/>
    <w:rsid w:val="009961D5"/>
    <w:rsid w:val="009A0341"/>
    <w:rsid w:val="009A0734"/>
    <w:rsid w:val="009A0747"/>
    <w:rsid w:val="009A41F9"/>
    <w:rsid w:val="009A5791"/>
    <w:rsid w:val="009A5E1F"/>
    <w:rsid w:val="009A60CE"/>
    <w:rsid w:val="009B2F21"/>
    <w:rsid w:val="009B57A7"/>
    <w:rsid w:val="009C4A2A"/>
    <w:rsid w:val="009C6809"/>
    <w:rsid w:val="009D0C6F"/>
    <w:rsid w:val="009D23CC"/>
    <w:rsid w:val="009D42B8"/>
    <w:rsid w:val="009D6157"/>
    <w:rsid w:val="009D6903"/>
    <w:rsid w:val="009D7475"/>
    <w:rsid w:val="009D74C6"/>
    <w:rsid w:val="009D77D4"/>
    <w:rsid w:val="009D7CE9"/>
    <w:rsid w:val="009E0019"/>
    <w:rsid w:val="009E05F3"/>
    <w:rsid w:val="009E1FB5"/>
    <w:rsid w:val="009E2D2D"/>
    <w:rsid w:val="009E6286"/>
    <w:rsid w:val="009E6BF7"/>
    <w:rsid w:val="009E7FC3"/>
    <w:rsid w:val="009F2260"/>
    <w:rsid w:val="009F386A"/>
    <w:rsid w:val="009F469D"/>
    <w:rsid w:val="009F4A65"/>
    <w:rsid w:val="009F4C05"/>
    <w:rsid w:val="009F590D"/>
    <w:rsid w:val="009F663F"/>
    <w:rsid w:val="00A00D8D"/>
    <w:rsid w:val="00A0157E"/>
    <w:rsid w:val="00A01F3E"/>
    <w:rsid w:val="00A02A18"/>
    <w:rsid w:val="00A02CCF"/>
    <w:rsid w:val="00A02E3F"/>
    <w:rsid w:val="00A038F0"/>
    <w:rsid w:val="00A03AD4"/>
    <w:rsid w:val="00A053BE"/>
    <w:rsid w:val="00A05619"/>
    <w:rsid w:val="00A05C06"/>
    <w:rsid w:val="00A066F1"/>
    <w:rsid w:val="00A1052D"/>
    <w:rsid w:val="00A10536"/>
    <w:rsid w:val="00A1456C"/>
    <w:rsid w:val="00A1698B"/>
    <w:rsid w:val="00A21A84"/>
    <w:rsid w:val="00A23F4B"/>
    <w:rsid w:val="00A25555"/>
    <w:rsid w:val="00A26802"/>
    <w:rsid w:val="00A26B2F"/>
    <w:rsid w:val="00A27FD7"/>
    <w:rsid w:val="00A3076C"/>
    <w:rsid w:val="00A321D2"/>
    <w:rsid w:val="00A33873"/>
    <w:rsid w:val="00A34E24"/>
    <w:rsid w:val="00A3732C"/>
    <w:rsid w:val="00A40055"/>
    <w:rsid w:val="00A4223B"/>
    <w:rsid w:val="00A44946"/>
    <w:rsid w:val="00A4647F"/>
    <w:rsid w:val="00A46C1D"/>
    <w:rsid w:val="00A47F0A"/>
    <w:rsid w:val="00A52E8A"/>
    <w:rsid w:val="00A55730"/>
    <w:rsid w:val="00A56A7F"/>
    <w:rsid w:val="00A572AB"/>
    <w:rsid w:val="00A62887"/>
    <w:rsid w:val="00A64C9F"/>
    <w:rsid w:val="00A65017"/>
    <w:rsid w:val="00A65891"/>
    <w:rsid w:val="00A665A3"/>
    <w:rsid w:val="00A665CE"/>
    <w:rsid w:val="00A72A3D"/>
    <w:rsid w:val="00A73A2E"/>
    <w:rsid w:val="00A73E17"/>
    <w:rsid w:val="00A74282"/>
    <w:rsid w:val="00A74F92"/>
    <w:rsid w:val="00A76B1F"/>
    <w:rsid w:val="00A7710C"/>
    <w:rsid w:val="00A817AE"/>
    <w:rsid w:val="00A81E8A"/>
    <w:rsid w:val="00A8205E"/>
    <w:rsid w:val="00A820F8"/>
    <w:rsid w:val="00A83F5A"/>
    <w:rsid w:val="00A84F84"/>
    <w:rsid w:val="00A86852"/>
    <w:rsid w:val="00A87304"/>
    <w:rsid w:val="00A9159B"/>
    <w:rsid w:val="00A91687"/>
    <w:rsid w:val="00A92922"/>
    <w:rsid w:val="00A94134"/>
    <w:rsid w:val="00A94CCE"/>
    <w:rsid w:val="00A9546A"/>
    <w:rsid w:val="00A96133"/>
    <w:rsid w:val="00A96ADF"/>
    <w:rsid w:val="00A97A00"/>
    <w:rsid w:val="00AA111B"/>
    <w:rsid w:val="00AA1B24"/>
    <w:rsid w:val="00AA48ED"/>
    <w:rsid w:val="00AB1A95"/>
    <w:rsid w:val="00AB2211"/>
    <w:rsid w:val="00AB64AE"/>
    <w:rsid w:val="00AC2643"/>
    <w:rsid w:val="00AC2798"/>
    <w:rsid w:val="00AC3A47"/>
    <w:rsid w:val="00AC4292"/>
    <w:rsid w:val="00AC4ADD"/>
    <w:rsid w:val="00AC62EA"/>
    <w:rsid w:val="00AD017C"/>
    <w:rsid w:val="00AD07F7"/>
    <w:rsid w:val="00AD35E1"/>
    <w:rsid w:val="00AD53F7"/>
    <w:rsid w:val="00AE0479"/>
    <w:rsid w:val="00AE0AC0"/>
    <w:rsid w:val="00AE14E7"/>
    <w:rsid w:val="00AE1D20"/>
    <w:rsid w:val="00AE2237"/>
    <w:rsid w:val="00AE5382"/>
    <w:rsid w:val="00AF066E"/>
    <w:rsid w:val="00AF1E3D"/>
    <w:rsid w:val="00AF2794"/>
    <w:rsid w:val="00AF2B96"/>
    <w:rsid w:val="00AF43E5"/>
    <w:rsid w:val="00AF450E"/>
    <w:rsid w:val="00AF4D4A"/>
    <w:rsid w:val="00AF5897"/>
    <w:rsid w:val="00AF656A"/>
    <w:rsid w:val="00B00283"/>
    <w:rsid w:val="00B0057E"/>
    <w:rsid w:val="00B0178F"/>
    <w:rsid w:val="00B03D98"/>
    <w:rsid w:val="00B04BE5"/>
    <w:rsid w:val="00B04BE8"/>
    <w:rsid w:val="00B0532E"/>
    <w:rsid w:val="00B06970"/>
    <w:rsid w:val="00B1028A"/>
    <w:rsid w:val="00B114A9"/>
    <w:rsid w:val="00B11B98"/>
    <w:rsid w:val="00B133D5"/>
    <w:rsid w:val="00B14041"/>
    <w:rsid w:val="00B162CF"/>
    <w:rsid w:val="00B16563"/>
    <w:rsid w:val="00B16BCB"/>
    <w:rsid w:val="00B22147"/>
    <w:rsid w:val="00B22460"/>
    <w:rsid w:val="00B2272B"/>
    <w:rsid w:val="00B23D48"/>
    <w:rsid w:val="00B23F6F"/>
    <w:rsid w:val="00B24218"/>
    <w:rsid w:val="00B25940"/>
    <w:rsid w:val="00B277DB"/>
    <w:rsid w:val="00B27AB9"/>
    <w:rsid w:val="00B30DA8"/>
    <w:rsid w:val="00B3191F"/>
    <w:rsid w:val="00B32723"/>
    <w:rsid w:val="00B34C4D"/>
    <w:rsid w:val="00B35BE8"/>
    <w:rsid w:val="00B3757B"/>
    <w:rsid w:val="00B4030E"/>
    <w:rsid w:val="00B417EF"/>
    <w:rsid w:val="00B41E04"/>
    <w:rsid w:val="00B44D2A"/>
    <w:rsid w:val="00B4536C"/>
    <w:rsid w:val="00B456F8"/>
    <w:rsid w:val="00B465F1"/>
    <w:rsid w:val="00B4754F"/>
    <w:rsid w:val="00B47E40"/>
    <w:rsid w:val="00B47EF2"/>
    <w:rsid w:val="00B51259"/>
    <w:rsid w:val="00B51289"/>
    <w:rsid w:val="00B51BBE"/>
    <w:rsid w:val="00B52DBA"/>
    <w:rsid w:val="00B53CDC"/>
    <w:rsid w:val="00B53D2C"/>
    <w:rsid w:val="00B556F0"/>
    <w:rsid w:val="00B6054F"/>
    <w:rsid w:val="00B630F4"/>
    <w:rsid w:val="00B64BDB"/>
    <w:rsid w:val="00B651DB"/>
    <w:rsid w:val="00B70210"/>
    <w:rsid w:val="00B71A52"/>
    <w:rsid w:val="00B71EB7"/>
    <w:rsid w:val="00B7666A"/>
    <w:rsid w:val="00B76FB4"/>
    <w:rsid w:val="00B81A59"/>
    <w:rsid w:val="00B823B4"/>
    <w:rsid w:val="00B85104"/>
    <w:rsid w:val="00B8569A"/>
    <w:rsid w:val="00B87101"/>
    <w:rsid w:val="00B877E9"/>
    <w:rsid w:val="00B92388"/>
    <w:rsid w:val="00B93A25"/>
    <w:rsid w:val="00B945CA"/>
    <w:rsid w:val="00B964C9"/>
    <w:rsid w:val="00BA2C23"/>
    <w:rsid w:val="00BA37B1"/>
    <w:rsid w:val="00BA3FE6"/>
    <w:rsid w:val="00BA4556"/>
    <w:rsid w:val="00BA4B83"/>
    <w:rsid w:val="00BA5372"/>
    <w:rsid w:val="00BB13D6"/>
    <w:rsid w:val="00BB27AB"/>
    <w:rsid w:val="00BB4B24"/>
    <w:rsid w:val="00BB5A3E"/>
    <w:rsid w:val="00BB6003"/>
    <w:rsid w:val="00BB7FC5"/>
    <w:rsid w:val="00BC2DC3"/>
    <w:rsid w:val="00BC3CEE"/>
    <w:rsid w:val="00BC3FC6"/>
    <w:rsid w:val="00BC5454"/>
    <w:rsid w:val="00BC6450"/>
    <w:rsid w:val="00BD21D7"/>
    <w:rsid w:val="00BD42F1"/>
    <w:rsid w:val="00BD4852"/>
    <w:rsid w:val="00BD4A4F"/>
    <w:rsid w:val="00BD5280"/>
    <w:rsid w:val="00BD62C8"/>
    <w:rsid w:val="00BD63C9"/>
    <w:rsid w:val="00BE20B1"/>
    <w:rsid w:val="00BE266C"/>
    <w:rsid w:val="00BE3E61"/>
    <w:rsid w:val="00BE4464"/>
    <w:rsid w:val="00BE4ED6"/>
    <w:rsid w:val="00BF4121"/>
    <w:rsid w:val="00BF514B"/>
    <w:rsid w:val="00C00618"/>
    <w:rsid w:val="00C025BE"/>
    <w:rsid w:val="00C02B16"/>
    <w:rsid w:val="00C02B9E"/>
    <w:rsid w:val="00C02FD4"/>
    <w:rsid w:val="00C053AD"/>
    <w:rsid w:val="00C07263"/>
    <w:rsid w:val="00C07A9F"/>
    <w:rsid w:val="00C13196"/>
    <w:rsid w:val="00C13FDB"/>
    <w:rsid w:val="00C14485"/>
    <w:rsid w:val="00C14626"/>
    <w:rsid w:val="00C17061"/>
    <w:rsid w:val="00C204FA"/>
    <w:rsid w:val="00C2268B"/>
    <w:rsid w:val="00C23773"/>
    <w:rsid w:val="00C23A9B"/>
    <w:rsid w:val="00C23E13"/>
    <w:rsid w:val="00C26427"/>
    <w:rsid w:val="00C2676B"/>
    <w:rsid w:val="00C276EA"/>
    <w:rsid w:val="00C27F41"/>
    <w:rsid w:val="00C30244"/>
    <w:rsid w:val="00C34798"/>
    <w:rsid w:val="00C369B8"/>
    <w:rsid w:val="00C37C63"/>
    <w:rsid w:val="00C4015E"/>
    <w:rsid w:val="00C40216"/>
    <w:rsid w:val="00C43994"/>
    <w:rsid w:val="00C4450B"/>
    <w:rsid w:val="00C4496C"/>
    <w:rsid w:val="00C452A3"/>
    <w:rsid w:val="00C46040"/>
    <w:rsid w:val="00C47387"/>
    <w:rsid w:val="00C473AB"/>
    <w:rsid w:val="00C47DDA"/>
    <w:rsid w:val="00C51567"/>
    <w:rsid w:val="00C52479"/>
    <w:rsid w:val="00C54B89"/>
    <w:rsid w:val="00C54C08"/>
    <w:rsid w:val="00C55BE8"/>
    <w:rsid w:val="00C564F3"/>
    <w:rsid w:val="00C6072D"/>
    <w:rsid w:val="00C60BBF"/>
    <w:rsid w:val="00C61E4D"/>
    <w:rsid w:val="00C626ED"/>
    <w:rsid w:val="00C628B3"/>
    <w:rsid w:val="00C62FB8"/>
    <w:rsid w:val="00C65A43"/>
    <w:rsid w:val="00C663F4"/>
    <w:rsid w:val="00C75E8E"/>
    <w:rsid w:val="00C812D3"/>
    <w:rsid w:val="00C82B43"/>
    <w:rsid w:val="00C8390E"/>
    <w:rsid w:val="00C84895"/>
    <w:rsid w:val="00C84BB5"/>
    <w:rsid w:val="00C851F5"/>
    <w:rsid w:val="00C86A1E"/>
    <w:rsid w:val="00C878B5"/>
    <w:rsid w:val="00C8793B"/>
    <w:rsid w:val="00C907BF"/>
    <w:rsid w:val="00C90BC1"/>
    <w:rsid w:val="00C9112B"/>
    <w:rsid w:val="00C93EA2"/>
    <w:rsid w:val="00C94265"/>
    <w:rsid w:val="00C97A49"/>
    <w:rsid w:val="00C97C60"/>
    <w:rsid w:val="00CA080F"/>
    <w:rsid w:val="00CA343A"/>
    <w:rsid w:val="00CA369E"/>
    <w:rsid w:val="00CA55B8"/>
    <w:rsid w:val="00CA705A"/>
    <w:rsid w:val="00CB1C46"/>
    <w:rsid w:val="00CB2F85"/>
    <w:rsid w:val="00CB43BA"/>
    <w:rsid w:val="00CB6490"/>
    <w:rsid w:val="00CC07C4"/>
    <w:rsid w:val="00CC39D5"/>
    <w:rsid w:val="00CC4241"/>
    <w:rsid w:val="00CC5853"/>
    <w:rsid w:val="00CC693C"/>
    <w:rsid w:val="00CC78C0"/>
    <w:rsid w:val="00CC7AFA"/>
    <w:rsid w:val="00CD09BB"/>
    <w:rsid w:val="00CD1839"/>
    <w:rsid w:val="00CD3111"/>
    <w:rsid w:val="00CD363E"/>
    <w:rsid w:val="00CD3712"/>
    <w:rsid w:val="00CD39C0"/>
    <w:rsid w:val="00CD4C2A"/>
    <w:rsid w:val="00CD551F"/>
    <w:rsid w:val="00CD6B5B"/>
    <w:rsid w:val="00CE0CF3"/>
    <w:rsid w:val="00CE186E"/>
    <w:rsid w:val="00CE1D8B"/>
    <w:rsid w:val="00CE1FA4"/>
    <w:rsid w:val="00CE401F"/>
    <w:rsid w:val="00CE46D6"/>
    <w:rsid w:val="00CE55DF"/>
    <w:rsid w:val="00CE6E08"/>
    <w:rsid w:val="00CF2CBA"/>
    <w:rsid w:val="00CF30A8"/>
    <w:rsid w:val="00CF4E06"/>
    <w:rsid w:val="00D00E15"/>
    <w:rsid w:val="00D04B69"/>
    <w:rsid w:val="00D06698"/>
    <w:rsid w:val="00D07453"/>
    <w:rsid w:val="00D07AA4"/>
    <w:rsid w:val="00D10322"/>
    <w:rsid w:val="00D12596"/>
    <w:rsid w:val="00D143BE"/>
    <w:rsid w:val="00D213CB"/>
    <w:rsid w:val="00D214B4"/>
    <w:rsid w:val="00D22507"/>
    <w:rsid w:val="00D226DE"/>
    <w:rsid w:val="00D30544"/>
    <w:rsid w:val="00D31B7D"/>
    <w:rsid w:val="00D32837"/>
    <w:rsid w:val="00D32F6E"/>
    <w:rsid w:val="00D35071"/>
    <w:rsid w:val="00D352EA"/>
    <w:rsid w:val="00D35505"/>
    <w:rsid w:val="00D417B2"/>
    <w:rsid w:val="00D4426D"/>
    <w:rsid w:val="00D45713"/>
    <w:rsid w:val="00D45BF8"/>
    <w:rsid w:val="00D46551"/>
    <w:rsid w:val="00D509DF"/>
    <w:rsid w:val="00D50AF3"/>
    <w:rsid w:val="00D5165A"/>
    <w:rsid w:val="00D56777"/>
    <w:rsid w:val="00D626ED"/>
    <w:rsid w:val="00D62811"/>
    <w:rsid w:val="00D628C8"/>
    <w:rsid w:val="00D64087"/>
    <w:rsid w:val="00D6530B"/>
    <w:rsid w:val="00D66D80"/>
    <w:rsid w:val="00D675D7"/>
    <w:rsid w:val="00D7169A"/>
    <w:rsid w:val="00D723CE"/>
    <w:rsid w:val="00D732BD"/>
    <w:rsid w:val="00D7395D"/>
    <w:rsid w:val="00D766A1"/>
    <w:rsid w:val="00D812AE"/>
    <w:rsid w:val="00D82114"/>
    <w:rsid w:val="00D8235F"/>
    <w:rsid w:val="00D82AE9"/>
    <w:rsid w:val="00D837C9"/>
    <w:rsid w:val="00D83CAB"/>
    <w:rsid w:val="00D859A7"/>
    <w:rsid w:val="00D861AF"/>
    <w:rsid w:val="00D86906"/>
    <w:rsid w:val="00D90AAF"/>
    <w:rsid w:val="00D92D63"/>
    <w:rsid w:val="00D92E93"/>
    <w:rsid w:val="00D9573F"/>
    <w:rsid w:val="00DA022D"/>
    <w:rsid w:val="00DA1BFF"/>
    <w:rsid w:val="00DA3443"/>
    <w:rsid w:val="00DA3579"/>
    <w:rsid w:val="00DA3789"/>
    <w:rsid w:val="00DA6C8A"/>
    <w:rsid w:val="00DB06A9"/>
    <w:rsid w:val="00DB1898"/>
    <w:rsid w:val="00DB1E44"/>
    <w:rsid w:val="00DB7143"/>
    <w:rsid w:val="00DC3159"/>
    <w:rsid w:val="00DC50AD"/>
    <w:rsid w:val="00DC56EC"/>
    <w:rsid w:val="00DC6FD0"/>
    <w:rsid w:val="00DC7AC3"/>
    <w:rsid w:val="00DD1444"/>
    <w:rsid w:val="00DD2AC2"/>
    <w:rsid w:val="00DD45ED"/>
    <w:rsid w:val="00DD63B6"/>
    <w:rsid w:val="00DD6EDB"/>
    <w:rsid w:val="00DE0596"/>
    <w:rsid w:val="00DE28CB"/>
    <w:rsid w:val="00DE31D1"/>
    <w:rsid w:val="00DE5B7D"/>
    <w:rsid w:val="00DE6A89"/>
    <w:rsid w:val="00DE7872"/>
    <w:rsid w:val="00DE7E2D"/>
    <w:rsid w:val="00DF3D49"/>
    <w:rsid w:val="00DF4016"/>
    <w:rsid w:val="00DF66B0"/>
    <w:rsid w:val="00DF7DF8"/>
    <w:rsid w:val="00DF7F04"/>
    <w:rsid w:val="00E00FC5"/>
    <w:rsid w:val="00E077E4"/>
    <w:rsid w:val="00E079C7"/>
    <w:rsid w:val="00E07E5F"/>
    <w:rsid w:val="00E1048C"/>
    <w:rsid w:val="00E10F9D"/>
    <w:rsid w:val="00E11493"/>
    <w:rsid w:val="00E11C8F"/>
    <w:rsid w:val="00E12590"/>
    <w:rsid w:val="00E150D2"/>
    <w:rsid w:val="00E15665"/>
    <w:rsid w:val="00E158C6"/>
    <w:rsid w:val="00E15DEC"/>
    <w:rsid w:val="00E21307"/>
    <w:rsid w:val="00E22141"/>
    <w:rsid w:val="00E26333"/>
    <w:rsid w:val="00E310F7"/>
    <w:rsid w:val="00E311AA"/>
    <w:rsid w:val="00E3222C"/>
    <w:rsid w:val="00E32D20"/>
    <w:rsid w:val="00E336E3"/>
    <w:rsid w:val="00E3457C"/>
    <w:rsid w:val="00E34ABA"/>
    <w:rsid w:val="00E36AC3"/>
    <w:rsid w:val="00E4018E"/>
    <w:rsid w:val="00E408F6"/>
    <w:rsid w:val="00E426B6"/>
    <w:rsid w:val="00E4417D"/>
    <w:rsid w:val="00E44EEA"/>
    <w:rsid w:val="00E45701"/>
    <w:rsid w:val="00E45707"/>
    <w:rsid w:val="00E45D47"/>
    <w:rsid w:val="00E51B08"/>
    <w:rsid w:val="00E53ECB"/>
    <w:rsid w:val="00E54191"/>
    <w:rsid w:val="00E560CB"/>
    <w:rsid w:val="00E60E9A"/>
    <w:rsid w:val="00E61431"/>
    <w:rsid w:val="00E641B4"/>
    <w:rsid w:val="00E64A57"/>
    <w:rsid w:val="00E7295C"/>
    <w:rsid w:val="00E74578"/>
    <w:rsid w:val="00E76215"/>
    <w:rsid w:val="00E7670F"/>
    <w:rsid w:val="00E778CA"/>
    <w:rsid w:val="00E77DD2"/>
    <w:rsid w:val="00E80AAA"/>
    <w:rsid w:val="00E81744"/>
    <w:rsid w:val="00E8257D"/>
    <w:rsid w:val="00E8264F"/>
    <w:rsid w:val="00E8390C"/>
    <w:rsid w:val="00E8430C"/>
    <w:rsid w:val="00E84456"/>
    <w:rsid w:val="00E86CAC"/>
    <w:rsid w:val="00E92A39"/>
    <w:rsid w:val="00E92B5C"/>
    <w:rsid w:val="00E973BA"/>
    <w:rsid w:val="00EA21B6"/>
    <w:rsid w:val="00EA2E08"/>
    <w:rsid w:val="00EA4823"/>
    <w:rsid w:val="00EA5B95"/>
    <w:rsid w:val="00EA621B"/>
    <w:rsid w:val="00EA7D5B"/>
    <w:rsid w:val="00EB1C5D"/>
    <w:rsid w:val="00EB3445"/>
    <w:rsid w:val="00EB3646"/>
    <w:rsid w:val="00EB3D42"/>
    <w:rsid w:val="00EB465A"/>
    <w:rsid w:val="00EB62F8"/>
    <w:rsid w:val="00EB6916"/>
    <w:rsid w:val="00EC0F7F"/>
    <w:rsid w:val="00EC215C"/>
    <w:rsid w:val="00EC2942"/>
    <w:rsid w:val="00EC3E38"/>
    <w:rsid w:val="00EC5254"/>
    <w:rsid w:val="00EC7678"/>
    <w:rsid w:val="00ED2B26"/>
    <w:rsid w:val="00ED48E6"/>
    <w:rsid w:val="00EE1E19"/>
    <w:rsid w:val="00EE4CA1"/>
    <w:rsid w:val="00EE5AA8"/>
    <w:rsid w:val="00EE5EBF"/>
    <w:rsid w:val="00EF05B5"/>
    <w:rsid w:val="00EF3D47"/>
    <w:rsid w:val="00EF4E7C"/>
    <w:rsid w:val="00F01B7E"/>
    <w:rsid w:val="00F02BB2"/>
    <w:rsid w:val="00F0670B"/>
    <w:rsid w:val="00F07735"/>
    <w:rsid w:val="00F1131A"/>
    <w:rsid w:val="00F12815"/>
    <w:rsid w:val="00F12B75"/>
    <w:rsid w:val="00F13D4F"/>
    <w:rsid w:val="00F15633"/>
    <w:rsid w:val="00F15C7D"/>
    <w:rsid w:val="00F15EE0"/>
    <w:rsid w:val="00F16599"/>
    <w:rsid w:val="00F17D50"/>
    <w:rsid w:val="00F20800"/>
    <w:rsid w:val="00F210CC"/>
    <w:rsid w:val="00F21114"/>
    <w:rsid w:val="00F21CF8"/>
    <w:rsid w:val="00F235D8"/>
    <w:rsid w:val="00F250A3"/>
    <w:rsid w:val="00F25BAA"/>
    <w:rsid w:val="00F321FE"/>
    <w:rsid w:val="00F3556E"/>
    <w:rsid w:val="00F36776"/>
    <w:rsid w:val="00F40CAB"/>
    <w:rsid w:val="00F42CBB"/>
    <w:rsid w:val="00F432A3"/>
    <w:rsid w:val="00F437FE"/>
    <w:rsid w:val="00F43A07"/>
    <w:rsid w:val="00F45791"/>
    <w:rsid w:val="00F469A5"/>
    <w:rsid w:val="00F46FB1"/>
    <w:rsid w:val="00F518A4"/>
    <w:rsid w:val="00F5267F"/>
    <w:rsid w:val="00F53E34"/>
    <w:rsid w:val="00F54624"/>
    <w:rsid w:val="00F55705"/>
    <w:rsid w:val="00F55C05"/>
    <w:rsid w:val="00F60F19"/>
    <w:rsid w:val="00F61644"/>
    <w:rsid w:val="00F62083"/>
    <w:rsid w:val="00F64C11"/>
    <w:rsid w:val="00F708B4"/>
    <w:rsid w:val="00F722F9"/>
    <w:rsid w:val="00F7564B"/>
    <w:rsid w:val="00F76C4B"/>
    <w:rsid w:val="00F81BF1"/>
    <w:rsid w:val="00F83FB5"/>
    <w:rsid w:val="00F84E77"/>
    <w:rsid w:val="00F8698D"/>
    <w:rsid w:val="00F86B23"/>
    <w:rsid w:val="00F92845"/>
    <w:rsid w:val="00F9377E"/>
    <w:rsid w:val="00F93E37"/>
    <w:rsid w:val="00F963DA"/>
    <w:rsid w:val="00F96C41"/>
    <w:rsid w:val="00FA325B"/>
    <w:rsid w:val="00FA534A"/>
    <w:rsid w:val="00FA58F8"/>
    <w:rsid w:val="00FA6D27"/>
    <w:rsid w:val="00FA70D5"/>
    <w:rsid w:val="00FB2D60"/>
    <w:rsid w:val="00FB2EA7"/>
    <w:rsid w:val="00FB5737"/>
    <w:rsid w:val="00FB7566"/>
    <w:rsid w:val="00FC0BD1"/>
    <w:rsid w:val="00FC10BA"/>
    <w:rsid w:val="00FC2AB2"/>
    <w:rsid w:val="00FC3FAD"/>
    <w:rsid w:val="00FC52C3"/>
    <w:rsid w:val="00FC5D9D"/>
    <w:rsid w:val="00FC6287"/>
    <w:rsid w:val="00FD0661"/>
    <w:rsid w:val="00FD147D"/>
    <w:rsid w:val="00FD1D0C"/>
    <w:rsid w:val="00FD2189"/>
    <w:rsid w:val="00FD222E"/>
    <w:rsid w:val="00FD25E9"/>
    <w:rsid w:val="00FD5EBC"/>
    <w:rsid w:val="00FE3DDB"/>
    <w:rsid w:val="00FE69B8"/>
    <w:rsid w:val="00FF01AF"/>
    <w:rsid w:val="00FF1358"/>
    <w:rsid w:val="00FF3096"/>
    <w:rsid w:val="00FF393D"/>
    <w:rsid w:val="00FF4E55"/>
    <w:rsid w:val="00FF4F0F"/>
    <w:rsid w:val="00FF5D94"/>
    <w:rsid w:val="00FF621F"/>
    <w:rsid w:val="00FF7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B5A3E"/>
  </w:style>
  <w:style w:type="paragraph" w:styleId="Nagwek1">
    <w:name w:val="heading 1"/>
    <w:basedOn w:val="Normalny"/>
    <w:next w:val="Normalny"/>
    <w:qFormat/>
    <w:rsid w:val="00BB5A3E"/>
    <w:pPr>
      <w:keepNext/>
      <w:jc w:val="center"/>
      <w:outlineLvl w:val="0"/>
    </w:pPr>
    <w:rPr>
      <w:sz w:val="28"/>
    </w:rPr>
  </w:style>
  <w:style w:type="paragraph" w:styleId="Nagwek2">
    <w:name w:val="heading 2"/>
    <w:basedOn w:val="Normalny"/>
    <w:next w:val="Normalny"/>
    <w:qFormat/>
    <w:rsid w:val="00BB5A3E"/>
    <w:pPr>
      <w:keepNext/>
      <w:spacing w:after="120" w:line="360" w:lineRule="auto"/>
      <w:jc w:val="both"/>
      <w:outlineLvl w:val="1"/>
    </w:pPr>
    <w:rPr>
      <w:color w:val="FF0000"/>
      <w:sz w:val="28"/>
    </w:rPr>
  </w:style>
  <w:style w:type="paragraph" w:styleId="Nagwek3">
    <w:name w:val="heading 3"/>
    <w:basedOn w:val="Normalny"/>
    <w:next w:val="Normalny"/>
    <w:qFormat/>
    <w:rsid w:val="00BB5A3E"/>
    <w:pPr>
      <w:keepNext/>
      <w:spacing w:after="120"/>
      <w:ind w:left="851" w:hanging="851"/>
      <w:jc w:val="both"/>
      <w:outlineLvl w:val="2"/>
    </w:pPr>
    <w:rPr>
      <w:rFonts w:ascii="Century Gothic" w:hAnsi="Century Gothic"/>
      <w:color w:val="FF0000"/>
      <w:sz w:val="24"/>
    </w:rPr>
  </w:style>
  <w:style w:type="paragraph" w:styleId="Nagwek4">
    <w:name w:val="heading 4"/>
    <w:basedOn w:val="Normalny"/>
    <w:next w:val="Normalny"/>
    <w:qFormat/>
    <w:rsid w:val="00BB5A3E"/>
    <w:pPr>
      <w:keepNext/>
      <w:jc w:val="both"/>
      <w:outlineLvl w:val="3"/>
    </w:pPr>
    <w:rPr>
      <w:rFonts w:ascii="Century Gothic" w:hAnsi="Century Gothic"/>
      <w:bCs/>
      <w:i/>
      <w:iCs/>
      <w:sz w:val="24"/>
      <w:szCs w:val="18"/>
      <w:u w:val="single"/>
    </w:rPr>
  </w:style>
  <w:style w:type="paragraph" w:styleId="Nagwek5">
    <w:name w:val="heading 5"/>
    <w:basedOn w:val="Normalny"/>
    <w:next w:val="Normalny"/>
    <w:qFormat/>
    <w:rsid w:val="00BB5A3E"/>
    <w:pPr>
      <w:keepNext/>
      <w:ind w:right="141"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rsid w:val="00BB5A3E"/>
    <w:pPr>
      <w:keepNext/>
      <w:spacing w:after="120"/>
      <w:outlineLvl w:val="5"/>
    </w:pPr>
    <w:rPr>
      <w:b/>
      <w:sz w:val="24"/>
      <w:szCs w:val="28"/>
    </w:rPr>
  </w:style>
  <w:style w:type="paragraph" w:styleId="Nagwek8">
    <w:name w:val="heading 8"/>
    <w:basedOn w:val="Normalny"/>
    <w:next w:val="Normalny"/>
    <w:link w:val="Nagwek8Znak"/>
    <w:qFormat/>
    <w:rsid w:val="00DD2AC2"/>
    <w:pPr>
      <w:numPr>
        <w:ilvl w:val="7"/>
        <w:numId w:val="3"/>
      </w:numPr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link w:val="Nagwek9Znak"/>
    <w:qFormat/>
    <w:rsid w:val="00DD2AC2"/>
    <w:pPr>
      <w:numPr>
        <w:ilvl w:val="8"/>
        <w:numId w:val="3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BB5A3E"/>
    <w:pPr>
      <w:jc w:val="center"/>
    </w:pPr>
    <w:rPr>
      <w:b/>
      <w:i/>
      <w:sz w:val="28"/>
    </w:rPr>
  </w:style>
  <w:style w:type="paragraph" w:styleId="Tekstpodstawowy">
    <w:name w:val="Body Text"/>
    <w:basedOn w:val="Normalny"/>
    <w:semiHidden/>
    <w:rsid w:val="00BB5A3E"/>
    <w:pPr>
      <w:spacing w:line="480" w:lineRule="auto"/>
    </w:pPr>
    <w:rPr>
      <w:sz w:val="28"/>
    </w:rPr>
  </w:style>
  <w:style w:type="paragraph" w:customStyle="1" w:styleId="wsprawie">
    <w:name w:val="w sprawie"/>
    <w:basedOn w:val="Normalny"/>
    <w:rsid w:val="00BB5A3E"/>
    <w:pPr>
      <w:numPr>
        <w:ilvl w:val="1"/>
        <w:numId w:val="1"/>
      </w:numPr>
      <w:spacing w:after="160"/>
      <w:jc w:val="center"/>
    </w:pPr>
    <w:rPr>
      <w:b/>
      <w:sz w:val="24"/>
    </w:rPr>
  </w:style>
  <w:style w:type="paragraph" w:customStyle="1" w:styleId="zdnia">
    <w:name w:val="z dnia"/>
    <w:rsid w:val="00BB5A3E"/>
    <w:pPr>
      <w:numPr>
        <w:numId w:val="1"/>
      </w:numPr>
      <w:spacing w:before="80" w:after="160"/>
      <w:jc w:val="center"/>
    </w:pPr>
    <w:rPr>
      <w:noProof/>
      <w:sz w:val="24"/>
    </w:rPr>
  </w:style>
  <w:style w:type="paragraph" w:customStyle="1" w:styleId="podstawa">
    <w:name w:val="podstawa"/>
    <w:rsid w:val="00BB5A3E"/>
    <w:pPr>
      <w:numPr>
        <w:ilvl w:val="2"/>
        <w:numId w:val="1"/>
      </w:numPr>
      <w:spacing w:before="80" w:after="240"/>
      <w:jc w:val="both"/>
    </w:pPr>
    <w:rPr>
      <w:noProof/>
      <w:sz w:val="24"/>
    </w:rPr>
  </w:style>
  <w:style w:type="paragraph" w:styleId="Tekstpodstawowywcity">
    <w:name w:val="Body Text Indent"/>
    <w:basedOn w:val="Normalny"/>
    <w:link w:val="TekstpodstawowywcityZnak"/>
    <w:rsid w:val="00BB5A3E"/>
    <w:pPr>
      <w:spacing w:after="120"/>
      <w:ind w:left="283"/>
    </w:pPr>
  </w:style>
  <w:style w:type="paragraph" w:styleId="Tekstpodstawowy2">
    <w:name w:val="Body Text 2"/>
    <w:basedOn w:val="Normalny"/>
    <w:semiHidden/>
    <w:rsid w:val="00BB5A3E"/>
    <w:pPr>
      <w:spacing w:line="360" w:lineRule="auto"/>
    </w:pPr>
    <w:rPr>
      <w:b/>
      <w:bCs/>
      <w:sz w:val="28"/>
    </w:rPr>
  </w:style>
  <w:style w:type="paragraph" w:styleId="Tekstpodstawowy3">
    <w:name w:val="Body Text 3"/>
    <w:basedOn w:val="Normalny"/>
    <w:semiHidden/>
    <w:rsid w:val="00BB5A3E"/>
    <w:pPr>
      <w:jc w:val="both"/>
    </w:pPr>
    <w:rPr>
      <w:sz w:val="28"/>
      <w:szCs w:val="28"/>
    </w:rPr>
  </w:style>
  <w:style w:type="paragraph" w:styleId="Tekstpodstawowywcity2">
    <w:name w:val="Body Text Indent 2"/>
    <w:basedOn w:val="Normalny"/>
    <w:semiHidden/>
    <w:rsid w:val="00BB5A3E"/>
    <w:pPr>
      <w:tabs>
        <w:tab w:val="num" w:pos="1440"/>
      </w:tabs>
      <w:spacing w:line="360" w:lineRule="auto"/>
      <w:ind w:left="491"/>
    </w:pPr>
    <w:rPr>
      <w:sz w:val="28"/>
    </w:rPr>
  </w:style>
  <w:style w:type="paragraph" w:styleId="Tekstpodstawowywcity3">
    <w:name w:val="Body Text Indent 3"/>
    <w:basedOn w:val="Normalny"/>
    <w:semiHidden/>
    <w:rsid w:val="00BB5A3E"/>
    <w:pPr>
      <w:spacing w:line="360" w:lineRule="auto"/>
      <w:ind w:firstLine="567"/>
    </w:pPr>
    <w:rPr>
      <w:sz w:val="28"/>
    </w:rPr>
  </w:style>
  <w:style w:type="paragraph" w:styleId="Stopka">
    <w:name w:val="footer"/>
    <w:basedOn w:val="Normalny"/>
    <w:link w:val="StopkaZnak"/>
    <w:rsid w:val="00BB5A3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BB5A3E"/>
  </w:style>
  <w:style w:type="paragraph" w:customStyle="1" w:styleId="Tytuaktu">
    <w:name w:val="Tytuł aktu"/>
    <w:rsid w:val="00BB5A3E"/>
    <w:pPr>
      <w:numPr>
        <w:numId w:val="2"/>
      </w:numPr>
      <w:spacing w:after="120"/>
      <w:jc w:val="center"/>
    </w:pPr>
    <w:rPr>
      <w:b/>
      <w:caps/>
      <w:noProof/>
      <w:sz w:val="24"/>
    </w:rPr>
  </w:style>
  <w:style w:type="paragraph" w:customStyle="1" w:styleId="paragraf">
    <w:name w:val="paragraf"/>
    <w:basedOn w:val="podstawa"/>
    <w:rsid w:val="00BB5A3E"/>
    <w:pPr>
      <w:numPr>
        <w:ilvl w:val="3"/>
        <w:numId w:val="2"/>
      </w:numPr>
    </w:pPr>
  </w:style>
  <w:style w:type="paragraph" w:customStyle="1" w:styleId="ust">
    <w:name w:val="ust."/>
    <w:autoRedefine/>
    <w:rsid w:val="00BB5A3E"/>
    <w:pPr>
      <w:numPr>
        <w:ilvl w:val="4"/>
        <w:numId w:val="2"/>
      </w:numPr>
      <w:spacing w:after="160"/>
      <w:jc w:val="both"/>
    </w:pPr>
    <w:rPr>
      <w:noProof/>
      <w:sz w:val="24"/>
    </w:rPr>
  </w:style>
  <w:style w:type="paragraph" w:customStyle="1" w:styleId="tiret">
    <w:name w:val="tiret"/>
    <w:rsid w:val="00BB5A3E"/>
    <w:pPr>
      <w:numPr>
        <w:ilvl w:val="7"/>
        <w:numId w:val="2"/>
      </w:numPr>
      <w:spacing w:after="80"/>
      <w:jc w:val="both"/>
    </w:pPr>
    <w:rPr>
      <w:noProof/>
      <w:sz w:val="24"/>
    </w:rPr>
  </w:style>
  <w:style w:type="paragraph" w:customStyle="1" w:styleId="za">
    <w:name w:val="zał"/>
    <w:basedOn w:val="Nagwek1"/>
    <w:autoRedefine/>
    <w:rsid w:val="00BB5A3E"/>
    <w:pPr>
      <w:numPr>
        <w:ilvl w:val="1"/>
        <w:numId w:val="2"/>
      </w:numPr>
      <w:spacing w:after="120"/>
      <w:jc w:val="right"/>
    </w:pPr>
    <w:rPr>
      <w:b/>
      <w:sz w:val="24"/>
    </w:rPr>
  </w:style>
  <w:style w:type="paragraph" w:customStyle="1" w:styleId="za1">
    <w:name w:val="zał_1"/>
    <w:basedOn w:val="za"/>
    <w:autoRedefine/>
    <w:rsid w:val="00BB5A3E"/>
    <w:pPr>
      <w:numPr>
        <w:ilvl w:val="2"/>
      </w:numPr>
      <w:tabs>
        <w:tab w:val="num" w:pos="360"/>
      </w:tabs>
      <w:ind w:left="4536"/>
    </w:pPr>
    <w:rPr>
      <w:b w:val="0"/>
    </w:rPr>
  </w:style>
  <w:style w:type="character" w:styleId="Hipercze">
    <w:name w:val="Hyperlink"/>
    <w:basedOn w:val="Domylnaczcionkaakapitu"/>
    <w:rsid w:val="00BB5A3E"/>
    <w:rPr>
      <w:color w:val="0000FF"/>
      <w:u w:val="single"/>
    </w:rPr>
  </w:style>
  <w:style w:type="paragraph" w:customStyle="1" w:styleId="lit">
    <w:name w:val="lit"/>
    <w:rsid w:val="00BB5A3E"/>
    <w:pPr>
      <w:tabs>
        <w:tab w:val="num" w:pos="5040"/>
      </w:tabs>
      <w:spacing w:after="120"/>
      <w:ind w:left="5040" w:hanging="360"/>
      <w:jc w:val="both"/>
    </w:pPr>
    <w:rPr>
      <w:noProof/>
      <w:sz w:val="24"/>
    </w:rPr>
  </w:style>
  <w:style w:type="paragraph" w:customStyle="1" w:styleId="pkt">
    <w:name w:val="pkt"/>
    <w:autoRedefine/>
    <w:rsid w:val="001E3CDB"/>
    <w:pPr>
      <w:tabs>
        <w:tab w:val="num" w:pos="4320"/>
      </w:tabs>
      <w:spacing w:after="160"/>
      <w:ind w:left="4320" w:hanging="360"/>
      <w:jc w:val="both"/>
    </w:pPr>
    <w:rPr>
      <w:noProof/>
      <w:sz w:val="24"/>
    </w:rPr>
  </w:style>
  <w:style w:type="paragraph" w:styleId="Akapitzlist">
    <w:name w:val="List Paragraph"/>
    <w:basedOn w:val="Normalny"/>
    <w:uiPriority w:val="34"/>
    <w:qFormat/>
    <w:rsid w:val="00B0697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Pogrubienie">
    <w:name w:val="Strong"/>
    <w:basedOn w:val="Domylnaczcionkaakapitu"/>
    <w:uiPriority w:val="22"/>
    <w:qFormat/>
    <w:rsid w:val="00947897"/>
    <w:rPr>
      <w:b/>
    </w:rPr>
  </w:style>
  <w:style w:type="paragraph" w:customStyle="1" w:styleId="Akapitzlist1">
    <w:name w:val="Akapit z listą1"/>
    <w:basedOn w:val="Normalny"/>
    <w:rsid w:val="00230A14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Nagwek8Znak">
    <w:name w:val="Nagłówek 8 Znak"/>
    <w:basedOn w:val="Domylnaczcionkaakapitu"/>
    <w:link w:val="Nagwek8"/>
    <w:rsid w:val="00DD2AC2"/>
    <w:rPr>
      <w:rFonts w:ascii="Arial" w:hAnsi="Arial"/>
      <w:i/>
    </w:rPr>
  </w:style>
  <w:style w:type="character" w:customStyle="1" w:styleId="Nagwek9Znak">
    <w:name w:val="Nagłówek 9 Znak"/>
    <w:basedOn w:val="Domylnaczcionkaakapitu"/>
    <w:link w:val="Nagwek9"/>
    <w:rsid w:val="00DD2AC2"/>
    <w:rPr>
      <w:rFonts w:ascii="Arial" w:hAnsi="Arial"/>
      <w:b/>
      <w:i/>
      <w:sz w:val="18"/>
    </w:rPr>
  </w:style>
  <w:style w:type="paragraph" w:styleId="NormalnyWeb">
    <w:name w:val="Normal (Web)"/>
    <w:basedOn w:val="Normalny"/>
    <w:uiPriority w:val="99"/>
    <w:rsid w:val="00C84895"/>
    <w:pPr>
      <w:spacing w:before="100" w:beforeAutospacing="1" w:after="100" w:afterAutospacing="1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37269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37269"/>
  </w:style>
  <w:style w:type="character" w:styleId="Odwoanieprzypisukocowego">
    <w:name w:val="endnote reference"/>
    <w:basedOn w:val="Domylnaczcionkaakapitu"/>
    <w:uiPriority w:val="99"/>
    <w:semiHidden/>
    <w:unhideWhenUsed/>
    <w:rsid w:val="00137269"/>
    <w:rPr>
      <w:vertAlign w:val="superscript"/>
    </w:rPr>
  </w:style>
  <w:style w:type="paragraph" w:styleId="Nagwek">
    <w:name w:val="header"/>
    <w:basedOn w:val="Normalny"/>
    <w:link w:val="NagwekZnak"/>
    <w:uiPriority w:val="99"/>
    <w:semiHidden/>
    <w:unhideWhenUsed/>
    <w:rsid w:val="002E79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E7930"/>
  </w:style>
  <w:style w:type="character" w:customStyle="1" w:styleId="StopkaZnak">
    <w:name w:val="Stopka Znak"/>
    <w:basedOn w:val="Domylnaczcionkaakapitu"/>
    <w:link w:val="Stopka"/>
    <w:uiPriority w:val="99"/>
    <w:rsid w:val="002E7930"/>
  </w:style>
  <w:style w:type="character" w:customStyle="1" w:styleId="TekstpodstawowywcityZnak">
    <w:name w:val="Tekst podstawowy wcięty Znak"/>
    <w:basedOn w:val="Domylnaczcionkaakapitu"/>
    <w:link w:val="Tekstpodstawowywcity"/>
    <w:rsid w:val="0003383C"/>
  </w:style>
  <w:style w:type="character" w:customStyle="1" w:styleId="link">
    <w:name w:val="link"/>
    <w:basedOn w:val="Domylnaczcionkaakapitu"/>
    <w:rsid w:val="002E2116"/>
    <w:rPr>
      <w:rFonts w:cs="Times New Roman"/>
    </w:rPr>
  </w:style>
  <w:style w:type="paragraph" w:styleId="Bezodstpw">
    <w:name w:val="No Spacing"/>
    <w:qFormat/>
    <w:rsid w:val="002E2116"/>
    <w:rPr>
      <w:rFonts w:ascii="Calibri" w:eastAsia="Calibri" w:hAnsi="Calibri"/>
      <w:sz w:val="22"/>
      <w:szCs w:val="22"/>
      <w:lang w:eastAsia="en-US"/>
    </w:rPr>
  </w:style>
  <w:style w:type="paragraph" w:styleId="Lista">
    <w:name w:val="List"/>
    <w:basedOn w:val="Normalny"/>
    <w:uiPriority w:val="99"/>
    <w:unhideWhenUsed/>
    <w:rsid w:val="001C6937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1C6937"/>
    <w:pPr>
      <w:ind w:left="566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1C6937"/>
    <w:pPr>
      <w:numPr>
        <w:numId w:val="4"/>
      </w:numPr>
      <w:contextualSpacing/>
    </w:p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1C6937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1C6937"/>
  </w:style>
  <w:style w:type="table" w:styleId="Tabela-Siatka">
    <w:name w:val="Table Grid"/>
    <w:basedOn w:val="Standardowy"/>
    <w:uiPriority w:val="59"/>
    <w:rsid w:val="00CA70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lokowy">
    <w:name w:val="Block Text"/>
    <w:basedOn w:val="Normalny"/>
    <w:rsid w:val="00CA705A"/>
    <w:pPr>
      <w:ind w:left="5387" w:right="992"/>
      <w:jc w:val="both"/>
    </w:pPr>
    <w:rPr>
      <w:bCs/>
      <w:i/>
      <w:sz w:val="24"/>
    </w:rPr>
  </w:style>
  <w:style w:type="character" w:customStyle="1" w:styleId="TytuZnak">
    <w:name w:val="Tytuł Znak"/>
    <w:basedOn w:val="Domylnaczcionkaakapitu"/>
    <w:link w:val="Tytu"/>
    <w:rsid w:val="006E6826"/>
    <w:rPr>
      <w:b/>
      <w:i/>
      <w:sz w:val="28"/>
    </w:rPr>
  </w:style>
  <w:style w:type="character" w:customStyle="1" w:styleId="size">
    <w:name w:val="size"/>
    <w:basedOn w:val="Domylnaczcionkaakapitu"/>
    <w:rsid w:val="00B51BBE"/>
  </w:style>
  <w:style w:type="paragraph" w:customStyle="1" w:styleId="Default">
    <w:name w:val="Default"/>
    <w:rsid w:val="00F96C4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4570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5701"/>
    <w:rPr>
      <w:rFonts w:ascii="Tahoma" w:hAnsi="Tahoma" w:cs="Tahoma"/>
      <w:sz w:val="16"/>
      <w:szCs w:val="16"/>
    </w:rPr>
  </w:style>
  <w:style w:type="character" w:customStyle="1" w:styleId="hgkelc">
    <w:name w:val="hgkelc"/>
    <w:basedOn w:val="Domylnaczcionkaakapitu"/>
    <w:rsid w:val="00AB64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2550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11188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5329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4301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7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983633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25596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498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8805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1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54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762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dotted" w:sz="4" w:space="13" w:color="AAAAAA"/>
                    <w:bottom w:val="none" w:sz="0" w:space="0" w:color="auto"/>
                    <w:right w:val="dotted" w:sz="4" w:space="13" w:color="AAAAAA"/>
                  </w:divBdr>
                  <w:divsChild>
                    <w:div w:id="114369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65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927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98364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42248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72785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1704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5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13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498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929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286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2597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5810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263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6961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9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77533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607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167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4775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3797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499309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146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34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24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3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90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5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86791">
          <w:marLeft w:val="1138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349">
          <w:marLeft w:val="56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14231">
          <w:marLeft w:val="119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6123">
          <w:marLeft w:val="56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73397">
          <w:marLeft w:val="119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2751">
          <w:marLeft w:val="119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08722">
          <w:marLeft w:val="1138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802">
          <w:marLeft w:val="1138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29920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90283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14036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25775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0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842383">
          <w:marLeft w:val="112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93366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18120">
          <w:marLeft w:val="112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867286">
          <w:marLeft w:val="112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91826">
          <w:marLeft w:val="112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05554">
          <w:marLeft w:val="112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0893">
          <w:marLeft w:val="112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22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50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4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347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58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2268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6910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3429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880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845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605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7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464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7472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47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4979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2388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810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361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6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419685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09353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0252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40466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7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7250">
          <w:marLeft w:val="7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3426">
          <w:marLeft w:val="7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138274">
          <w:marLeft w:val="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253403">
          <w:marLeft w:val="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937772">
          <w:marLeft w:val="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067991">
          <w:marLeft w:val="7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52161">
          <w:marLeft w:val="7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253230">
          <w:marLeft w:val="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96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9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32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3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dotted" w:sz="4" w:space="13" w:color="AAAAAA"/>
                    <w:bottom w:val="none" w:sz="0" w:space="0" w:color="auto"/>
                    <w:right w:val="dotted" w:sz="4" w:space="13" w:color="AAAAAA"/>
                  </w:divBdr>
                  <w:divsChild>
                    <w:div w:id="1003633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226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8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73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00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dotted" w:sz="4" w:space="13" w:color="AAAAAA"/>
                    <w:bottom w:val="none" w:sz="0" w:space="0" w:color="auto"/>
                    <w:right w:val="dotted" w:sz="4" w:space="13" w:color="AAAAAA"/>
                  </w:divBdr>
                  <w:divsChild>
                    <w:div w:id="2048480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2973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BC3042-5777-435E-B3BA-54334AEED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3</Pages>
  <Words>468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KO</vt:lpstr>
    </vt:vector>
  </TitlesOfParts>
  <Company>UMIG Czarna Białostocka</Company>
  <LinksUpToDate>false</LinksUpToDate>
  <CharactersWithSpaces>3272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KO</dc:title>
  <dc:creator>Bożena Kucharewicz</dc:creator>
  <cp:lastModifiedBy>Bożena</cp:lastModifiedBy>
  <cp:revision>12</cp:revision>
  <cp:lastPrinted>2024-02-16T09:32:00Z</cp:lastPrinted>
  <dcterms:created xsi:type="dcterms:W3CDTF">2024-01-02T12:15:00Z</dcterms:created>
  <dcterms:modified xsi:type="dcterms:W3CDTF">2024-02-16T09:39:00Z</dcterms:modified>
</cp:coreProperties>
</file>